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50A9" w:rsidRPr="00B03FAB" w:rsidRDefault="00B03FAB" w:rsidP="00B03FAB">
      <w:pPr>
        <w:ind w:right="-477"/>
        <w:jc w:val="center"/>
        <w:rPr>
          <w:sz w:val="28"/>
          <w:szCs w:val="28"/>
        </w:rPr>
      </w:pPr>
      <w:r>
        <w:rPr>
          <w:sz w:val="28"/>
          <w:szCs w:val="28"/>
        </w:rPr>
        <w:t>Област</w:t>
      </w:r>
      <w:r w:rsidR="006B50A9" w:rsidRPr="00B03FAB">
        <w:rPr>
          <w:sz w:val="28"/>
          <w:szCs w:val="28"/>
        </w:rPr>
        <w:t xml:space="preserve">ное </w:t>
      </w:r>
      <w:r>
        <w:rPr>
          <w:sz w:val="28"/>
          <w:szCs w:val="28"/>
        </w:rPr>
        <w:t xml:space="preserve">бюджетное </w:t>
      </w:r>
      <w:r w:rsidR="006B50A9" w:rsidRPr="00B03FAB">
        <w:rPr>
          <w:sz w:val="28"/>
          <w:szCs w:val="28"/>
        </w:rPr>
        <w:t xml:space="preserve">образовательное учреждение </w:t>
      </w:r>
      <w:proofErr w:type="gramStart"/>
      <w:r w:rsidR="006B50A9" w:rsidRPr="00B03FAB">
        <w:rPr>
          <w:sz w:val="28"/>
          <w:szCs w:val="28"/>
        </w:rPr>
        <w:t>дополнительного</w:t>
      </w:r>
      <w:proofErr w:type="gramEnd"/>
    </w:p>
    <w:p w:rsidR="006B50A9" w:rsidRPr="00B03FAB" w:rsidRDefault="006B50A9" w:rsidP="00B03FAB">
      <w:pPr>
        <w:pStyle w:val="a8"/>
        <w:jc w:val="center"/>
        <w:rPr>
          <w:sz w:val="28"/>
          <w:szCs w:val="28"/>
        </w:rPr>
      </w:pPr>
      <w:r w:rsidRPr="00B03FAB">
        <w:rPr>
          <w:sz w:val="28"/>
          <w:szCs w:val="28"/>
        </w:rPr>
        <w:t>образования «Железногорская детская школа искусств»</w:t>
      </w:r>
    </w:p>
    <w:p w:rsidR="006B50A9" w:rsidRPr="00B03FAB" w:rsidRDefault="00B03FAB" w:rsidP="00B03FAB">
      <w:pPr>
        <w:pStyle w:val="a8"/>
        <w:tabs>
          <w:tab w:val="left" w:pos="6163"/>
        </w:tabs>
        <w:jc w:val="center"/>
        <w:rPr>
          <w:sz w:val="28"/>
          <w:szCs w:val="28"/>
        </w:rPr>
      </w:pPr>
      <w:r>
        <w:rPr>
          <w:sz w:val="28"/>
          <w:szCs w:val="28"/>
        </w:rPr>
        <w:t xml:space="preserve">Министерства </w:t>
      </w:r>
      <w:r w:rsidR="006B50A9" w:rsidRPr="00B03FAB">
        <w:rPr>
          <w:sz w:val="28"/>
          <w:szCs w:val="28"/>
        </w:rPr>
        <w:t xml:space="preserve"> культуры </w:t>
      </w:r>
      <w:r>
        <w:rPr>
          <w:sz w:val="28"/>
          <w:szCs w:val="28"/>
        </w:rPr>
        <w:t>Курской области</w:t>
      </w:r>
    </w:p>
    <w:p w:rsidR="006B50A9" w:rsidRPr="00C66F5C" w:rsidRDefault="006B50A9" w:rsidP="006B50A9">
      <w:pPr>
        <w:pStyle w:val="a8"/>
        <w:jc w:val="center"/>
        <w:rPr>
          <w:i/>
          <w:sz w:val="28"/>
          <w:szCs w:val="28"/>
        </w:rPr>
      </w:pPr>
    </w:p>
    <w:p w:rsidR="006B50A9" w:rsidRDefault="006B50A9" w:rsidP="006B50A9">
      <w:pPr>
        <w:pStyle w:val="a8"/>
        <w:rPr>
          <w:i/>
          <w:sz w:val="32"/>
          <w:szCs w:val="32"/>
        </w:rPr>
      </w:pPr>
    </w:p>
    <w:p w:rsidR="006B50A9" w:rsidRDefault="006B50A9" w:rsidP="006B50A9">
      <w:pPr>
        <w:pStyle w:val="a8"/>
        <w:jc w:val="both"/>
        <w:rPr>
          <w:sz w:val="32"/>
          <w:szCs w:val="32"/>
        </w:rPr>
      </w:pPr>
    </w:p>
    <w:p w:rsidR="006B50A9" w:rsidRDefault="006B50A9" w:rsidP="006B50A9">
      <w:pPr>
        <w:pStyle w:val="a8"/>
        <w:jc w:val="both"/>
        <w:rPr>
          <w:sz w:val="32"/>
          <w:szCs w:val="32"/>
        </w:rPr>
      </w:pPr>
    </w:p>
    <w:p w:rsidR="006B50A9" w:rsidRDefault="006B50A9" w:rsidP="006B50A9">
      <w:pPr>
        <w:pStyle w:val="a8"/>
        <w:jc w:val="both"/>
        <w:rPr>
          <w:sz w:val="32"/>
          <w:szCs w:val="32"/>
        </w:rPr>
      </w:pPr>
    </w:p>
    <w:p w:rsidR="006B50A9" w:rsidRDefault="006B50A9" w:rsidP="006B50A9">
      <w:pPr>
        <w:pStyle w:val="a8"/>
        <w:jc w:val="both"/>
        <w:rPr>
          <w:sz w:val="32"/>
          <w:szCs w:val="32"/>
        </w:rPr>
      </w:pPr>
    </w:p>
    <w:p w:rsidR="006B50A9" w:rsidRDefault="006B50A9" w:rsidP="006B50A9">
      <w:pPr>
        <w:pStyle w:val="a8"/>
        <w:jc w:val="both"/>
        <w:rPr>
          <w:sz w:val="32"/>
          <w:szCs w:val="32"/>
        </w:rPr>
      </w:pPr>
    </w:p>
    <w:p w:rsidR="006B50A9" w:rsidRDefault="006B50A9" w:rsidP="006B50A9">
      <w:pPr>
        <w:pStyle w:val="a8"/>
        <w:jc w:val="both"/>
        <w:rPr>
          <w:sz w:val="32"/>
          <w:szCs w:val="32"/>
        </w:rPr>
      </w:pPr>
    </w:p>
    <w:p w:rsidR="006B50A9" w:rsidRDefault="006B50A9" w:rsidP="006B50A9">
      <w:pPr>
        <w:pStyle w:val="a8"/>
        <w:jc w:val="both"/>
        <w:rPr>
          <w:sz w:val="32"/>
          <w:szCs w:val="32"/>
        </w:rPr>
      </w:pPr>
    </w:p>
    <w:p w:rsidR="006B50A9" w:rsidRDefault="006B50A9" w:rsidP="006B50A9">
      <w:pPr>
        <w:pStyle w:val="a8"/>
        <w:jc w:val="both"/>
        <w:rPr>
          <w:sz w:val="32"/>
          <w:szCs w:val="32"/>
        </w:rPr>
      </w:pPr>
    </w:p>
    <w:p w:rsidR="006B50A9" w:rsidRDefault="006B50A9" w:rsidP="006B50A9">
      <w:pPr>
        <w:pStyle w:val="a8"/>
        <w:jc w:val="both"/>
        <w:rPr>
          <w:sz w:val="32"/>
          <w:szCs w:val="32"/>
        </w:rPr>
      </w:pPr>
    </w:p>
    <w:p w:rsidR="006B50A9" w:rsidRDefault="006B50A9" w:rsidP="006B50A9">
      <w:pPr>
        <w:spacing w:line="276" w:lineRule="auto"/>
        <w:jc w:val="center"/>
        <w:rPr>
          <w:sz w:val="40"/>
          <w:szCs w:val="40"/>
        </w:rPr>
      </w:pPr>
      <w:r>
        <w:rPr>
          <w:sz w:val="40"/>
          <w:szCs w:val="40"/>
        </w:rPr>
        <w:t>Рабочая программа</w:t>
      </w:r>
    </w:p>
    <w:p w:rsidR="006B50A9" w:rsidRDefault="006B50A9" w:rsidP="006B50A9">
      <w:pPr>
        <w:spacing w:line="276" w:lineRule="auto"/>
        <w:jc w:val="center"/>
        <w:rPr>
          <w:sz w:val="40"/>
          <w:szCs w:val="40"/>
        </w:rPr>
      </w:pPr>
    </w:p>
    <w:p w:rsidR="006B50A9" w:rsidRDefault="006B50A9" w:rsidP="006B50A9">
      <w:pPr>
        <w:spacing w:line="276" w:lineRule="auto"/>
        <w:jc w:val="center"/>
        <w:rPr>
          <w:b/>
          <w:sz w:val="40"/>
          <w:szCs w:val="40"/>
        </w:rPr>
      </w:pPr>
      <w:r>
        <w:rPr>
          <w:sz w:val="40"/>
          <w:szCs w:val="40"/>
        </w:rPr>
        <w:t>УП.03.</w:t>
      </w:r>
      <w:r>
        <w:rPr>
          <w:b/>
          <w:sz w:val="40"/>
          <w:szCs w:val="40"/>
        </w:rPr>
        <w:t xml:space="preserve"> «КЛАССИЧЕСКИЙ ТАНЕЦ»</w:t>
      </w:r>
    </w:p>
    <w:p w:rsidR="006B50A9" w:rsidRDefault="006B50A9" w:rsidP="006B50A9">
      <w:pPr>
        <w:spacing w:line="276" w:lineRule="auto"/>
        <w:jc w:val="center"/>
        <w:rPr>
          <w:b/>
          <w:sz w:val="40"/>
          <w:szCs w:val="40"/>
        </w:rPr>
      </w:pPr>
    </w:p>
    <w:p w:rsidR="006B50A9" w:rsidRDefault="006B50A9" w:rsidP="006B50A9">
      <w:pPr>
        <w:jc w:val="center"/>
        <w:rPr>
          <w:sz w:val="32"/>
          <w:szCs w:val="32"/>
        </w:rPr>
      </w:pPr>
      <w:r>
        <w:rPr>
          <w:sz w:val="32"/>
          <w:szCs w:val="32"/>
        </w:rPr>
        <w:t>дополнительной предпрофессиональной</w:t>
      </w:r>
    </w:p>
    <w:p w:rsidR="006B50A9" w:rsidRDefault="006B50A9" w:rsidP="006B50A9">
      <w:pPr>
        <w:jc w:val="center"/>
        <w:rPr>
          <w:sz w:val="32"/>
          <w:szCs w:val="32"/>
        </w:rPr>
      </w:pPr>
      <w:r>
        <w:rPr>
          <w:sz w:val="32"/>
          <w:szCs w:val="32"/>
        </w:rPr>
        <w:t>общеобразовательной программы в области</w:t>
      </w:r>
    </w:p>
    <w:p w:rsidR="006B50A9" w:rsidRDefault="006B50A9" w:rsidP="006B50A9">
      <w:pPr>
        <w:jc w:val="center"/>
        <w:rPr>
          <w:sz w:val="32"/>
          <w:szCs w:val="32"/>
        </w:rPr>
      </w:pPr>
      <w:r>
        <w:rPr>
          <w:sz w:val="32"/>
          <w:szCs w:val="32"/>
        </w:rPr>
        <w:t xml:space="preserve">хореографического искусства ПО.01. </w:t>
      </w:r>
    </w:p>
    <w:p w:rsidR="006B50A9" w:rsidRDefault="006B50A9" w:rsidP="006B50A9">
      <w:pPr>
        <w:jc w:val="center"/>
        <w:rPr>
          <w:sz w:val="32"/>
          <w:szCs w:val="32"/>
        </w:rPr>
      </w:pPr>
      <w:r>
        <w:rPr>
          <w:sz w:val="32"/>
          <w:szCs w:val="32"/>
        </w:rPr>
        <w:t>«Хореографическое творчество»</w:t>
      </w:r>
    </w:p>
    <w:p w:rsidR="006B50A9" w:rsidRDefault="006B50A9" w:rsidP="006B50A9">
      <w:pPr>
        <w:jc w:val="center"/>
        <w:rPr>
          <w:sz w:val="32"/>
          <w:szCs w:val="32"/>
        </w:rPr>
      </w:pPr>
    </w:p>
    <w:p w:rsidR="006B50A9" w:rsidRDefault="006B50A9" w:rsidP="006B50A9">
      <w:pPr>
        <w:jc w:val="center"/>
        <w:rPr>
          <w:b/>
          <w:sz w:val="44"/>
          <w:szCs w:val="44"/>
        </w:rPr>
      </w:pPr>
    </w:p>
    <w:p w:rsidR="006B50A9" w:rsidRDefault="006B50A9" w:rsidP="006B50A9">
      <w:pPr>
        <w:jc w:val="both"/>
        <w:rPr>
          <w:sz w:val="28"/>
          <w:szCs w:val="28"/>
        </w:rPr>
      </w:pPr>
    </w:p>
    <w:p w:rsidR="006B50A9" w:rsidRDefault="006B50A9" w:rsidP="006B50A9">
      <w:pPr>
        <w:jc w:val="center"/>
        <w:rPr>
          <w:i/>
          <w:sz w:val="32"/>
          <w:szCs w:val="32"/>
        </w:rPr>
      </w:pPr>
      <w:r>
        <w:rPr>
          <w:i/>
          <w:sz w:val="32"/>
          <w:szCs w:val="32"/>
        </w:rPr>
        <w:t>5(6)-летний срок обучения</w:t>
      </w:r>
    </w:p>
    <w:p w:rsidR="006B50A9" w:rsidRDefault="006B50A9" w:rsidP="006B50A9">
      <w:pPr>
        <w:rPr>
          <w:b/>
          <w:sz w:val="44"/>
          <w:szCs w:val="44"/>
        </w:rPr>
      </w:pPr>
    </w:p>
    <w:p w:rsidR="006B50A9" w:rsidRDefault="006B50A9" w:rsidP="006B50A9">
      <w:pPr>
        <w:rPr>
          <w:b/>
          <w:sz w:val="44"/>
          <w:szCs w:val="44"/>
        </w:rPr>
      </w:pPr>
    </w:p>
    <w:p w:rsidR="006B50A9" w:rsidRDefault="006B50A9" w:rsidP="006B50A9">
      <w:pPr>
        <w:rPr>
          <w:b/>
          <w:sz w:val="44"/>
          <w:szCs w:val="44"/>
        </w:rPr>
      </w:pPr>
    </w:p>
    <w:p w:rsidR="006B50A9" w:rsidRDefault="006B50A9" w:rsidP="006B50A9">
      <w:pPr>
        <w:rPr>
          <w:b/>
          <w:sz w:val="44"/>
          <w:szCs w:val="44"/>
        </w:rPr>
      </w:pPr>
    </w:p>
    <w:p w:rsidR="006B50A9" w:rsidRDefault="006B50A9" w:rsidP="006B50A9">
      <w:pPr>
        <w:rPr>
          <w:b/>
          <w:sz w:val="44"/>
          <w:szCs w:val="44"/>
        </w:rPr>
      </w:pPr>
    </w:p>
    <w:p w:rsidR="006B50A9" w:rsidRDefault="006B50A9" w:rsidP="006B50A9">
      <w:pPr>
        <w:rPr>
          <w:b/>
          <w:sz w:val="44"/>
          <w:szCs w:val="44"/>
        </w:rPr>
      </w:pPr>
    </w:p>
    <w:p w:rsidR="006B50A9" w:rsidRPr="00653DAF" w:rsidRDefault="006B50A9" w:rsidP="006B50A9">
      <w:pPr>
        <w:rPr>
          <w:b/>
        </w:rPr>
      </w:pPr>
    </w:p>
    <w:p w:rsidR="006B50A9" w:rsidRPr="00653DAF" w:rsidRDefault="00631E4E" w:rsidP="006B50A9">
      <w:pPr>
        <w:jc w:val="center"/>
      </w:pPr>
      <w:r>
        <w:t xml:space="preserve">г. </w:t>
      </w:r>
      <w:r w:rsidR="006B50A9" w:rsidRPr="00653DAF">
        <w:t xml:space="preserve">Железногорск </w:t>
      </w:r>
    </w:p>
    <w:p w:rsidR="006B50A9" w:rsidRPr="00653DAF" w:rsidRDefault="00631E4E" w:rsidP="006B50A9">
      <w:pPr>
        <w:jc w:val="center"/>
      </w:pPr>
      <w:r>
        <w:t xml:space="preserve"> 202</w:t>
      </w:r>
      <w:r w:rsidR="008327E5">
        <w:t>5</w:t>
      </w:r>
      <w:r w:rsidR="006B50A9" w:rsidRPr="00653DAF">
        <w:t xml:space="preserve"> г.</w:t>
      </w:r>
    </w:p>
    <w:p w:rsidR="006B50A9" w:rsidRDefault="006B50A9" w:rsidP="006B50A9">
      <w:pPr>
        <w:jc w:val="both"/>
        <w:rPr>
          <w:sz w:val="28"/>
          <w:szCs w:val="28"/>
        </w:rPr>
      </w:pPr>
    </w:p>
    <w:p w:rsidR="00B03FAB" w:rsidRDefault="00B03FAB" w:rsidP="006B50A9">
      <w:pPr>
        <w:jc w:val="both"/>
        <w:rPr>
          <w:sz w:val="28"/>
          <w:szCs w:val="28"/>
        </w:rPr>
      </w:pPr>
    </w:p>
    <w:p w:rsidR="006B50A9" w:rsidRDefault="006B50A9" w:rsidP="006B50A9">
      <w:pPr>
        <w:jc w:val="center"/>
        <w:rPr>
          <w:sz w:val="28"/>
          <w:szCs w:val="28"/>
        </w:rPr>
      </w:pPr>
    </w:p>
    <w:p w:rsidR="00631E4E" w:rsidRPr="00631E4E" w:rsidRDefault="00631E4E" w:rsidP="00631E4E">
      <w:pPr>
        <w:keepNext/>
        <w:keepLines/>
        <w:autoSpaceDE/>
        <w:autoSpaceDN/>
        <w:adjustRightInd/>
        <w:outlineLvl w:val="2"/>
        <w:rPr>
          <w:rFonts w:eastAsia="Times New Roman"/>
          <w:bCs/>
          <w:sz w:val="22"/>
          <w:szCs w:val="22"/>
        </w:rPr>
      </w:pPr>
      <w:r w:rsidRPr="00631E4E">
        <w:rPr>
          <w:rFonts w:eastAsia="Times New Roman"/>
          <w:bCs/>
          <w:sz w:val="22"/>
          <w:szCs w:val="22"/>
        </w:rPr>
        <w:t>«ПРИНЯТО»</w:t>
      </w:r>
      <w:r w:rsidRPr="00631E4E">
        <w:rPr>
          <w:rFonts w:eastAsia="Times New Roman"/>
          <w:bCs/>
          <w:sz w:val="22"/>
          <w:szCs w:val="22"/>
        </w:rPr>
        <w:tab/>
      </w:r>
      <w:r w:rsidRPr="00631E4E">
        <w:rPr>
          <w:rFonts w:eastAsia="Times New Roman"/>
          <w:bCs/>
          <w:sz w:val="22"/>
          <w:szCs w:val="22"/>
        </w:rPr>
        <w:tab/>
      </w:r>
      <w:r w:rsidRPr="00631E4E">
        <w:rPr>
          <w:rFonts w:eastAsia="Times New Roman"/>
          <w:bCs/>
          <w:sz w:val="22"/>
          <w:szCs w:val="22"/>
        </w:rPr>
        <w:tab/>
      </w:r>
      <w:r w:rsidRPr="00631E4E">
        <w:rPr>
          <w:rFonts w:eastAsia="Times New Roman"/>
          <w:bCs/>
          <w:sz w:val="22"/>
          <w:szCs w:val="22"/>
        </w:rPr>
        <w:tab/>
      </w:r>
      <w:r w:rsidRPr="00631E4E">
        <w:rPr>
          <w:rFonts w:eastAsia="Times New Roman"/>
          <w:bCs/>
          <w:sz w:val="22"/>
          <w:szCs w:val="22"/>
        </w:rPr>
        <w:tab/>
      </w:r>
      <w:r w:rsidRPr="00631E4E">
        <w:rPr>
          <w:rFonts w:eastAsia="Times New Roman"/>
          <w:bCs/>
          <w:sz w:val="22"/>
          <w:szCs w:val="22"/>
        </w:rPr>
        <w:tab/>
      </w:r>
      <w:r w:rsidRPr="00631E4E">
        <w:rPr>
          <w:rFonts w:eastAsia="Times New Roman"/>
          <w:bCs/>
          <w:sz w:val="22"/>
          <w:szCs w:val="22"/>
        </w:rPr>
        <w:tab/>
        <w:t xml:space="preserve">    </w:t>
      </w:r>
      <w:r>
        <w:rPr>
          <w:rFonts w:eastAsia="Times New Roman"/>
          <w:bCs/>
          <w:sz w:val="22"/>
          <w:szCs w:val="22"/>
        </w:rPr>
        <w:t xml:space="preserve">                  «УТВЕРЖДАЮ»</w:t>
      </w:r>
    </w:p>
    <w:p w:rsidR="00631E4E" w:rsidRPr="00631E4E" w:rsidRDefault="00631E4E" w:rsidP="00631E4E">
      <w:pPr>
        <w:keepNext/>
        <w:keepLines/>
        <w:autoSpaceDE/>
        <w:autoSpaceDN/>
        <w:adjustRightInd/>
        <w:outlineLvl w:val="2"/>
        <w:rPr>
          <w:rFonts w:eastAsia="Times New Roman"/>
          <w:bCs/>
          <w:sz w:val="22"/>
          <w:szCs w:val="22"/>
        </w:rPr>
      </w:pPr>
      <w:r w:rsidRPr="00631E4E">
        <w:rPr>
          <w:rFonts w:eastAsia="Times New Roman"/>
          <w:bCs/>
          <w:sz w:val="22"/>
          <w:szCs w:val="22"/>
        </w:rPr>
        <w:t>педагог</w:t>
      </w:r>
      <w:r>
        <w:rPr>
          <w:rFonts w:eastAsia="Times New Roman"/>
          <w:bCs/>
          <w:sz w:val="22"/>
          <w:szCs w:val="22"/>
        </w:rPr>
        <w:t>ическим советом</w:t>
      </w:r>
      <w:r>
        <w:rPr>
          <w:rFonts w:eastAsia="Times New Roman"/>
          <w:bCs/>
          <w:sz w:val="22"/>
          <w:szCs w:val="22"/>
        </w:rPr>
        <w:tab/>
      </w:r>
      <w:r>
        <w:rPr>
          <w:rFonts w:eastAsia="Times New Roman"/>
          <w:bCs/>
          <w:sz w:val="22"/>
          <w:szCs w:val="22"/>
        </w:rPr>
        <w:tab/>
      </w:r>
      <w:r>
        <w:rPr>
          <w:rFonts w:eastAsia="Times New Roman"/>
          <w:bCs/>
          <w:sz w:val="22"/>
          <w:szCs w:val="22"/>
        </w:rPr>
        <w:tab/>
        <w:t xml:space="preserve">        </w:t>
      </w:r>
      <w:r w:rsidRPr="00631E4E">
        <w:rPr>
          <w:rFonts w:eastAsia="Times New Roman"/>
          <w:bCs/>
          <w:sz w:val="22"/>
          <w:szCs w:val="22"/>
        </w:rPr>
        <w:t>директор ОБОУ ДО «Железногорская ДШИ»</w:t>
      </w:r>
    </w:p>
    <w:p w:rsidR="00631E4E" w:rsidRPr="00631E4E" w:rsidRDefault="00631E4E" w:rsidP="00631E4E">
      <w:pPr>
        <w:keepNext/>
        <w:keepLines/>
        <w:autoSpaceDE/>
        <w:autoSpaceDN/>
        <w:adjustRightInd/>
        <w:outlineLvl w:val="2"/>
        <w:rPr>
          <w:rFonts w:eastAsia="Times New Roman"/>
          <w:bCs/>
          <w:sz w:val="22"/>
          <w:szCs w:val="22"/>
        </w:rPr>
      </w:pPr>
      <w:r w:rsidRPr="00631E4E">
        <w:rPr>
          <w:rFonts w:eastAsia="Times New Roman"/>
          <w:bCs/>
          <w:sz w:val="22"/>
          <w:szCs w:val="22"/>
        </w:rPr>
        <w:t>ОБОУ ДО «Железногорская ДШИ»</w:t>
      </w:r>
      <w:r>
        <w:rPr>
          <w:rFonts w:eastAsia="Times New Roman"/>
          <w:bCs/>
          <w:sz w:val="22"/>
          <w:szCs w:val="22"/>
        </w:rPr>
        <w:t xml:space="preserve"> </w:t>
      </w:r>
      <w:r>
        <w:rPr>
          <w:rFonts w:eastAsia="Times New Roman"/>
          <w:bCs/>
          <w:sz w:val="22"/>
          <w:szCs w:val="22"/>
        </w:rPr>
        <w:tab/>
      </w:r>
      <w:r>
        <w:rPr>
          <w:rFonts w:eastAsia="Times New Roman"/>
          <w:bCs/>
          <w:sz w:val="22"/>
          <w:szCs w:val="22"/>
        </w:rPr>
        <w:tab/>
      </w:r>
      <w:r>
        <w:rPr>
          <w:rFonts w:eastAsia="Times New Roman"/>
          <w:bCs/>
          <w:sz w:val="22"/>
          <w:szCs w:val="22"/>
        </w:rPr>
        <w:tab/>
        <w:t xml:space="preserve">                </w:t>
      </w:r>
      <w:r w:rsidRPr="00631E4E">
        <w:rPr>
          <w:rFonts w:eastAsia="Times New Roman"/>
          <w:bCs/>
          <w:sz w:val="22"/>
          <w:szCs w:val="22"/>
        </w:rPr>
        <w:t>___________Н.В.Староверова</w:t>
      </w:r>
    </w:p>
    <w:p w:rsidR="00631E4E" w:rsidRPr="00631E4E" w:rsidRDefault="00631E4E" w:rsidP="00631E4E">
      <w:pPr>
        <w:autoSpaceDE/>
        <w:autoSpaceDN/>
        <w:adjustRightInd/>
        <w:spacing w:after="200" w:line="276" w:lineRule="auto"/>
        <w:rPr>
          <w:rFonts w:eastAsia="Calibri"/>
          <w:b/>
          <w:i/>
          <w:sz w:val="22"/>
          <w:szCs w:val="22"/>
          <w:lang w:eastAsia="en-US"/>
        </w:rPr>
      </w:pPr>
      <w:r w:rsidRPr="00631E4E">
        <w:rPr>
          <w:rFonts w:eastAsia="Calibri"/>
          <w:b/>
          <w:i/>
          <w:sz w:val="22"/>
          <w:szCs w:val="22"/>
          <w:lang w:eastAsia="en-US"/>
        </w:rPr>
        <w:t xml:space="preserve">Протокол № </w:t>
      </w:r>
      <w:r w:rsidR="008327E5">
        <w:rPr>
          <w:rFonts w:eastAsia="Calibri"/>
          <w:b/>
          <w:i/>
          <w:sz w:val="22"/>
          <w:szCs w:val="22"/>
          <w:lang w:eastAsia="en-US"/>
        </w:rPr>
        <w:t>5</w:t>
      </w:r>
      <w:r w:rsidRPr="00631E4E">
        <w:rPr>
          <w:rFonts w:eastAsia="Calibri"/>
          <w:b/>
          <w:i/>
          <w:sz w:val="22"/>
          <w:szCs w:val="22"/>
          <w:lang w:eastAsia="en-US"/>
        </w:rPr>
        <w:t xml:space="preserve"> от 1</w:t>
      </w:r>
      <w:r w:rsidR="008327E5">
        <w:rPr>
          <w:rFonts w:eastAsia="Calibri"/>
          <w:b/>
          <w:i/>
          <w:sz w:val="22"/>
          <w:szCs w:val="22"/>
          <w:lang w:eastAsia="en-US"/>
        </w:rPr>
        <w:t>0</w:t>
      </w:r>
      <w:r w:rsidRPr="00631E4E">
        <w:rPr>
          <w:rFonts w:eastAsia="Calibri"/>
          <w:b/>
          <w:i/>
          <w:sz w:val="22"/>
          <w:szCs w:val="22"/>
          <w:lang w:eastAsia="en-US"/>
        </w:rPr>
        <w:t>.06.202</w:t>
      </w:r>
      <w:r w:rsidR="008327E5">
        <w:rPr>
          <w:rFonts w:eastAsia="Calibri"/>
          <w:b/>
          <w:i/>
          <w:sz w:val="22"/>
          <w:szCs w:val="22"/>
          <w:lang w:eastAsia="en-US"/>
        </w:rPr>
        <w:t>5</w:t>
      </w:r>
      <w:r w:rsidRPr="00631E4E">
        <w:rPr>
          <w:rFonts w:eastAsia="Calibri"/>
          <w:b/>
          <w:i/>
          <w:sz w:val="22"/>
          <w:szCs w:val="22"/>
          <w:lang w:eastAsia="en-US"/>
        </w:rPr>
        <w:t xml:space="preserve"> г.</w:t>
      </w:r>
      <w:r w:rsidRPr="00631E4E">
        <w:rPr>
          <w:rFonts w:eastAsia="Calibri"/>
          <w:b/>
          <w:i/>
          <w:sz w:val="22"/>
          <w:szCs w:val="22"/>
          <w:lang w:eastAsia="en-US"/>
        </w:rPr>
        <w:tab/>
      </w:r>
      <w:r w:rsidRPr="00631E4E">
        <w:rPr>
          <w:rFonts w:eastAsia="Calibri"/>
          <w:b/>
          <w:i/>
          <w:sz w:val="22"/>
          <w:szCs w:val="22"/>
          <w:lang w:eastAsia="en-US"/>
        </w:rPr>
        <w:tab/>
        <w:t xml:space="preserve">                 </w:t>
      </w:r>
      <w:r>
        <w:rPr>
          <w:rFonts w:eastAsia="Calibri"/>
          <w:b/>
          <w:i/>
          <w:sz w:val="22"/>
          <w:szCs w:val="22"/>
          <w:lang w:eastAsia="en-US"/>
        </w:rPr>
        <w:t xml:space="preserve">     </w:t>
      </w:r>
      <w:r w:rsidRPr="00631E4E">
        <w:rPr>
          <w:rFonts w:eastAsia="Calibri"/>
          <w:b/>
          <w:i/>
          <w:sz w:val="22"/>
          <w:szCs w:val="22"/>
          <w:lang w:eastAsia="en-US"/>
        </w:rPr>
        <w:t xml:space="preserve"> Приказ № </w:t>
      </w:r>
      <w:r w:rsidR="008327E5">
        <w:rPr>
          <w:rFonts w:eastAsia="Calibri"/>
          <w:b/>
          <w:i/>
          <w:sz w:val="22"/>
          <w:szCs w:val="22"/>
          <w:lang w:eastAsia="en-US"/>
        </w:rPr>
        <w:t>7</w:t>
      </w:r>
      <w:bookmarkStart w:id="0" w:name="_GoBack"/>
      <w:bookmarkEnd w:id="0"/>
      <w:r w:rsidRPr="00631E4E">
        <w:rPr>
          <w:rFonts w:eastAsia="Calibri"/>
          <w:b/>
          <w:i/>
          <w:sz w:val="22"/>
          <w:szCs w:val="22"/>
          <w:lang w:eastAsia="en-US"/>
        </w:rPr>
        <w:t>3 от</w:t>
      </w:r>
      <w:r w:rsidRPr="00631E4E">
        <w:rPr>
          <w:rFonts w:eastAsia="Calibri"/>
          <w:b/>
          <w:i/>
          <w:color w:val="C00000"/>
          <w:sz w:val="22"/>
          <w:szCs w:val="22"/>
          <w:lang w:eastAsia="en-US"/>
        </w:rPr>
        <w:t xml:space="preserve"> </w:t>
      </w:r>
      <w:r w:rsidRPr="00631E4E">
        <w:rPr>
          <w:rFonts w:eastAsia="Calibri"/>
          <w:b/>
          <w:i/>
          <w:sz w:val="22"/>
          <w:szCs w:val="22"/>
          <w:lang w:eastAsia="en-US"/>
        </w:rPr>
        <w:t>1</w:t>
      </w:r>
      <w:r w:rsidR="008327E5">
        <w:rPr>
          <w:rFonts w:eastAsia="Calibri"/>
          <w:b/>
          <w:i/>
          <w:sz w:val="22"/>
          <w:szCs w:val="22"/>
          <w:lang w:eastAsia="en-US"/>
        </w:rPr>
        <w:t>0</w:t>
      </w:r>
      <w:r w:rsidRPr="00631E4E">
        <w:rPr>
          <w:rFonts w:eastAsia="Calibri"/>
          <w:b/>
          <w:i/>
          <w:sz w:val="22"/>
          <w:szCs w:val="22"/>
          <w:lang w:eastAsia="en-US"/>
        </w:rPr>
        <w:t>.06.202</w:t>
      </w:r>
      <w:r w:rsidR="008327E5">
        <w:rPr>
          <w:rFonts w:eastAsia="Calibri"/>
          <w:b/>
          <w:i/>
          <w:sz w:val="22"/>
          <w:szCs w:val="22"/>
          <w:lang w:eastAsia="en-US"/>
        </w:rPr>
        <w:t>5</w:t>
      </w:r>
      <w:r w:rsidRPr="00631E4E">
        <w:rPr>
          <w:rFonts w:eastAsia="Calibri"/>
          <w:b/>
          <w:i/>
          <w:sz w:val="22"/>
          <w:szCs w:val="22"/>
          <w:lang w:eastAsia="en-US"/>
        </w:rPr>
        <w:t xml:space="preserve"> г.</w:t>
      </w:r>
    </w:p>
    <w:p w:rsidR="00631E4E" w:rsidRPr="00631E4E" w:rsidRDefault="00631E4E" w:rsidP="00631E4E">
      <w:pPr>
        <w:autoSpaceDE/>
        <w:autoSpaceDN/>
        <w:adjustRightInd/>
        <w:rPr>
          <w:rFonts w:eastAsia="Calibri"/>
          <w:sz w:val="22"/>
          <w:szCs w:val="22"/>
          <w:lang w:eastAsia="en-US"/>
        </w:rPr>
      </w:pPr>
      <w:r w:rsidRPr="00631E4E">
        <w:rPr>
          <w:rFonts w:eastAsia="Calibri"/>
          <w:sz w:val="22"/>
          <w:szCs w:val="22"/>
          <w:lang w:eastAsia="en-US"/>
        </w:rPr>
        <w:t>«РАССМОТРЕНО»</w:t>
      </w:r>
      <w:r w:rsidRPr="00631E4E">
        <w:rPr>
          <w:rFonts w:eastAsia="Calibri"/>
          <w:sz w:val="22"/>
          <w:szCs w:val="22"/>
          <w:lang w:eastAsia="en-US"/>
        </w:rPr>
        <w:tab/>
      </w:r>
    </w:p>
    <w:p w:rsidR="00631E4E" w:rsidRPr="00631E4E" w:rsidRDefault="00631E4E" w:rsidP="00631E4E">
      <w:pPr>
        <w:autoSpaceDE/>
        <w:autoSpaceDN/>
        <w:adjustRightInd/>
        <w:rPr>
          <w:rFonts w:eastAsia="Calibri"/>
          <w:sz w:val="22"/>
          <w:szCs w:val="22"/>
          <w:lang w:eastAsia="en-US"/>
        </w:rPr>
      </w:pPr>
      <w:r w:rsidRPr="00631E4E">
        <w:rPr>
          <w:rFonts w:eastAsia="Calibri"/>
          <w:sz w:val="22"/>
          <w:szCs w:val="22"/>
          <w:lang w:eastAsia="en-US"/>
        </w:rPr>
        <w:t>на заседании методического совета</w:t>
      </w:r>
    </w:p>
    <w:p w:rsidR="00631E4E" w:rsidRPr="00631E4E" w:rsidRDefault="00631E4E" w:rsidP="00631E4E">
      <w:pPr>
        <w:autoSpaceDE/>
        <w:autoSpaceDN/>
        <w:adjustRightInd/>
        <w:rPr>
          <w:rFonts w:eastAsia="Calibri"/>
          <w:sz w:val="22"/>
          <w:szCs w:val="22"/>
          <w:lang w:eastAsia="en-US"/>
        </w:rPr>
      </w:pPr>
      <w:r w:rsidRPr="00631E4E">
        <w:rPr>
          <w:rFonts w:eastAsia="Calibri"/>
          <w:sz w:val="22"/>
          <w:szCs w:val="22"/>
          <w:lang w:eastAsia="en-US"/>
        </w:rPr>
        <w:t xml:space="preserve">ОБОУ ДО «Железногорская ДШИ» </w:t>
      </w:r>
      <w:r w:rsidRPr="00631E4E">
        <w:rPr>
          <w:rFonts w:eastAsia="Calibri"/>
          <w:sz w:val="22"/>
          <w:szCs w:val="22"/>
          <w:lang w:eastAsia="en-US"/>
        </w:rPr>
        <w:tab/>
      </w:r>
    </w:p>
    <w:p w:rsidR="00631E4E" w:rsidRPr="00631E4E" w:rsidRDefault="00631E4E" w:rsidP="00631E4E">
      <w:pPr>
        <w:autoSpaceDE/>
        <w:autoSpaceDN/>
        <w:adjustRightInd/>
        <w:rPr>
          <w:rFonts w:eastAsia="Calibri"/>
          <w:b/>
          <w:i/>
          <w:sz w:val="22"/>
          <w:szCs w:val="22"/>
          <w:lang w:eastAsia="en-US"/>
        </w:rPr>
      </w:pPr>
      <w:r w:rsidRPr="00631E4E">
        <w:rPr>
          <w:rFonts w:eastAsia="Calibri"/>
          <w:b/>
          <w:i/>
          <w:sz w:val="22"/>
          <w:szCs w:val="22"/>
          <w:lang w:eastAsia="en-US"/>
        </w:rPr>
        <w:t>Протокол № 5 от 2</w:t>
      </w:r>
      <w:r w:rsidR="008327E5">
        <w:rPr>
          <w:rFonts w:eastAsia="Calibri"/>
          <w:b/>
          <w:i/>
          <w:sz w:val="22"/>
          <w:szCs w:val="22"/>
          <w:lang w:eastAsia="en-US"/>
        </w:rPr>
        <w:t>8</w:t>
      </w:r>
      <w:r w:rsidRPr="00631E4E">
        <w:rPr>
          <w:rFonts w:eastAsia="Calibri"/>
          <w:b/>
          <w:i/>
          <w:sz w:val="22"/>
          <w:szCs w:val="22"/>
          <w:lang w:eastAsia="en-US"/>
        </w:rPr>
        <w:t>.05.202</w:t>
      </w:r>
      <w:r w:rsidR="008327E5">
        <w:rPr>
          <w:rFonts w:eastAsia="Calibri"/>
          <w:b/>
          <w:i/>
          <w:sz w:val="22"/>
          <w:szCs w:val="22"/>
          <w:lang w:eastAsia="en-US"/>
        </w:rPr>
        <w:t>5</w:t>
      </w:r>
      <w:r w:rsidRPr="00631E4E">
        <w:rPr>
          <w:rFonts w:eastAsia="Calibri"/>
          <w:b/>
          <w:i/>
          <w:sz w:val="22"/>
          <w:szCs w:val="22"/>
          <w:lang w:eastAsia="en-US"/>
        </w:rPr>
        <w:t xml:space="preserve"> г.</w:t>
      </w:r>
    </w:p>
    <w:p w:rsidR="00B03FAB" w:rsidRDefault="00B03FAB" w:rsidP="006B50A9">
      <w:pPr>
        <w:jc w:val="center"/>
        <w:rPr>
          <w:sz w:val="28"/>
          <w:szCs w:val="28"/>
        </w:rPr>
      </w:pPr>
    </w:p>
    <w:p w:rsidR="006B50A9" w:rsidRDefault="006B50A9" w:rsidP="006B50A9">
      <w:pPr>
        <w:jc w:val="center"/>
        <w:rPr>
          <w:sz w:val="28"/>
          <w:szCs w:val="28"/>
        </w:rPr>
      </w:pPr>
    </w:p>
    <w:p w:rsidR="006B50A9" w:rsidRDefault="006B50A9" w:rsidP="006B50A9">
      <w:pPr>
        <w:jc w:val="both"/>
        <w:rPr>
          <w:sz w:val="28"/>
          <w:szCs w:val="28"/>
        </w:rPr>
      </w:pPr>
      <w:r>
        <w:rPr>
          <w:sz w:val="28"/>
          <w:szCs w:val="28"/>
        </w:rPr>
        <w:t xml:space="preserve">Разработчики: Ролдугина Н.Н., Зусько Л.С. - преподаватели </w:t>
      </w:r>
      <w:r w:rsidR="00B03FAB">
        <w:rPr>
          <w:sz w:val="28"/>
          <w:szCs w:val="28"/>
        </w:rPr>
        <w:t>ОБ</w:t>
      </w:r>
      <w:r>
        <w:rPr>
          <w:sz w:val="28"/>
          <w:szCs w:val="28"/>
        </w:rPr>
        <w:t>ОУ</w:t>
      </w:r>
      <w:r w:rsidR="00B03FAB">
        <w:rPr>
          <w:sz w:val="28"/>
          <w:szCs w:val="28"/>
        </w:rPr>
        <w:t xml:space="preserve"> </w:t>
      </w:r>
      <w:r>
        <w:rPr>
          <w:sz w:val="28"/>
          <w:szCs w:val="28"/>
        </w:rPr>
        <w:t xml:space="preserve">ДО «Железногорская </w:t>
      </w:r>
      <w:r w:rsidR="00B03FAB">
        <w:rPr>
          <w:sz w:val="28"/>
          <w:szCs w:val="28"/>
        </w:rPr>
        <w:t>ДШИ</w:t>
      </w:r>
      <w:r>
        <w:rPr>
          <w:sz w:val="28"/>
          <w:szCs w:val="28"/>
        </w:rPr>
        <w:t>».</w:t>
      </w:r>
    </w:p>
    <w:p w:rsidR="006B50A9" w:rsidRDefault="006B50A9" w:rsidP="006B50A9">
      <w:pPr>
        <w:jc w:val="both"/>
        <w:rPr>
          <w:sz w:val="28"/>
          <w:szCs w:val="28"/>
        </w:rPr>
      </w:pPr>
    </w:p>
    <w:p w:rsidR="006B50A9" w:rsidRDefault="006B50A9" w:rsidP="006B50A9">
      <w:pPr>
        <w:jc w:val="both"/>
        <w:rPr>
          <w:sz w:val="28"/>
          <w:szCs w:val="28"/>
        </w:rPr>
      </w:pPr>
    </w:p>
    <w:p w:rsidR="006B50A9" w:rsidRDefault="006B50A9" w:rsidP="006B50A9">
      <w:pPr>
        <w:jc w:val="both"/>
        <w:rPr>
          <w:sz w:val="28"/>
          <w:szCs w:val="28"/>
        </w:rPr>
      </w:pPr>
    </w:p>
    <w:p w:rsidR="006B50A9" w:rsidRDefault="006B50A9" w:rsidP="006B50A9">
      <w:pPr>
        <w:jc w:val="both"/>
        <w:rPr>
          <w:sz w:val="28"/>
          <w:szCs w:val="28"/>
        </w:rPr>
      </w:pPr>
    </w:p>
    <w:p w:rsidR="006B50A9" w:rsidRDefault="006B50A9" w:rsidP="006B50A9">
      <w:pPr>
        <w:jc w:val="both"/>
        <w:rPr>
          <w:sz w:val="28"/>
          <w:szCs w:val="28"/>
        </w:rPr>
      </w:pPr>
      <w:r>
        <w:rPr>
          <w:sz w:val="28"/>
          <w:szCs w:val="28"/>
        </w:rPr>
        <w:t>Рецензент: Заместитель директора по учебно-воспитательной работе, преподаватель высшей квалификационной категории ОБОУ СПО «Курский колледж культуры» Блинкова Л.В.</w:t>
      </w:r>
    </w:p>
    <w:p w:rsidR="006B50A9" w:rsidRDefault="006B50A9" w:rsidP="006B50A9">
      <w:pPr>
        <w:jc w:val="both"/>
        <w:rPr>
          <w:sz w:val="28"/>
          <w:szCs w:val="28"/>
        </w:rPr>
      </w:pPr>
    </w:p>
    <w:p w:rsidR="006B50A9" w:rsidRDefault="006B50A9" w:rsidP="006B50A9">
      <w:pPr>
        <w:jc w:val="both"/>
        <w:rPr>
          <w:sz w:val="28"/>
          <w:szCs w:val="28"/>
        </w:rPr>
      </w:pPr>
    </w:p>
    <w:p w:rsidR="006B50A9" w:rsidRDefault="006B50A9" w:rsidP="006B50A9">
      <w:pPr>
        <w:jc w:val="both"/>
        <w:rPr>
          <w:sz w:val="28"/>
          <w:szCs w:val="28"/>
        </w:rPr>
      </w:pPr>
    </w:p>
    <w:p w:rsidR="006B50A9" w:rsidRDefault="006B50A9" w:rsidP="006B50A9">
      <w:pPr>
        <w:jc w:val="both"/>
        <w:rPr>
          <w:sz w:val="28"/>
          <w:szCs w:val="28"/>
        </w:rPr>
      </w:pPr>
    </w:p>
    <w:p w:rsidR="006B50A9" w:rsidRDefault="006B50A9" w:rsidP="006B50A9">
      <w:pPr>
        <w:jc w:val="both"/>
        <w:rPr>
          <w:sz w:val="28"/>
          <w:szCs w:val="28"/>
        </w:rPr>
      </w:pPr>
      <w:r>
        <w:rPr>
          <w:sz w:val="28"/>
          <w:szCs w:val="28"/>
        </w:rPr>
        <w:t xml:space="preserve">Данная рабочая программа по учебному предмету «Классический танец» является основным компонентом дополнительной предпрофессиональной общеобразовательной программы в области хореографического искусства «Хореографическое творчество» для </w:t>
      </w:r>
      <w:r w:rsidR="00B03FAB">
        <w:rPr>
          <w:sz w:val="28"/>
          <w:szCs w:val="28"/>
        </w:rPr>
        <w:t>ОБ</w:t>
      </w:r>
      <w:r>
        <w:rPr>
          <w:sz w:val="28"/>
          <w:szCs w:val="28"/>
        </w:rPr>
        <w:t>ОУ</w:t>
      </w:r>
      <w:r w:rsidR="00B03FAB">
        <w:rPr>
          <w:sz w:val="28"/>
          <w:szCs w:val="28"/>
        </w:rPr>
        <w:t xml:space="preserve"> </w:t>
      </w:r>
      <w:r>
        <w:rPr>
          <w:sz w:val="28"/>
          <w:szCs w:val="28"/>
        </w:rPr>
        <w:t>ДО «Ж</w:t>
      </w:r>
      <w:r w:rsidR="00B03FAB">
        <w:rPr>
          <w:sz w:val="28"/>
          <w:szCs w:val="28"/>
        </w:rPr>
        <w:t xml:space="preserve">елезногорская </w:t>
      </w:r>
      <w:r>
        <w:rPr>
          <w:sz w:val="28"/>
          <w:szCs w:val="28"/>
        </w:rPr>
        <w:t>ДШИ» и разработана с учётом федеральных государственных требований к минимуму содержания, структуре и условиям реализации и сроку обучения в качестве образовательной программы. Цель программы -  наиболее полная реализация творческого и художественного потенциала учащихся в современном образовательном пространстве.</w:t>
      </w:r>
    </w:p>
    <w:p w:rsidR="006B50A9" w:rsidRDefault="006B50A9" w:rsidP="006B50A9">
      <w:pPr>
        <w:jc w:val="both"/>
        <w:rPr>
          <w:sz w:val="28"/>
          <w:szCs w:val="28"/>
        </w:rPr>
      </w:pPr>
    </w:p>
    <w:p w:rsidR="006B50A9" w:rsidRDefault="006B50A9" w:rsidP="006B50A9">
      <w:pPr>
        <w:jc w:val="both"/>
        <w:rPr>
          <w:sz w:val="28"/>
          <w:szCs w:val="28"/>
        </w:rPr>
      </w:pPr>
    </w:p>
    <w:p w:rsidR="006B50A9" w:rsidRDefault="006B50A9" w:rsidP="006B50A9">
      <w:pPr>
        <w:jc w:val="both"/>
        <w:rPr>
          <w:sz w:val="28"/>
          <w:szCs w:val="28"/>
        </w:rPr>
      </w:pPr>
    </w:p>
    <w:p w:rsidR="006B50A9" w:rsidRDefault="006B50A9" w:rsidP="006B50A9">
      <w:pPr>
        <w:jc w:val="both"/>
        <w:rPr>
          <w:sz w:val="28"/>
          <w:szCs w:val="28"/>
        </w:rPr>
      </w:pPr>
    </w:p>
    <w:p w:rsidR="006B50A9" w:rsidRDefault="006B50A9" w:rsidP="006B50A9">
      <w:pPr>
        <w:jc w:val="both"/>
        <w:rPr>
          <w:sz w:val="28"/>
          <w:szCs w:val="28"/>
        </w:rPr>
      </w:pPr>
    </w:p>
    <w:p w:rsidR="006B50A9" w:rsidRDefault="006B50A9" w:rsidP="006B50A9">
      <w:pPr>
        <w:jc w:val="both"/>
        <w:rPr>
          <w:sz w:val="28"/>
          <w:szCs w:val="28"/>
        </w:rPr>
      </w:pPr>
    </w:p>
    <w:p w:rsidR="006B50A9" w:rsidRDefault="006B50A9" w:rsidP="006B50A9">
      <w:pPr>
        <w:jc w:val="both"/>
        <w:rPr>
          <w:sz w:val="28"/>
          <w:szCs w:val="28"/>
        </w:rPr>
      </w:pPr>
    </w:p>
    <w:p w:rsidR="006B50A9" w:rsidRDefault="006B50A9" w:rsidP="006B50A9">
      <w:pPr>
        <w:rPr>
          <w:sz w:val="24"/>
          <w:szCs w:val="24"/>
        </w:rPr>
      </w:pPr>
    </w:p>
    <w:p w:rsidR="00631E4E" w:rsidRDefault="00631E4E" w:rsidP="006B50A9">
      <w:pPr>
        <w:rPr>
          <w:sz w:val="24"/>
          <w:szCs w:val="24"/>
        </w:rPr>
      </w:pPr>
    </w:p>
    <w:p w:rsidR="00631E4E" w:rsidRDefault="00631E4E" w:rsidP="006B50A9">
      <w:pPr>
        <w:rPr>
          <w:sz w:val="24"/>
          <w:szCs w:val="24"/>
        </w:rPr>
      </w:pPr>
    </w:p>
    <w:p w:rsidR="006B50A9" w:rsidRDefault="006B50A9" w:rsidP="00AB6B5D">
      <w:pPr>
        <w:jc w:val="center"/>
        <w:rPr>
          <w:sz w:val="24"/>
          <w:szCs w:val="24"/>
        </w:rPr>
      </w:pPr>
    </w:p>
    <w:p w:rsidR="00B03FAB" w:rsidRDefault="00B03FAB" w:rsidP="00AB6B5D">
      <w:pPr>
        <w:jc w:val="center"/>
        <w:rPr>
          <w:sz w:val="24"/>
          <w:szCs w:val="24"/>
        </w:rPr>
      </w:pPr>
    </w:p>
    <w:p w:rsidR="00AB6B5D" w:rsidRPr="00D42B29" w:rsidRDefault="00D42B29" w:rsidP="00AB6B5D">
      <w:pPr>
        <w:jc w:val="center"/>
        <w:rPr>
          <w:b/>
          <w:sz w:val="32"/>
          <w:szCs w:val="32"/>
        </w:rPr>
      </w:pPr>
      <w:r>
        <w:rPr>
          <w:b/>
          <w:sz w:val="32"/>
          <w:szCs w:val="32"/>
        </w:rPr>
        <w:lastRenderedPageBreak/>
        <w:t>Содержание</w:t>
      </w:r>
    </w:p>
    <w:p w:rsidR="00AB6B5D" w:rsidRDefault="00AB6B5D" w:rsidP="00D42B29">
      <w:pPr>
        <w:spacing w:line="276" w:lineRule="auto"/>
        <w:rPr>
          <w:sz w:val="28"/>
          <w:szCs w:val="28"/>
        </w:rPr>
      </w:pPr>
    </w:p>
    <w:p w:rsidR="00B03FAB" w:rsidRDefault="00B03FAB" w:rsidP="00D42B29">
      <w:pPr>
        <w:spacing w:line="276" w:lineRule="auto"/>
        <w:rPr>
          <w:sz w:val="28"/>
          <w:szCs w:val="28"/>
        </w:rPr>
      </w:pPr>
    </w:p>
    <w:p w:rsidR="00B03FAB" w:rsidRDefault="00B03FAB" w:rsidP="00D42B29">
      <w:pPr>
        <w:spacing w:line="276" w:lineRule="auto"/>
        <w:rPr>
          <w:sz w:val="28"/>
          <w:szCs w:val="28"/>
        </w:rPr>
      </w:pPr>
    </w:p>
    <w:p w:rsidR="00AB6B5D" w:rsidRPr="00140BDF" w:rsidRDefault="00AB6B5D" w:rsidP="00AB6B5D">
      <w:pPr>
        <w:spacing w:line="276" w:lineRule="auto"/>
        <w:jc w:val="center"/>
      </w:pPr>
    </w:p>
    <w:p w:rsidR="00AB6B5D" w:rsidRPr="00C5677B" w:rsidRDefault="00AB6B5D" w:rsidP="00B249EB">
      <w:pPr>
        <w:pStyle w:val="a8"/>
        <w:numPr>
          <w:ilvl w:val="0"/>
          <w:numId w:val="44"/>
        </w:numPr>
        <w:spacing w:line="276" w:lineRule="auto"/>
        <w:jc w:val="both"/>
        <w:rPr>
          <w:sz w:val="22"/>
          <w:szCs w:val="22"/>
        </w:rPr>
      </w:pPr>
      <w:r w:rsidRPr="00C5677B">
        <w:rPr>
          <w:sz w:val="22"/>
          <w:szCs w:val="22"/>
        </w:rPr>
        <w:t>П</w:t>
      </w:r>
      <w:r w:rsidR="00140BDF" w:rsidRPr="00C5677B">
        <w:rPr>
          <w:sz w:val="22"/>
          <w:szCs w:val="22"/>
        </w:rPr>
        <w:t>ОЯСНИТЕЛЬНАЯ ЗАПИСКА</w:t>
      </w:r>
      <w:r w:rsidR="00140BDF" w:rsidRPr="00C5677B">
        <w:rPr>
          <w:sz w:val="22"/>
          <w:szCs w:val="22"/>
        </w:rPr>
        <w:tab/>
      </w:r>
      <w:r w:rsidR="00140BDF" w:rsidRPr="00C5677B">
        <w:rPr>
          <w:sz w:val="22"/>
          <w:szCs w:val="22"/>
        </w:rPr>
        <w:tab/>
      </w:r>
      <w:r w:rsidR="0008652F" w:rsidRPr="00C5677B">
        <w:rPr>
          <w:sz w:val="22"/>
          <w:szCs w:val="22"/>
        </w:rPr>
        <w:tab/>
      </w:r>
      <w:r w:rsidR="0008652F" w:rsidRPr="00C5677B">
        <w:rPr>
          <w:sz w:val="22"/>
          <w:szCs w:val="22"/>
        </w:rPr>
        <w:tab/>
      </w:r>
      <w:r w:rsidR="00A027BF">
        <w:rPr>
          <w:sz w:val="22"/>
          <w:szCs w:val="22"/>
        </w:rPr>
        <w:t xml:space="preserve">             2</w:t>
      </w:r>
      <w:r w:rsidR="00140BDF" w:rsidRPr="00C5677B">
        <w:rPr>
          <w:sz w:val="22"/>
          <w:szCs w:val="22"/>
        </w:rPr>
        <w:t xml:space="preserve"> </w:t>
      </w:r>
      <w:r w:rsidR="00C5677B" w:rsidRPr="00C5677B">
        <w:rPr>
          <w:sz w:val="22"/>
          <w:szCs w:val="22"/>
        </w:rPr>
        <w:t xml:space="preserve">стр. </w:t>
      </w:r>
      <w:r w:rsidR="0008652F" w:rsidRPr="00C5677B">
        <w:rPr>
          <w:sz w:val="22"/>
          <w:szCs w:val="22"/>
        </w:rPr>
        <w:t xml:space="preserve"> </w:t>
      </w:r>
    </w:p>
    <w:p w:rsidR="00AB6B5D" w:rsidRPr="00C5677B" w:rsidRDefault="00AB6B5D" w:rsidP="00AB6B5D">
      <w:pPr>
        <w:spacing w:line="276" w:lineRule="auto"/>
        <w:jc w:val="both"/>
        <w:rPr>
          <w:sz w:val="22"/>
          <w:szCs w:val="22"/>
        </w:rPr>
      </w:pPr>
    </w:p>
    <w:p w:rsidR="00AB6B5D" w:rsidRPr="00C5677B" w:rsidRDefault="00AB6B5D" w:rsidP="00AB6B5D">
      <w:pPr>
        <w:spacing w:line="276" w:lineRule="auto"/>
        <w:jc w:val="both"/>
        <w:rPr>
          <w:sz w:val="22"/>
          <w:szCs w:val="22"/>
        </w:rPr>
      </w:pPr>
    </w:p>
    <w:p w:rsidR="00AB6B5D" w:rsidRPr="00C5677B" w:rsidRDefault="00566551" w:rsidP="00B249EB">
      <w:pPr>
        <w:pStyle w:val="a8"/>
        <w:numPr>
          <w:ilvl w:val="0"/>
          <w:numId w:val="44"/>
        </w:numPr>
        <w:spacing w:line="276" w:lineRule="auto"/>
        <w:jc w:val="both"/>
        <w:rPr>
          <w:sz w:val="22"/>
          <w:szCs w:val="22"/>
        </w:rPr>
      </w:pPr>
      <w:r w:rsidRPr="00C5677B">
        <w:rPr>
          <w:sz w:val="22"/>
          <w:szCs w:val="22"/>
        </w:rPr>
        <w:t>УЧЕБНО-ТЕМАТ</w:t>
      </w:r>
      <w:r w:rsidR="00140BDF" w:rsidRPr="00C5677B">
        <w:rPr>
          <w:sz w:val="22"/>
          <w:szCs w:val="22"/>
        </w:rPr>
        <w:t xml:space="preserve">ИЧЕСКИЙ </w:t>
      </w:r>
      <w:r w:rsidRPr="00C5677B">
        <w:rPr>
          <w:sz w:val="22"/>
          <w:szCs w:val="22"/>
        </w:rPr>
        <w:t xml:space="preserve"> ПЛАН</w:t>
      </w:r>
      <w:r w:rsidR="00140BDF" w:rsidRPr="00C5677B">
        <w:rPr>
          <w:sz w:val="22"/>
          <w:szCs w:val="22"/>
        </w:rPr>
        <w:tab/>
      </w:r>
      <w:r w:rsidR="00AB6B5D" w:rsidRPr="00C5677B">
        <w:rPr>
          <w:sz w:val="22"/>
          <w:szCs w:val="22"/>
        </w:rPr>
        <w:tab/>
      </w:r>
      <w:r w:rsidR="00140BDF" w:rsidRPr="00C5677B">
        <w:rPr>
          <w:sz w:val="22"/>
          <w:szCs w:val="22"/>
        </w:rPr>
        <w:t xml:space="preserve">             </w:t>
      </w:r>
      <w:r w:rsidR="00A027BF">
        <w:rPr>
          <w:sz w:val="22"/>
          <w:szCs w:val="22"/>
        </w:rPr>
        <w:t xml:space="preserve">         3</w:t>
      </w:r>
      <w:r w:rsidR="00C5677B">
        <w:rPr>
          <w:sz w:val="22"/>
          <w:szCs w:val="22"/>
        </w:rPr>
        <w:t xml:space="preserve"> </w:t>
      </w:r>
      <w:r w:rsidR="00AB6B5D" w:rsidRPr="00C5677B">
        <w:rPr>
          <w:sz w:val="22"/>
          <w:szCs w:val="22"/>
        </w:rPr>
        <w:t>стр.</w:t>
      </w:r>
      <w:r w:rsidR="0008652F" w:rsidRPr="00C5677B">
        <w:rPr>
          <w:sz w:val="22"/>
          <w:szCs w:val="22"/>
        </w:rPr>
        <w:t xml:space="preserve"> </w:t>
      </w:r>
    </w:p>
    <w:p w:rsidR="00AB6B5D" w:rsidRPr="00C5677B" w:rsidRDefault="00AB6B5D" w:rsidP="00AB6B5D">
      <w:pPr>
        <w:spacing w:line="276" w:lineRule="auto"/>
        <w:jc w:val="both"/>
        <w:rPr>
          <w:sz w:val="22"/>
          <w:szCs w:val="22"/>
        </w:rPr>
      </w:pPr>
    </w:p>
    <w:p w:rsidR="00AB6B5D" w:rsidRPr="00C5677B" w:rsidRDefault="00AB6B5D" w:rsidP="00AB6B5D">
      <w:pPr>
        <w:spacing w:line="276" w:lineRule="auto"/>
        <w:jc w:val="both"/>
        <w:rPr>
          <w:sz w:val="22"/>
          <w:szCs w:val="22"/>
        </w:rPr>
      </w:pPr>
    </w:p>
    <w:p w:rsidR="00AB6B5D" w:rsidRPr="00C5677B" w:rsidRDefault="00140BDF" w:rsidP="00B249EB">
      <w:pPr>
        <w:pStyle w:val="a8"/>
        <w:numPr>
          <w:ilvl w:val="0"/>
          <w:numId w:val="44"/>
        </w:numPr>
        <w:spacing w:line="276" w:lineRule="auto"/>
        <w:jc w:val="both"/>
        <w:rPr>
          <w:sz w:val="22"/>
          <w:szCs w:val="22"/>
        </w:rPr>
      </w:pPr>
      <w:r w:rsidRPr="00C5677B">
        <w:rPr>
          <w:sz w:val="22"/>
          <w:szCs w:val="22"/>
        </w:rPr>
        <w:t>СОДЕРЖАНИЕ ПРЕДМЕТА</w:t>
      </w:r>
      <w:r w:rsidRPr="00C5677B">
        <w:rPr>
          <w:sz w:val="22"/>
          <w:szCs w:val="22"/>
        </w:rPr>
        <w:tab/>
      </w:r>
      <w:r w:rsidRPr="00C5677B">
        <w:rPr>
          <w:sz w:val="22"/>
          <w:szCs w:val="22"/>
        </w:rPr>
        <w:tab/>
      </w:r>
      <w:r w:rsidRPr="00C5677B">
        <w:rPr>
          <w:sz w:val="22"/>
          <w:szCs w:val="22"/>
        </w:rPr>
        <w:tab/>
      </w:r>
      <w:r w:rsidRPr="00C5677B">
        <w:rPr>
          <w:sz w:val="22"/>
          <w:szCs w:val="22"/>
        </w:rPr>
        <w:tab/>
      </w:r>
      <w:r w:rsidRPr="00C5677B">
        <w:rPr>
          <w:sz w:val="22"/>
          <w:szCs w:val="22"/>
        </w:rPr>
        <w:tab/>
      </w:r>
      <w:r w:rsidR="00A027BF">
        <w:rPr>
          <w:sz w:val="22"/>
          <w:szCs w:val="22"/>
        </w:rPr>
        <w:t xml:space="preserve">      7</w:t>
      </w:r>
      <w:r w:rsidRPr="00C5677B">
        <w:rPr>
          <w:sz w:val="22"/>
          <w:szCs w:val="22"/>
        </w:rPr>
        <w:t xml:space="preserve"> </w:t>
      </w:r>
      <w:r w:rsidR="00C5677B" w:rsidRPr="00C5677B">
        <w:rPr>
          <w:sz w:val="22"/>
          <w:szCs w:val="22"/>
        </w:rPr>
        <w:t xml:space="preserve">стр. </w:t>
      </w:r>
    </w:p>
    <w:p w:rsidR="00AB6B5D" w:rsidRPr="00C5677B" w:rsidRDefault="00AB6B5D" w:rsidP="00AB6B5D">
      <w:pPr>
        <w:spacing w:line="276" w:lineRule="auto"/>
        <w:jc w:val="both"/>
        <w:rPr>
          <w:sz w:val="22"/>
          <w:szCs w:val="22"/>
        </w:rPr>
      </w:pPr>
    </w:p>
    <w:p w:rsidR="00AB6B5D" w:rsidRPr="00C5677B" w:rsidRDefault="00AB6B5D" w:rsidP="00AB6B5D">
      <w:pPr>
        <w:spacing w:line="276" w:lineRule="auto"/>
        <w:jc w:val="both"/>
        <w:rPr>
          <w:sz w:val="22"/>
          <w:szCs w:val="22"/>
        </w:rPr>
      </w:pPr>
    </w:p>
    <w:p w:rsidR="00AB6B5D" w:rsidRPr="00C5677B" w:rsidRDefault="00AB6B5D" w:rsidP="00B249EB">
      <w:pPr>
        <w:pStyle w:val="a8"/>
        <w:numPr>
          <w:ilvl w:val="0"/>
          <w:numId w:val="44"/>
        </w:numPr>
        <w:spacing w:line="276" w:lineRule="auto"/>
        <w:jc w:val="both"/>
        <w:rPr>
          <w:sz w:val="22"/>
          <w:szCs w:val="22"/>
        </w:rPr>
      </w:pPr>
      <w:r w:rsidRPr="00C5677B">
        <w:rPr>
          <w:sz w:val="22"/>
          <w:szCs w:val="22"/>
        </w:rPr>
        <w:t>ТРЕБОВАНИЯ К УРОВНЮ П</w:t>
      </w:r>
      <w:r w:rsidR="00A027BF">
        <w:rPr>
          <w:sz w:val="22"/>
          <w:szCs w:val="22"/>
        </w:rPr>
        <w:t xml:space="preserve">ОДГОТОВКИ </w:t>
      </w:r>
      <w:proofErr w:type="gramStart"/>
      <w:r w:rsidR="00A027BF">
        <w:rPr>
          <w:sz w:val="22"/>
          <w:szCs w:val="22"/>
        </w:rPr>
        <w:t>ОБУЧАЮЩИХСЯ</w:t>
      </w:r>
      <w:proofErr w:type="gramEnd"/>
      <w:r w:rsidR="00A027BF">
        <w:rPr>
          <w:sz w:val="22"/>
          <w:szCs w:val="22"/>
        </w:rPr>
        <w:t xml:space="preserve">     17</w:t>
      </w:r>
      <w:r w:rsidR="00C5677B">
        <w:rPr>
          <w:sz w:val="22"/>
          <w:szCs w:val="22"/>
        </w:rPr>
        <w:t xml:space="preserve"> </w:t>
      </w:r>
      <w:r w:rsidRPr="00C5677B">
        <w:rPr>
          <w:sz w:val="22"/>
          <w:szCs w:val="22"/>
        </w:rPr>
        <w:t xml:space="preserve">стр. </w:t>
      </w:r>
    </w:p>
    <w:p w:rsidR="00AB6B5D" w:rsidRPr="00C5677B" w:rsidRDefault="00AB6B5D" w:rsidP="00AB6B5D">
      <w:pPr>
        <w:spacing w:line="276" w:lineRule="auto"/>
        <w:jc w:val="both"/>
        <w:rPr>
          <w:sz w:val="22"/>
          <w:szCs w:val="22"/>
        </w:rPr>
      </w:pPr>
    </w:p>
    <w:p w:rsidR="00AB6B5D" w:rsidRPr="00C5677B" w:rsidRDefault="00AB6B5D" w:rsidP="00AB6B5D">
      <w:pPr>
        <w:spacing w:line="276" w:lineRule="auto"/>
        <w:jc w:val="both"/>
        <w:rPr>
          <w:sz w:val="22"/>
          <w:szCs w:val="22"/>
        </w:rPr>
      </w:pPr>
    </w:p>
    <w:p w:rsidR="00AB6B5D" w:rsidRPr="00C5677B" w:rsidRDefault="00AB6B5D" w:rsidP="00B249EB">
      <w:pPr>
        <w:pStyle w:val="a8"/>
        <w:numPr>
          <w:ilvl w:val="0"/>
          <w:numId w:val="44"/>
        </w:numPr>
        <w:spacing w:line="276" w:lineRule="auto"/>
        <w:jc w:val="both"/>
        <w:rPr>
          <w:sz w:val="22"/>
          <w:szCs w:val="22"/>
        </w:rPr>
      </w:pPr>
      <w:r w:rsidRPr="00C5677B">
        <w:rPr>
          <w:sz w:val="22"/>
          <w:szCs w:val="22"/>
        </w:rPr>
        <w:t>ФОРМЫ И МЕТОДЫ К</w:t>
      </w:r>
      <w:r w:rsidR="00C5677B">
        <w:rPr>
          <w:sz w:val="22"/>
          <w:szCs w:val="22"/>
        </w:rPr>
        <w:t>ОН</w:t>
      </w:r>
      <w:r w:rsidR="00A027BF">
        <w:rPr>
          <w:sz w:val="22"/>
          <w:szCs w:val="22"/>
        </w:rPr>
        <w:t>ТРОЛЯ. СИСТЕМА ОЦЕНОК</w:t>
      </w:r>
      <w:r w:rsidR="00A027BF">
        <w:rPr>
          <w:sz w:val="22"/>
          <w:szCs w:val="22"/>
        </w:rPr>
        <w:tab/>
        <w:t xml:space="preserve">     18</w:t>
      </w:r>
      <w:r w:rsidR="00C5677B">
        <w:rPr>
          <w:sz w:val="22"/>
          <w:szCs w:val="22"/>
        </w:rPr>
        <w:t xml:space="preserve"> </w:t>
      </w:r>
      <w:r w:rsidRPr="00C5677B">
        <w:rPr>
          <w:sz w:val="22"/>
          <w:szCs w:val="22"/>
        </w:rPr>
        <w:t xml:space="preserve">стр. </w:t>
      </w:r>
    </w:p>
    <w:p w:rsidR="00AB6B5D" w:rsidRPr="00C5677B" w:rsidRDefault="00AB6B5D" w:rsidP="00AB6B5D">
      <w:pPr>
        <w:spacing w:line="276" w:lineRule="auto"/>
        <w:jc w:val="both"/>
        <w:rPr>
          <w:sz w:val="22"/>
          <w:szCs w:val="22"/>
        </w:rPr>
      </w:pPr>
    </w:p>
    <w:p w:rsidR="00AB6B5D" w:rsidRPr="00C5677B" w:rsidRDefault="00AB6B5D" w:rsidP="00AB6B5D">
      <w:pPr>
        <w:spacing w:line="276" w:lineRule="auto"/>
        <w:jc w:val="both"/>
        <w:rPr>
          <w:sz w:val="22"/>
          <w:szCs w:val="22"/>
        </w:rPr>
      </w:pPr>
    </w:p>
    <w:p w:rsidR="00AB6B5D" w:rsidRPr="00C5677B" w:rsidRDefault="00AB6B5D" w:rsidP="00B249EB">
      <w:pPr>
        <w:pStyle w:val="a8"/>
        <w:numPr>
          <w:ilvl w:val="0"/>
          <w:numId w:val="44"/>
        </w:numPr>
        <w:spacing w:line="276" w:lineRule="auto"/>
        <w:jc w:val="both"/>
        <w:rPr>
          <w:sz w:val="22"/>
          <w:szCs w:val="22"/>
        </w:rPr>
      </w:pPr>
      <w:r w:rsidRPr="00C5677B">
        <w:rPr>
          <w:sz w:val="22"/>
          <w:szCs w:val="22"/>
        </w:rPr>
        <w:t>МЕТОДИЧЕСКОЕ ОБЕСПЕЧ</w:t>
      </w:r>
      <w:r w:rsidR="00A027BF">
        <w:rPr>
          <w:sz w:val="22"/>
          <w:szCs w:val="22"/>
        </w:rPr>
        <w:t>ЕНИЕ УЧЕБНОГО ПРОЦЕССА</w:t>
      </w:r>
      <w:r w:rsidR="00A027BF">
        <w:rPr>
          <w:sz w:val="22"/>
          <w:szCs w:val="22"/>
        </w:rPr>
        <w:tab/>
        <w:t xml:space="preserve">     19</w:t>
      </w:r>
      <w:r w:rsidR="00C5677B">
        <w:rPr>
          <w:sz w:val="22"/>
          <w:szCs w:val="22"/>
        </w:rPr>
        <w:t xml:space="preserve"> </w:t>
      </w:r>
      <w:r w:rsidRPr="00C5677B">
        <w:rPr>
          <w:sz w:val="22"/>
          <w:szCs w:val="22"/>
        </w:rPr>
        <w:t xml:space="preserve">стр. </w:t>
      </w:r>
    </w:p>
    <w:p w:rsidR="00AB6B5D" w:rsidRPr="00C5677B" w:rsidRDefault="00AB6B5D" w:rsidP="00AB6B5D">
      <w:pPr>
        <w:spacing w:line="276" w:lineRule="auto"/>
        <w:jc w:val="both"/>
        <w:rPr>
          <w:sz w:val="22"/>
          <w:szCs w:val="22"/>
        </w:rPr>
      </w:pPr>
    </w:p>
    <w:p w:rsidR="00AB6B5D" w:rsidRPr="00C5677B" w:rsidRDefault="00AB6B5D" w:rsidP="00AB6B5D">
      <w:pPr>
        <w:spacing w:line="276" w:lineRule="auto"/>
        <w:jc w:val="both"/>
        <w:rPr>
          <w:sz w:val="22"/>
          <w:szCs w:val="22"/>
        </w:rPr>
      </w:pPr>
    </w:p>
    <w:p w:rsidR="00AB6B5D" w:rsidRPr="00C5677B" w:rsidRDefault="00AB6B5D" w:rsidP="00B249EB">
      <w:pPr>
        <w:pStyle w:val="a8"/>
        <w:numPr>
          <w:ilvl w:val="0"/>
          <w:numId w:val="44"/>
        </w:numPr>
        <w:spacing w:line="276" w:lineRule="auto"/>
        <w:jc w:val="both"/>
        <w:rPr>
          <w:sz w:val="22"/>
          <w:szCs w:val="22"/>
        </w:rPr>
      </w:pPr>
      <w:r w:rsidRPr="00C5677B">
        <w:rPr>
          <w:sz w:val="22"/>
          <w:szCs w:val="22"/>
        </w:rPr>
        <w:t xml:space="preserve">СПИСОК </w:t>
      </w:r>
      <w:r w:rsidR="00C5677B">
        <w:rPr>
          <w:sz w:val="22"/>
          <w:szCs w:val="22"/>
        </w:rPr>
        <w:t>И</w:t>
      </w:r>
      <w:r w:rsidR="00A027BF">
        <w:rPr>
          <w:sz w:val="22"/>
          <w:szCs w:val="22"/>
        </w:rPr>
        <w:t>СПОЛЬЗУЕМОЙ ЛИТЕРАТУРЫ</w:t>
      </w:r>
      <w:r w:rsidR="00A027BF">
        <w:rPr>
          <w:sz w:val="22"/>
          <w:szCs w:val="22"/>
        </w:rPr>
        <w:tab/>
      </w:r>
      <w:r w:rsidR="00A027BF">
        <w:rPr>
          <w:sz w:val="22"/>
          <w:szCs w:val="22"/>
        </w:rPr>
        <w:tab/>
      </w:r>
      <w:r w:rsidR="00A027BF">
        <w:rPr>
          <w:sz w:val="22"/>
          <w:szCs w:val="22"/>
        </w:rPr>
        <w:tab/>
        <w:t xml:space="preserve">     21</w:t>
      </w:r>
      <w:r w:rsidR="00C5677B">
        <w:rPr>
          <w:sz w:val="22"/>
          <w:szCs w:val="22"/>
        </w:rPr>
        <w:t xml:space="preserve"> </w:t>
      </w:r>
      <w:r w:rsidRPr="00C5677B">
        <w:rPr>
          <w:sz w:val="22"/>
          <w:szCs w:val="22"/>
        </w:rPr>
        <w:t xml:space="preserve">стр. </w:t>
      </w:r>
    </w:p>
    <w:p w:rsidR="00AB6B5D" w:rsidRPr="00C5677B" w:rsidRDefault="00AB6B5D" w:rsidP="00AB6B5D">
      <w:pPr>
        <w:spacing w:line="276" w:lineRule="auto"/>
        <w:rPr>
          <w:b/>
          <w:sz w:val="22"/>
          <w:szCs w:val="22"/>
        </w:rPr>
      </w:pPr>
    </w:p>
    <w:p w:rsidR="00AB6B5D" w:rsidRPr="00C5677B" w:rsidRDefault="00AB6B5D" w:rsidP="00AB6B5D">
      <w:pPr>
        <w:spacing w:line="276" w:lineRule="auto"/>
        <w:jc w:val="center"/>
        <w:rPr>
          <w:b/>
          <w:sz w:val="22"/>
          <w:szCs w:val="22"/>
        </w:rPr>
      </w:pPr>
    </w:p>
    <w:p w:rsidR="00AB6B5D" w:rsidRPr="00C5677B" w:rsidRDefault="00AB6B5D" w:rsidP="00AB6B5D">
      <w:pPr>
        <w:spacing w:line="276" w:lineRule="auto"/>
        <w:jc w:val="center"/>
        <w:rPr>
          <w:b/>
          <w:sz w:val="22"/>
          <w:szCs w:val="22"/>
        </w:rPr>
      </w:pPr>
    </w:p>
    <w:p w:rsidR="00AB6B5D" w:rsidRPr="00C5677B" w:rsidRDefault="00AB6B5D" w:rsidP="00AB6B5D">
      <w:pPr>
        <w:spacing w:line="276" w:lineRule="auto"/>
        <w:jc w:val="center"/>
        <w:rPr>
          <w:b/>
          <w:sz w:val="24"/>
          <w:szCs w:val="24"/>
        </w:rPr>
      </w:pPr>
    </w:p>
    <w:p w:rsidR="00AB6B5D" w:rsidRPr="00C5677B" w:rsidRDefault="00AB6B5D" w:rsidP="00AB6B5D">
      <w:pPr>
        <w:spacing w:line="276" w:lineRule="auto"/>
        <w:jc w:val="center"/>
        <w:rPr>
          <w:b/>
          <w:sz w:val="24"/>
          <w:szCs w:val="24"/>
        </w:rPr>
      </w:pPr>
    </w:p>
    <w:p w:rsidR="00AB6B5D" w:rsidRPr="00C5677B" w:rsidRDefault="00AB6B5D" w:rsidP="00AB6B5D">
      <w:pPr>
        <w:spacing w:line="276" w:lineRule="auto"/>
        <w:jc w:val="center"/>
        <w:rPr>
          <w:b/>
          <w:sz w:val="24"/>
          <w:szCs w:val="24"/>
        </w:rPr>
      </w:pPr>
    </w:p>
    <w:p w:rsidR="00AB6B5D" w:rsidRPr="00C5677B" w:rsidRDefault="00AB6B5D" w:rsidP="00AB6B5D">
      <w:pPr>
        <w:spacing w:line="276" w:lineRule="auto"/>
        <w:jc w:val="center"/>
        <w:rPr>
          <w:b/>
          <w:sz w:val="24"/>
          <w:szCs w:val="24"/>
        </w:rPr>
      </w:pPr>
    </w:p>
    <w:p w:rsidR="00AB6B5D" w:rsidRPr="00C5677B" w:rsidRDefault="00AB6B5D" w:rsidP="00AB6B5D">
      <w:pPr>
        <w:spacing w:line="276" w:lineRule="auto"/>
        <w:jc w:val="center"/>
        <w:rPr>
          <w:b/>
          <w:sz w:val="24"/>
          <w:szCs w:val="24"/>
        </w:rPr>
      </w:pPr>
    </w:p>
    <w:p w:rsidR="00140BDF" w:rsidRPr="00C5677B" w:rsidRDefault="00140BDF" w:rsidP="00AB6B5D">
      <w:pPr>
        <w:spacing w:line="276" w:lineRule="auto"/>
        <w:jc w:val="center"/>
        <w:rPr>
          <w:b/>
          <w:sz w:val="24"/>
          <w:szCs w:val="24"/>
        </w:rPr>
      </w:pPr>
    </w:p>
    <w:p w:rsidR="00140BDF" w:rsidRPr="00C5677B" w:rsidRDefault="00140BDF" w:rsidP="00AB6B5D">
      <w:pPr>
        <w:spacing w:line="276" w:lineRule="auto"/>
        <w:jc w:val="center"/>
        <w:rPr>
          <w:b/>
          <w:sz w:val="24"/>
          <w:szCs w:val="24"/>
        </w:rPr>
      </w:pPr>
    </w:p>
    <w:p w:rsidR="00140BDF" w:rsidRPr="00C5677B" w:rsidRDefault="00140BDF" w:rsidP="00AB6B5D">
      <w:pPr>
        <w:spacing w:line="276" w:lineRule="auto"/>
        <w:jc w:val="center"/>
        <w:rPr>
          <w:b/>
          <w:sz w:val="24"/>
          <w:szCs w:val="24"/>
        </w:rPr>
      </w:pPr>
    </w:p>
    <w:p w:rsidR="00140BDF" w:rsidRPr="00C5677B" w:rsidRDefault="00140BDF" w:rsidP="00AB6B5D">
      <w:pPr>
        <w:spacing w:line="276" w:lineRule="auto"/>
        <w:jc w:val="center"/>
        <w:rPr>
          <w:b/>
          <w:sz w:val="24"/>
          <w:szCs w:val="24"/>
        </w:rPr>
      </w:pPr>
    </w:p>
    <w:p w:rsidR="00AB6B5D" w:rsidRPr="00C5677B" w:rsidRDefault="00AB6B5D" w:rsidP="00491D2F">
      <w:pPr>
        <w:ind w:right="-1192"/>
        <w:rPr>
          <w:sz w:val="24"/>
          <w:szCs w:val="24"/>
        </w:rPr>
      </w:pPr>
    </w:p>
    <w:p w:rsidR="00D42B29" w:rsidRPr="00C5677B" w:rsidRDefault="00D42B29" w:rsidP="00491D2F">
      <w:pPr>
        <w:ind w:right="-1192"/>
        <w:rPr>
          <w:sz w:val="24"/>
          <w:szCs w:val="24"/>
        </w:rPr>
      </w:pPr>
    </w:p>
    <w:p w:rsidR="00D42B29" w:rsidRPr="00C5677B" w:rsidRDefault="00D42B29" w:rsidP="00491D2F">
      <w:pPr>
        <w:ind w:right="-1192"/>
        <w:rPr>
          <w:sz w:val="24"/>
          <w:szCs w:val="24"/>
        </w:rPr>
      </w:pPr>
    </w:p>
    <w:p w:rsidR="00D42B29" w:rsidRPr="00C5677B" w:rsidRDefault="00D42B29" w:rsidP="00491D2F">
      <w:pPr>
        <w:ind w:right="-1192"/>
        <w:rPr>
          <w:sz w:val="24"/>
          <w:szCs w:val="24"/>
        </w:rPr>
      </w:pPr>
    </w:p>
    <w:p w:rsidR="00D42B29" w:rsidRPr="00C5677B" w:rsidRDefault="00D42B29" w:rsidP="00491D2F">
      <w:pPr>
        <w:ind w:right="-1192"/>
        <w:rPr>
          <w:sz w:val="24"/>
          <w:szCs w:val="24"/>
        </w:rPr>
      </w:pPr>
    </w:p>
    <w:p w:rsidR="00D42B29" w:rsidRPr="00C5677B" w:rsidRDefault="00D42B29" w:rsidP="00491D2F">
      <w:pPr>
        <w:ind w:right="-1192"/>
        <w:rPr>
          <w:sz w:val="24"/>
          <w:szCs w:val="24"/>
        </w:rPr>
      </w:pPr>
    </w:p>
    <w:p w:rsidR="00D42B29" w:rsidRPr="00C5677B" w:rsidRDefault="00D42B29" w:rsidP="00491D2F">
      <w:pPr>
        <w:ind w:right="-1192"/>
        <w:rPr>
          <w:sz w:val="24"/>
          <w:szCs w:val="24"/>
        </w:rPr>
      </w:pPr>
    </w:p>
    <w:p w:rsidR="00D42B29" w:rsidRPr="00C5677B" w:rsidRDefault="00D42B29" w:rsidP="00491D2F">
      <w:pPr>
        <w:ind w:right="-1192"/>
        <w:rPr>
          <w:sz w:val="24"/>
          <w:szCs w:val="24"/>
        </w:rPr>
      </w:pPr>
    </w:p>
    <w:p w:rsidR="00D42B29" w:rsidRDefault="00D42B29" w:rsidP="00491D2F">
      <w:pPr>
        <w:ind w:right="-1192"/>
        <w:rPr>
          <w:sz w:val="24"/>
          <w:szCs w:val="24"/>
        </w:rPr>
      </w:pPr>
    </w:p>
    <w:p w:rsidR="00C5677B" w:rsidRPr="00C5677B" w:rsidRDefault="00C5677B" w:rsidP="00491D2F">
      <w:pPr>
        <w:ind w:right="-1192"/>
        <w:rPr>
          <w:sz w:val="24"/>
          <w:szCs w:val="24"/>
        </w:rPr>
      </w:pPr>
    </w:p>
    <w:p w:rsidR="00D42B29" w:rsidRPr="00C5677B" w:rsidRDefault="00D42B29" w:rsidP="00491D2F">
      <w:pPr>
        <w:ind w:right="-1192"/>
        <w:rPr>
          <w:sz w:val="24"/>
          <w:szCs w:val="24"/>
        </w:rPr>
      </w:pPr>
    </w:p>
    <w:p w:rsidR="00140BDF" w:rsidRPr="00C5677B" w:rsidRDefault="00140BDF" w:rsidP="00491D2F">
      <w:pPr>
        <w:ind w:right="-1192"/>
        <w:rPr>
          <w:sz w:val="24"/>
          <w:szCs w:val="24"/>
        </w:rPr>
      </w:pPr>
    </w:p>
    <w:p w:rsidR="00074C88" w:rsidRPr="00E758B6" w:rsidRDefault="00E758B6" w:rsidP="00235494">
      <w:pPr>
        <w:pStyle w:val="2"/>
        <w:spacing w:before="0" w:after="0"/>
        <w:jc w:val="both"/>
        <w:rPr>
          <w:rFonts w:ascii="Times New Roman" w:hAnsi="Times New Roman" w:cs="Times New Roman"/>
          <w:i w:val="0"/>
          <w:iCs w:val="0"/>
          <w:sz w:val="32"/>
          <w:szCs w:val="32"/>
        </w:rPr>
      </w:pPr>
      <w:r w:rsidRPr="00AA0081">
        <w:rPr>
          <w:rFonts w:ascii="Times New Roman" w:hAnsi="Times New Roman" w:cs="Times New Roman"/>
          <w:i w:val="0"/>
          <w:iCs w:val="0"/>
          <w:sz w:val="32"/>
          <w:szCs w:val="32"/>
        </w:rPr>
        <w:lastRenderedPageBreak/>
        <w:t xml:space="preserve">                  </w:t>
      </w:r>
      <w:r>
        <w:rPr>
          <w:rFonts w:ascii="Times New Roman" w:hAnsi="Times New Roman" w:cs="Times New Roman"/>
          <w:i w:val="0"/>
          <w:iCs w:val="0"/>
          <w:sz w:val="32"/>
          <w:szCs w:val="32"/>
          <w:lang w:val="en-US"/>
        </w:rPr>
        <w:t>I</w:t>
      </w:r>
      <w:r>
        <w:rPr>
          <w:rFonts w:ascii="Times New Roman" w:hAnsi="Times New Roman" w:cs="Times New Roman"/>
          <w:i w:val="0"/>
          <w:iCs w:val="0"/>
          <w:sz w:val="32"/>
          <w:szCs w:val="32"/>
        </w:rPr>
        <w:t>. ПОЯСНИТЕЛЬНАЯ ЗАПИС КА</w:t>
      </w:r>
      <w:r w:rsidR="00B249EB">
        <w:rPr>
          <w:rFonts w:ascii="Times New Roman" w:hAnsi="Times New Roman" w:cs="Times New Roman"/>
          <w:i w:val="0"/>
          <w:iCs w:val="0"/>
          <w:sz w:val="32"/>
          <w:szCs w:val="32"/>
        </w:rPr>
        <w:t xml:space="preserve"> </w:t>
      </w:r>
    </w:p>
    <w:p w:rsidR="00140BDF" w:rsidRPr="00E758B6" w:rsidRDefault="00140BDF" w:rsidP="00235494">
      <w:pPr>
        <w:jc w:val="both"/>
      </w:pPr>
    </w:p>
    <w:p w:rsidR="00074C88" w:rsidRPr="00491D2F" w:rsidRDefault="00074C88" w:rsidP="00235494">
      <w:pPr>
        <w:pStyle w:val="a3"/>
        <w:ind w:firstLine="851"/>
        <w:rPr>
          <w:rFonts w:cs="Times New Roman"/>
          <w:sz w:val="24"/>
          <w:szCs w:val="24"/>
        </w:rPr>
      </w:pPr>
      <w:r w:rsidRPr="00491D2F">
        <w:rPr>
          <w:rFonts w:cs="Times New Roman"/>
          <w:sz w:val="24"/>
          <w:szCs w:val="24"/>
        </w:rPr>
        <w:t xml:space="preserve"> Предлагаемая программа «Классический танец» для отделения хореографии  ЖДШИ  рассчитана на </w:t>
      </w:r>
      <w:r w:rsidR="00A7223B">
        <w:rPr>
          <w:rFonts w:cs="Times New Roman"/>
          <w:sz w:val="24"/>
          <w:szCs w:val="24"/>
        </w:rPr>
        <w:t xml:space="preserve">пятилетний и </w:t>
      </w:r>
      <w:r w:rsidRPr="00491D2F">
        <w:rPr>
          <w:rFonts w:cs="Times New Roman"/>
          <w:sz w:val="24"/>
          <w:szCs w:val="24"/>
        </w:rPr>
        <w:t>шестилетний срок обучения. В первый класс хореографического отделени</w:t>
      </w:r>
      <w:r w:rsidR="00A7223B">
        <w:rPr>
          <w:rFonts w:cs="Times New Roman"/>
          <w:sz w:val="24"/>
          <w:szCs w:val="24"/>
        </w:rPr>
        <w:t xml:space="preserve">я принимаются дети в возрасте </w:t>
      </w:r>
      <w:r w:rsidRPr="00491D2F">
        <w:rPr>
          <w:rFonts w:cs="Times New Roman"/>
          <w:sz w:val="24"/>
          <w:szCs w:val="24"/>
        </w:rPr>
        <w:t>9</w:t>
      </w:r>
      <w:r w:rsidR="00A7223B">
        <w:rPr>
          <w:rFonts w:cs="Times New Roman"/>
          <w:sz w:val="24"/>
          <w:szCs w:val="24"/>
        </w:rPr>
        <w:t>,5 - 12</w:t>
      </w:r>
      <w:r w:rsidRPr="00491D2F">
        <w:rPr>
          <w:rFonts w:cs="Times New Roman"/>
          <w:sz w:val="24"/>
          <w:szCs w:val="24"/>
        </w:rPr>
        <w:t xml:space="preserve"> лет. </w:t>
      </w:r>
    </w:p>
    <w:p w:rsidR="00074C88" w:rsidRPr="00491D2F" w:rsidRDefault="00074C88" w:rsidP="00235494">
      <w:pPr>
        <w:pStyle w:val="a3"/>
        <w:ind w:firstLine="851"/>
        <w:rPr>
          <w:rFonts w:cs="Times New Roman"/>
          <w:sz w:val="24"/>
          <w:szCs w:val="24"/>
        </w:rPr>
      </w:pPr>
      <w:r w:rsidRPr="00491D2F">
        <w:rPr>
          <w:rFonts w:cs="Times New Roman"/>
          <w:sz w:val="24"/>
          <w:szCs w:val="24"/>
        </w:rPr>
        <w:t>Данная программа, помимо основных навыков классического танца, предусматривает более полное овладение школой классического танца.</w:t>
      </w:r>
    </w:p>
    <w:p w:rsidR="00074C88" w:rsidRPr="00491D2F" w:rsidRDefault="00074C88" w:rsidP="00235494">
      <w:pPr>
        <w:pStyle w:val="12"/>
        <w:spacing w:line="240" w:lineRule="auto"/>
        <w:ind w:firstLine="851"/>
        <w:jc w:val="both"/>
        <w:rPr>
          <w:rFonts w:cs="Times New Roman"/>
          <w:sz w:val="24"/>
          <w:szCs w:val="24"/>
        </w:rPr>
      </w:pPr>
      <w:r w:rsidRPr="00491D2F">
        <w:rPr>
          <w:rFonts w:cs="Times New Roman"/>
          <w:sz w:val="24"/>
          <w:szCs w:val="24"/>
        </w:rPr>
        <w:t xml:space="preserve">В программу включено не только большее количество упражнений для развития техники вращения, разработки пальцевой техники, прыжков, но и большее количество времени для лучшего усвоения элементов классического танца. </w:t>
      </w:r>
    </w:p>
    <w:p w:rsidR="00074C88" w:rsidRPr="00491D2F" w:rsidRDefault="00074C88" w:rsidP="00235494">
      <w:pPr>
        <w:pStyle w:val="12"/>
        <w:spacing w:line="240" w:lineRule="auto"/>
        <w:ind w:firstLine="851"/>
        <w:jc w:val="both"/>
        <w:rPr>
          <w:rFonts w:cs="Times New Roman"/>
          <w:sz w:val="24"/>
          <w:szCs w:val="24"/>
        </w:rPr>
      </w:pPr>
      <w:r w:rsidRPr="00491D2F">
        <w:rPr>
          <w:rFonts w:cs="Times New Roman"/>
          <w:sz w:val="24"/>
          <w:szCs w:val="24"/>
        </w:rPr>
        <w:t xml:space="preserve">В процессе работы должен строго соблюдаться принцип «от </w:t>
      </w:r>
      <w:proofErr w:type="gramStart"/>
      <w:r w:rsidRPr="00491D2F">
        <w:rPr>
          <w:rFonts w:cs="Times New Roman"/>
          <w:sz w:val="24"/>
          <w:szCs w:val="24"/>
        </w:rPr>
        <w:t>простого</w:t>
      </w:r>
      <w:proofErr w:type="gramEnd"/>
      <w:r w:rsidRPr="00491D2F">
        <w:rPr>
          <w:rFonts w:cs="Times New Roman"/>
          <w:sz w:val="24"/>
          <w:szCs w:val="24"/>
        </w:rPr>
        <w:t xml:space="preserve"> к сложному». Базовые умения и навыки, сформированные у учащихся на первом году обучения, в дальнейшем совершенствуются. Увеличение нагрузки в течение всего периода обучения производится планомерно и постепенно: именно постепенность гарантирует правильное развитие мышечного аппарата, предохраняет от травм, связки и суставы. Усложнение лексики, введение новых технических приемов должны быть также подготовлены всем предыдущим ходом обучения.</w:t>
      </w:r>
    </w:p>
    <w:p w:rsidR="00074C88" w:rsidRPr="00491D2F" w:rsidRDefault="00074C88" w:rsidP="00235494">
      <w:pPr>
        <w:pStyle w:val="12"/>
        <w:spacing w:line="240" w:lineRule="auto"/>
        <w:ind w:firstLine="851"/>
        <w:jc w:val="both"/>
        <w:rPr>
          <w:rFonts w:cs="Times New Roman"/>
          <w:sz w:val="24"/>
          <w:szCs w:val="24"/>
        </w:rPr>
      </w:pPr>
      <w:r w:rsidRPr="00491D2F">
        <w:rPr>
          <w:rFonts w:cs="Times New Roman"/>
          <w:sz w:val="24"/>
          <w:szCs w:val="24"/>
        </w:rPr>
        <w:t xml:space="preserve">В каждом классе, наряду с изучением новых движений, должен закрепляться пройденный материал. Для этого его необходимо включать в более сложные комбинации, которые вырабатывают мышечную силу, устойчивость, координацию движений, а также выносливость и волю к преодолению трудностей. </w:t>
      </w:r>
    </w:p>
    <w:p w:rsidR="00074C88" w:rsidRPr="00491D2F" w:rsidRDefault="00074C88" w:rsidP="00235494">
      <w:pPr>
        <w:pStyle w:val="12"/>
        <w:spacing w:line="240" w:lineRule="auto"/>
        <w:ind w:firstLine="851"/>
        <w:jc w:val="both"/>
        <w:rPr>
          <w:rFonts w:cs="Times New Roman"/>
          <w:sz w:val="24"/>
          <w:szCs w:val="24"/>
        </w:rPr>
      </w:pPr>
      <w:r w:rsidRPr="00491D2F">
        <w:rPr>
          <w:rFonts w:cs="Times New Roman"/>
          <w:sz w:val="24"/>
          <w:szCs w:val="24"/>
        </w:rPr>
        <w:t>В процессе занятий необходимо воспитывать у учащихся умение правильно воспринимать музыкальное сопровождение, понимать и передавать содержание музыки в танце, добиваться выразительного исполнения (что возможно только при хорошо развитой технике исполнения), развивать чувство ансамбля и умение владеть пространством.</w:t>
      </w:r>
    </w:p>
    <w:p w:rsidR="00074C88" w:rsidRPr="00491D2F" w:rsidRDefault="00074C88" w:rsidP="00235494">
      <w:pPr>
        <w:pStyle w:val="12"/>
        <w:spacing w:line="240" w:lineRule="auto"/>
        <w:ind w:firstLine="851"/>
        <w:jc w:val="both"/>
        <w:rPr>
          <w:rFonts w:cs="Times New Roman"/>
          <w:sz w:val="24"/>
          <w:szCs w:val="24"/>
        </w:rPr>
      </w:pPr>
      <w:r w:rsidRPr="00491D2F">
        <w:rPr>
          <w:rFonts w:cs="Times New Roman"/>
          <w:sz w:val="24"/>
          <w:szCs w:val="24"/>
        </w:rPr>
        <w:t>Преподаватель и концертмейстер обязаны тщательно отбирать музыкальный материал, насыщенный образно-эмоциональным содержанием, включая в него произведения русской и зарубежной классики, лучшие образцы современной музыки. В соответствии с музыкальным материалом составляются комбинации, которые усложняются по мере перехода учащихся из класса в класс.</w:t>
      </w:r>
    </w:p>
    <w:p w:rsidR="00074C88" w:rsidRDefault="00F11E31" w:rsidP="00235494">
      <w:pPr>
        <w:pStyle w:val="14"/>
        <w:spacing w:line="240" w:lineRule="auto"/>
        <w:rPr>
          <w:rFonts w:cs="Times New Roman"/>
        </w:rPr>
      </w:pPr>
      <w:r>
        <w:rPr>
          <w:rFonts w:cs="Times New Roman"/>
        </w:rPr>
        <w:t>Цель программы:</w:t>
      </w:r>
    </w:p>
    <w:p w:rsidR="00A8209F" w:rsidRDefault="00F11E31" w:rsidP="00235494">
      <w:pPr>
        <w:pStyle w:val="14"/>
        <w:spacing w:line="240" w:lineRule="auto"/>
        <w:rPr>
          <w:rFonts w:cs="Times New Roman"/>
        </w:rPr>
      </w:pPr>
      <w:proofErr w:type="gramStart"/>
      <w:r>
        <w:rPr>
          <w:rFonts w:cs="Times New Roman"/>
        </w:rPr>
        <w:t>-</w:t>
      </w:r>
      <w:r w:rsidR="00064D7D">
        <w:rPr>
          <w:rFonts w:cs="Times New Roman"/>
        </w:rPr>
        <w:t xml:space="preserve"> </w:t>
      </w:r>
      <w:r>
        <w:rPr>
          <w:rFonts w:cs="Times New Roman"/>
        </w:rPr>
        <w:t>развитие танцевально-исполнительских и художественно-эстетических способностей учащихся</w:t>
      </w:r>
      <w:r w:rsidR="00C24605">
        <w:rPr>
          <w:rFonts w:cs="Times New Roman"/>
        </w:rPr>
        <w:t xml:space="preserve"> на основе приобретенного ими ко</w:t>
      </w:r>
      <w:r w:rsidR="006D678D">
        <w:rPr>
          <w:rFonts w:cs="Times New Roman"/>
        </w:rPr>
        <w:t xml:space="preserve">мплекса знаний, умений, навыков, необходимых для исполнения танцевальных композиций различных жанров и форм в соответствии </w:t>
      </w:r>
      <w:r w:rsidR="00A8209F">
        <w:rPr>
          <w:rFonts w:cs="Times New Roman"/>
        </w:rPr>
        <w:t>с ФГТ, а также выявление наиболее одаренных детей в области хореографического исполнительства и подготовки их к дальнейшему поступлению в о</w:t>
      </w:r>
      <w:r w:rsidR="006918D3">
        <w:rPr>
          <w:rFonts w:cs="Times New Roman"/>
        </w:rPr>
        <w:t>бразовательные учреждения, реали</w:t>
      </w:r>
      <w:r w:rsidR="00A8209F">
        <w:rPr>
          <w:rFonts w:cs="Times New Roman"/>
        </w:rPr>
        <w:t>зующие образовательные программы среднего и высшего профессионального образования в области хореографического искусства.</w:t>
      </w:r>
      <w:proofErr w:type="gramEnd"/>
    </w:p>
    <w:p w:rsidR="00A8209F" w:rsidRPr="00F7778B" w:rsidRDefault="00074C88" w:rsidP="00235494">
      <w:pPr>
        <w:pStyle w:val="14"/>
        <w:spacing w:line="240" w:lineRule="auto"/>
        <w:rPr>
          <w:rFonts w:cs="Times New Roman"/>
        </w:rPr>
      </w:pPr>
      <w:r w:rsidRPr="00491D2F">
        <w:rPr>
          <w:rFonts w:cs="Times New Roman"/>
        </w:rPr>
        <w:t xml:space="preserve">Для осуществления </w:t>
      </w:r>
      <w:r w:rsidRPr="00F7778B">
        <w:rPr>
          <w:rFonts w:cs="Times New Roman"/>
        </w:rPr>
        <w:t>поставленной цели необходимо решать следующие задачи:</w:t>
      </w:r>
    </w:p>
    <w:p w:rsidR="00074C88" w:rsidRPr="00F7778B" w:rsidRDefault="00931FC2" w:rsidP="00235494">
      <w:pPr>
        <w:pStyle w:val="14"/>
        <w:spacing w:line="240" w:lineRule="auto"/>
        <w:rPr>
          <w:rFonts w:cs="Times New Roman"/>
        </w:rPr>
      </w:pPr>
      <w:r w:rsidRPr="00F7778B">
        <w:rPr>
          <w:rFonts w:cs="Times New Roman"/>
        </w:rPr>
        <w:t xml:space="preserve">- </w:t>
      </w:r>
      <w:r w:rsidR="00B63505">
        <w:rPr>
          <w:rFonts w:cs="Times New Roman"/>
        </w:rPr>
        <w:t>развитие интереса к классическому танцу и хореографическому творчеству;</w:t>
      </w:r>
    </w:p>
    <w:p w:rsidR="00074C88" w:rsidRPr="00F7778B" w:rsidRDefault="00B63505" w:rsidP="00235494">
      <w:pPr>
        <w:pStyle w:val="14"/>
        <w:spacing w:line="240" w:lineRule="auto"/>
        <w:rPr>
          <w:rFonts w:cs="Times New Roman"/>
        </w:rPr>
      </w:pPr>
      <w:r>
        <w:rPr>
          <w:rFonts w:cs="Times New Roman"/>
        </w:rPr>
        <w:t xml:space="preserve">- овладение учащимися основными исполнительскими навыками </w:t>
      </w:r>
      <w:r w:rsidR="00A8209F">
        <w:rPr>
          <w:rFonts w:cs="Times New Roman"/>
        </w:rPr>
        <w:t>классического танца, позволяющими грамотно исполнять музыкальные</w:t>
      </w:r>
      <w:r w:rsidR="006918D3">
        <w:rPr>
          <w:rFonts w:cs="Times New Roman"/>
        </w:rPr>
        <w:t xml:space="preserve"> композиции, как соло, так и в ансамбле;</w:t>
      </w:r>
    </w:p>
    <w:p w:rsidR="00EE2D9E" w:rsidRPr="00F7778B" w:rsidRDefault="006D678D" w:rsidP="00235494">
      <w:pPr>
        <w:pStyle w:val="14"/>
        <w:spacing w:line="240" w:lineRule="auto"/>
        <w:rPr>
          <w:rFonts w:cs="Times New Roman"/>
        </w:rPr>
      </w:pPr>
      <w:r>
        <w:rPr>
          <w:rFonts w:cs="Times New Roman"/>
        </w:rPr>
        <w:t>- развитие музыкальных способностей: слуха, ритма, памяти и музыкальности;</w:t>
      </w:r>
      <w:r w:rsidR="00074C88" w:rsidRPr="00F7778B">
        <w:rPr>
          <w:rFonts w:cs="Times New Roman"/>
        </w:rPr>
        <w:t xml:space="preserve"> </w:t>
      </w:r>
    </w:p>
    <w:p w:rsidR="00074C88" w:rsidRPr="00F7778B" w:rsidRDefault="00EE2D9E" w:rsidP="00235494">
      <w:pPr>
        <w:pStyle w:val="14"/>
        <w:spacing w:line="240" w:lineRule="auto"/>
        <w:rPr>
          <w:rFonts w:cs="Times New Roman"/>
        </w:rPr>
      </w:pPr>
      <w:r w:rsidRPr="00F7778B">
        <w:rPr>
          <w:rFonts w:cs="Times New Roman"/>
        </w:rPr>
        <w:t xml:space="preserve">- </w:t>
      </w:r>
      <w:r w:rsidR="006D678D">
        <w:rPr>
          <w:rFonts w:cs="Times New Roman"/>
        </w:rPr>
        <w:t>освоение учащимися музыкальной грамоты, необходимой для владения классическим танцем в пределах программы;</w:t>
      </w:r>
    </w:p>
    <w:p w:rsidR="00931FC2" w:rsidRDefault="006918D3" w:rsidP="00235494">
      <w:pPr>
        <w:pStyle w:val="14"/>
        <w:spacing w:line="240" w:lineRule="auto"/>
        <w:rPr>
          <w:rFonts w:cs="Times New Roman"/>
        </w:rPr>
      </w:pPr>
      <w:r>
        <w:rPr>
          <w:rFonts w:cs="Times New Roman"/>
        </w:rPr>
        <w:t>-</w:t>
      </w:r>
      <w:r w:rsidR="00202B54">
        <w:rPr>
          <w:rFonts w:cs="Times New Roman"/>
        </w:rPr>
        <w:t xml:space="preserve"> </w:t>
      </w:r>
      <w:r>
        <w:rPr>
          <w:rFonts w:cs="Times New Roman"/>
        </w:rPr>
        <w:t>стимулирование развития эмоциональности, памяти, мышления, воображения и творческой активности в ансамбле;</w:t>
      </w:r>
    </w:p>
    <w:p w:rsidR="003C6337" w:rsidRDefault="003C6337" w:rsidP="00235494">
      <w:pPr>
        <w:pStyle w:val="14"/>
        <w:spacing w:line="240" w:lineRule="auto"/>
        <w:rPr>
          <w:rFonts w:cs="Times New Roman"/>
        </w:rPr>
      </w:pPr>
      <w:r>
        <w:rPr>
          <w:rFonts w:cs="Times New Roman"/>
        </w:rPr>
        <w:t>-</w:t>
      </w:r>
      <w:r w:rsidR="00202B54">
        <w:rPr>
          <w:rFonts w:cs="Times New Roman"/>
        </w:rPr>
        <w:t xml:space="preserve"> </w:t>
      </w:r>
      <w:r>
        <w:rPr>
          <w:rFonts w:cs="Times New Roman"/>
        </w:rPr>
        <w:t>разв</w:t>
      </w:r>
      <w:r w:rsidR="006918D3">
        <w:rPr>
          <w:rFonts w:cs="Times New Roman"/>
        </w:rPr>
        <w:t xml:space="preserve">итие </w:t>
      </w:r>
      <w:r w:rsidR="0051568F">
        <w:rPr>
          <w:rFonts w:cs="Times New Roman"/>
        </w:rPr>
        <w:t>чувства ансамбля (</w:t>
      </w:r>
      <w:r w:rsidR="006918D3">
        <w:rPr>
          <w:rFonts w:cs="Times New Roman"/>
        </w:rPr>
        <w:t>чувства партнерства), двигательно-танцевальных способностей, артистизма;</w:t>
      </w:r>
    </w:p>
    <w:p w:rsidR="008E251B" w:rsidRDefault="006918D3" w:rsidP="00235494">
      <w:pPr>
        <w:pStyle w:val="14"/>
        <w:spacing w:line="240" w:lineRule="auto"/>
        <w:rPr>
          <w:rFonts w:cs="Times New Roman"/>
        </w:rPr>
      </w:pPr>
      <w:r>
        <w:rPr>
          <w:rFonts w:cs="Times New Roman"/>
        </w:rPr>
        <w:t>-</w:t>
      </w:r>
      <w:r w:rsidR="00202B54">
        <w:rPr>
          <w:rFonts w:cs="Times New Roman"/>
        </w:rPr>
        <w:t xml:space="preserve"> </w:t>
      </w:r>
      <w:r>
        <w:rPr>
          <w:rFonts w:cs="Times New Roman"/>
        </w:rPr>
        <w:t>приобретение учащимися опыта творческой деятельности и публичных выступлений;</w:t>
      </w:r>
    </w:p>
    <w:p w:rsidR="003C6337" w:rsidRDefault="003C6337" w:rsidP="00235494">
      <w:pPr>
        <w:pStyle w:val="14"/>
        <w:spacing w:line="240" w:lineRule="auto"/>
        <w:rPr>
          <w:rFonts w:cs="Times New Roman"/>
        </w:rPr>
      </w:pPr>
    </w:p>
    <w:p w:rsidR="008E251B" w:rsidRPr="00491D2F" w:rsidRDefault="008E251B" w:rsidP="00235494">
      <w:pPr>
        <w:pStyle w:val="14"/>
        <w:spacing w:line="240" w:lineRule="auto"/>
        <w:rPr>
          <w:rFonts w:cs="Times New Roman"/>
        </w:rPr>
      </w:pPr>
    </w:p>
    <w:p w:rsidR="00074C88" w:rsidRPr="00491D2F" w:rsidRDefault="00BA0714" w:rsidP="00235494">
      <w:pPr>
        <w:pStyle w:val="14"/>
        <w:spacing w:line="240" w:lineRule="auto"/>
        <w:rPr>
          <w:rFonts w:cs="Times New Roman"/>
        </w:rPr>
      </w:pPr>
      <w:r>
        <w:rPr>
          <w:rFonts w:cs="Times New Roman"/>
        </w:rPr>
        <w:t>П</w:t>
      </w:r>
      <w:r w:rsidR="00074C88" w:rsidRPr="00491D2F">
        <w:rPr>
          <w:rFonts w:cs="Times New Roman"/>
        </w:rPr>
        <w:t xml:space="preserve">о истечении этого времени основной учебный материал программы </w:t>
      </w:r>
      <w:r>
        <w:rPr>
          <w:rFonts w:cs="Times New Roman"/>
        </w:rPr>
        <w:t>должен быть освоен, дети  также должны владе</w:t>
      </w:r>
      <w:r w:rsidR="00074C88" w:rsidRPr="00491D2F">
        <w:rPr>
          <w:rFonts w:cs="Times New Roman"/>
        </w:rPr>
        <w:t>т</w:t>
      </w:r>
      <w:r>
        <w:rPr>
          <w:rFonts w:cs="Times New Roman"/>
        </w:rPr>
        <w:t>ь</w:t>
      </w:r>
      <w:r w:rsidR="00074C88" w:rsidRPr="00491D2F">
        <w:rPr>
          <w:rFonts w:cs="Times New Roman"/>
        </w:rPr>
        <w:t xml:space="preserve"> основными понятиями, терминами, знаниями, умениями, которые образуют прочный фундамент для дальнейшего обучения.</w:t>
      </w:r>
    </w:p>
    <w:p w:rsidR="00EE2D9E" w:rsidRDefault="00EE2D9E" w:rsidP="00235494">
      <w:pPr>
        <w:pStyle w:val="12"/>
        <w:spacing w:line="240" w:lineRule="auto"/>
        <w:jc w:val="both"/>
        <w:rPr>
          <w:rFonts w:cs="Times New Roman"/>
          <w:sz w:val="24"/>
          <w:szCs w:val="24"/>
        </w:rPr>
      </w:pPr>
      <w:r w:rsidRPr="00EE2D9E">
        <w:rPr>
          <w:rFonts w:cs="Times New Roman"/>
          <w:sz w:val="24"/>
          <w:szCs w:val="24"/>
        </w:rPr>
        <w:t xml:space="preserve">Срок </w:t>
      </w:r>
      <w:r w:rsidR="001654A2">
        <w:rPr>
          <w:rFonts w:cs="Times New Roman"/>
          <w:sz w:val="24"/>
          <w:szCs w:val="24"/>
        </w:rPr>
        <w:t xml:space="preserve"> </w:t>
      </w:r>
      <w:r w:rsidRPr="00EE2D9E">
        <w:rPr>
          <w:rFonts w:cs="Times New Roman"/>
          <w:sz w:val="24"/>
          <w:szCs w:val="24"/>
        </w:rPr>
        <w:t xml:space="preserve">обучения </w:t>
      </w:r>
      <w:r w:rsidR="001654A2">
        <w:rPr>
          <w:rFonts w:cs="Times New Roman"/>
          <w:sz w:val="24"/>
          <w:szCs w:val="24"/>
        </w:rPr>
        <w:t xml:space="preserve">  </w:t>
      </w:r>
      <w:r w:rsidRPr="00EE2D9E">
        <w:rPr>
          <w:rFonts w:cs="Times New Roman"/>
          <w:sz w:val="24"/>
          <w:szCs w:val="24"/>
        </w:rPr>
        <w:t xml:space="preserve">классическому </w:t>
      </w:r>
      <w:r w:rsidR="001654A2">
        <w:rPr>
          <w:rFonts w:cs="Times New Roman"/>
          <w:sz w:val="24"/>
          <w:szCs w:val="24"/>
        </w:rPr>
        <w:t xml:space="preserve"> </w:t>
      </w:r>
      <w:r w:rsidRPr="00EE2D9E">
        <w:rPr>
          <w:rFonts w:cs="Times New Roman"/>
          <w:sz w:val="24"/>
          <w:szCs w:val="24"/>
        </w:rPr>
        <w:t>танцу</w:t>
      </w:r>
      <w:r w:rsidR="001654A2">
        <w:rPr>
          <w:rFonts w:cs="Times New Roman"/>
          <w:sz w:val="24"/>
          <w:szCs w:val="24"/>
        </w:rPr>
        <w:t xml:space="preserve"> </w:t>
      </w:r>
      <w:r w:rsidRPr="00EE2D9E">
        <w:rPr>
          <w:rFonts w:cs="Times New Roman"/>
          <w:sz w:val="24"/>
          <w:szCs w:val="24"/>
        </w:rPr>
        <w:t xml:space="preserve"> составляет 5 лет</w:t>
      </w:r>
      <w:r>
        <w:rPr>
          <w:rFonts w:cs="Times New Roman"/>
          <w:sz w:val="24"/>
          <w:szCs w:val="24"/>
        </w:rPr>
        <w:t>.</w:t>
      </w:r>
      <w:r w:rsidRPr="00EE2D9E">
        <w:rPr>
          <w:rFonts w:cs="Times New Roman"/>
          <w:sz w:val="24"/>
          <w:szCs w:val="24"/>
        </w:rPr>
        <w:t xml:space="preserve"> </w:t>
      </w:r>
      <w:r w:rsidR="001654A2">
        <w:rPr>
          <w:rFonts w:cs="Times New Roman"/>
          <w:sz w:val="24"/>
          <w:szCs w:val="24"/>
        </w:rPr>
        <w:t xml:space="preserve"> Программа  </w:t>
      </w:r>
      <w:r>
        <w:rPr>
          <w:rFonts w:cs="Times New Roman"/>
          <w:sz w:val="24"/>
          <w:szCs w:val="24"/>
        </w:rPr>
        <w:t xml:space="preserve">предусматривает </w:t>
      </w:r>
    </w:p>
    <w:p w:rsidR="0008652F" w:rsidRDefault="00DA7493" w:rsidP="00235494">
      <w:pPr>
        <w:pStyle w:val="12"/>
        <w:spacing w:line="240" w:lineRule="auto"/>
        <w:jc w:val="both"/>
        <w:rPr>
          <w:rFonts w:cs="Times New Roman"/>
          <w:sz w:val="24"/>
          <w:szCs w:val="24"/>
        </w:rPr>
      </w:pPr>
      <w:r w:rsidRPr="00EE2D9E">
        <w:rPr>
          <w:rFonts w:cs="Times New Roman"/>
          <w:sz w:val="24"/>
          <w:szCs w:val="24"/>
        </w:rPr>
        <w:t xml:space="preserve">аудиторные занятия </w:t>
      </w:r>
      <w:r w:rsidR="001654A2">
        <w:rPr>
          <w:rFonts w:cs="Times New Roman"/>
          <w:sz w:val="24"/>
          <w:szCs w:val="24"/>
        </w:rPr>
        <w:t xml:space="preserve">в количестве 4 </w:t>
      </w:r>
      <w:r w:rsidRPr="00EE2D9E">
        <w:rPr>
          <w:rFonts w:cs="Times New Roman"/>
          <w:sz w:val="24"/>
          <w:szCs w:val="24"/>
        </w:rPr>
        <w:t>часа</w:t>
      </w:r>
      <w:r w:rsidR="001654A2">
        <w:rPr>
          <w:rFonts w:cs="Times New Roman"/>
          <w:sz w:val="24"/>
          <w:szCs w:val="24"/>
        </w:rPr>
        <w:t xml:space="preserve"> в 1 классе и 6 часов во 2-5 классах. Занятия проводятся в групповой и мелкогрупповой форме с периодичностью 2 раза в неделю. </w:t>
      </w:r>
    </w:p>
    <w:p w:rsidR="001654A2" w:rsidRDefault="00182DF9" w:rsidP="00235494">
      <w:pPr>
        <w:pStyle w:val="12"/>
        <w:spacing w:line="240" w:lineRule="auto"/>
        <w:jc w:val="both"/>
        <w:rPr>
          <w:rFonts w:cs="Times New Roman"/>
          <w:sz w:val="24"/>
          <w:szCs w:val="24"/>
        </w:rPr>
      </w:pPr>
      <w:r>
        <w:rPr>
          <w:rFonts w:cs="Times New Roman"/>
          <w:sz w:val="24"/>
          <w:szCs w:val="24"/>
        </w:rPr>
        <w:t xml:space="preserve">       </w:t>
      </w:r>
      <w:r w:rsidR="001654A2">
        <w:rPr>
          <w:rFonts w:cs="Times New Roman"/>
          <w:sz w:val="24"/>
          <w:szCs w:val="24"/>
        </w:rPr>
        <w:t xml:space="preserve">Количество </w:t>
      </w:r>
      <w:proofErr w:type="gramStart"/>
      <w:r w:rsidR="001654A2">
        <w:rPr>
          <w:rFonts w:cs="Times New Roman"/>
          <w:sz w:val="24"/>
          <w:szCs w:val="24"/>
        </w:rPr>
        <w:t>часов, отведённых на аудиторные занятия в 1 классе составляет</w:t>
      </w:r>
      <w:proofErr w:type="gramEnd"/>
      <w:r w:rsidR="001654A2">
        <w:rPr>
          <w:rFonts w:cs="Times New Roman"/>
          <w:sz w:val="24"/>
          <w:szCs w:val="24"/>
        </w:rPr>
        <w:t xml:space="preserve"> </w:t>
      </w:r>
      <w:r w:rsidR="001654A2" w:rsidRPr="001654A2">
        <w:rPr>
          <w:rFonts w:cs="Times New Roman"/>
          <w:b/>
          <w:i/>
          <w:sz w:val="24"/>
          <w:szCs w:val="24"/>
        </w:rPr>
        <w:t>132 часа</w:t>
      </w:r>
      <w:r w:rsidR="001654A2">
        <w:rPr>
          <w:rFonts w:cs="Times New Roman"/>
          <w:sz w:val="24"/>
          <w:szCs w:val="24"/>
        </w:rPr>
        <w:t xml:space="preserve">; во 2-5 классах – </w:t>
      </w:r>
      <w:r w:rsidR="001654A2" w:rsidRPr="001654A2">
        <w:rPr>
          <w:rFonts w:cs="Times New Roman"/>
          <w:b/>
          <w:i/>
          <w:sz w:val="24"/>
          <w:szCs w:val="24"/>
        </w:rPr>
        <w:t>198 часов</w:t>
      </w:r>
      <w:r w:rsidR="001654A2">
        <w:rPr>
          <w:rFonts w:cs="Times New Roman"/>
          <w:sz w:val="24"/>
          <w:szCs w:val="24"/>
        </w:rPr>
        <w:t xml:space="preserve">. Количество учебных недель в году - 33  недели. Всего на занятия классическим танцем данной программой предусмотрено </w:t>
      </w:r>
      <w:r w:rsidR="001654A2" w:rsidRPr="001654A2">
        <w:rPr>
          <w:rFonts w:cs="Times New Roman"/>
          <w:b/>
          <w:i/>
          <w:sz w:val="24"/>
          <w:szCs w:val="24"/>
        </w:rPr>
        <w:t>924 часа</w:t>
      </w:r>
      <w:r w:rsidR="001654A2">
        <w:rPr>
          <w:rFonts w:cs="Times New Roman"/>
          <w:sz w:val="24"/>
          <w:szCs w:val="24"/>
        </w:rPr>
        <w:t>.</w:t>
      </w:r>
    </w:p>
    <w:p w:rsidR="00202B54" w:rsidRPr="006406F3" w:rsidRDefault="00202B54" w:rsidP="00235494">
      <w:pPr>
        <w:pStyle w:val="12"/>
        <w:spacing w:line="240" w:lineRule="auto"/>
        <w:jc w:val="both"/>
        <w:rPr>
          <w:rFonts w:cs="Times New Roman"/>
          <w:sz w:val="24"/>
          <w:szCs w:val="24"/>
        </w:rPr>
      </w:pPr>
    </w:p>
    <w:p w:rsidR="009F3591" w:rsidRPr="00D34A77" w:rsidRDefault="00D34A77" w:rsidP="00235494">
      <w:pPr>
        <w:pStyle w:val="12"/>
        <w:spacing w:line="240" w:lineRule="auto"/>
        <w:jc w:val="center"/>
        <w:rPr>
          <w:rFonts w:cs="Times New Roman"/>
          <w:b/>
          <w:sz w:val="32"/>
          <w:szCs w:val="32"/>
        </w:rPr>
      </w:pPr>
      <w:r>
        <w:rPr>
          <w:rFonts w:cs="Times New Roman"/>
          <w:b/>
          <w:sz w:val="32"/>
          <w:szCs w:val="32"/>
          <w:lang w:val="en-US"/>
        </w:rPr>
        <w:t>II</w:t>
      </w:r>
      <w:proofErr w:type="gramStart"/>
      <w:r w:rsidR="009517E6" w:rsidRPr="009517E6">
        <w:rPr>
          <w:rFonts w:cs="Times New Roman"/>
          <w:b/>
          <w:sz w:val="32"/>
          <w:szCs w:val="32"/>
        </w:rPr>
        <w:t>.</w:t>
      </w:r>
      <w:r w:rsidRPr="009517E6">
        <w:rPr>
          <w:rFonts w:cs="Times New Roman"/>
          <w:b/>
          <w:sz w:val="32"/>
          <w:szCs w:val="32"/>
        </w:rPr>
        <w:t xml:space="preserve">  </w:t>
      </w:r>
      <w:r w:rsidR="00E758B6">
        <w:rPr>
          <w:rFonts w:cs="Times New Roman"/>
          <w:b/>
          <w:sz w:val="32"/>
          <w:szCs w:val="32"/>
        </w:rPr>
        <w:t>УЧЕБНО</w:t>
      </w:r>
      <w:proofErr w:type="gramEnd"/>
      <w:r w:rsidR="00064D7D">
        <w:rPr>
          <w:rFonts w:cs="Times New Roman"/>
          <w:b/>
          <w:sz w:val="32"/>
          <w:szCs w:val="32"/>
        </w:rPr>
        <w:t xml:space="preserve"> </w:t>
      </w:r>
      <w:r w:rsidR="00E758B6">
        <w:rPr>
          <w:rFonts w:cs="Times New Roman"/>
          <w:b/>
          <w:sz w:val="32"/>
          <w:szCs w:val="32"/>
        </w:rPr>
        <w:t>-ТЕМАТИЧЕСКИЙ ПЛАН</w:t>
      </w:r>
    </w:p>
    <w:p w:rsidR="009F3591" w:rsidRPr="00491D2F" w:rsidRDefault="009F3591" w:rsidP="00235494">
      <w:pPr>
        <w:pStyle w:val="12"/>
        <w:spacing w:line="240" w:lineRule="auto"/>
        <w:jc w:val="center"/>
        <w:rPr>
          <w:rFonts w:cs="Times New Roman"/>
          <w:sz w:val="24"/>
          <w:szCs w:val="24"/>
        </w:rPr>
      </w:pPr>
    </w:p>
    <w:p w:rsidR="009F3591" w:rsidRPr="00D34A77" w:rsidRDefault="009F3591" w:rsidP="00235494">
      <w:pPr>
        <w:pStyle w:val="12"/>
        <w:spacing w:line="240" w:lineRule="auto"/>
        <w:jc w:val="center"/>
        <w:rPr>
          <w:rFonts w:cs="Times New Roman"/>
          <w:b/>
          <w:bCs/>
          <w:sz w:val="24"/>
          <w:szCs w:val="24"/>
        </w:rPr>
      </w:pPr>
      <w:r w:rsidRPr="00D34A77">
        <w:rPr>
          <w:rFonts w:cs="Times New Roman"/>
          <w:b/>
          <w:bCs/>
          <w:sz w:val="24"/>
          <w:szCs w:val="24"/>
        </w:rPr>
        <w:t>Первый класс</w:t>
      </w:r>
    </w:p>
    <w:p w:rsidR="009F3591" w:rsidRPr="00491D2F" w:rsidRDefault="009F3591" w:rsidP="00235494">
      <w:pPr>
        <w:pStyle w:val="12"/>
        <w:spacing w:line="240" w:lineRule="auto"/>
        <w:jc w:val="both"/>
        <w:rPr>
          <w:rFonts w:cs="Times New Roman"/>
          <w:sz w:val="24"/>
          <w:szCs w:val="24"/>
        </w:rPr>
      </w:pPr>
    </w:p>
    <w:tbl>
      <w:tblPr>
        <w:tblW w:w="9604" w:type="dxa"/>
        <w:tblInd w:w="2" w:type="dxa"/>
        <w:tblBorders>
          <w:top w:val="single" w:sz="4" w:space="0" w:color="000000"/>
          <w:left w:val="single" w:sz="4" w:space="0" w:color="000000"/>
          <w:bottom w:val="single" w:sz="4" w:space="0" w:color="000000"/>
          <w:insideH w:val="single" w:sz="4" w:space="0" w:color="000000"/>
          <w:insideV w:val="single" w:sz="4" w:space="0" w:color="000000"/>
        </w:tblBorders>
        <w:tblLayout w:type="fixed"/>
        <w:tblLook w:val="0100" w:firstRow="0" w:lastRow="0" w:firstColumn="0" w:lastColumn="1" w:noHBand="0" w:noVBand="0"/>
      </w:tblPr>
      <w:tblGrid>
        <w:gridCol w:w="532"/>
        <w:gridCol w:w="8363"/>
        <w:gridCol w:w="709"/>
      </w:tblGrid>
      <w:tr w:rsidR="009F3591" w:rsidRPr="00491D2F" w:rsidTr="00E459EB">
        <w:tc>
          <w:tcPr>
            <w:tcW w:w="532" w:type="dxa"/>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w:t>
            </w:r>
          </w:p>
        </w:tc>
        <w:tc>
          <w:tcPr>
            <w:tcW w:w="8363" w:type="dxa"/>
            <w:tcBorders>
              <w:right w:val="single" w:sz="4" w:space="0" w:color="auto"/>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Тема</w:t>
            </w:r>
          </w:p>
        </w:tc>
        <w:tc>
          <w:tcPr>
            <w:tcW w:w="709" w:type="dxa"/>
            <w:tcBorders>
              <w:top w:val="single" w:sz="4" w:space="0" w:color="auto"/>
              <w:left w:val="single" w:sz="4" w:space="0" w:color="auto"/>
              <w:bottom w:val="single" w:sz="4" w:space="0" w:color="auto"/>
              <w:right w:val="single" w:sz="4" w:space="0" w:color="auto"/>
            </w:tcBorders>
          </w:tcPr>
          <w:p w:rsidR="009F3591" w:rsidRPr="00D34A77" w:rsidRDefault="009F3591" w:rsidP="00235494">
            <w:pPr>
              <w:pStyle w:val="12"/>
              <w:spacing w:line="240" w:lineRule="auto"/>
              <w:jc w:val="both"/>
              <w:rPr>
                <w:rFonts w:cs="Times New Roman"/>
                <w:sz w:val="18"/>
                <w:szCs w:val="18"/>
              </w:rPr>
            </w:pPr>
            <w:r w:rsidRPr="00D34A77">
              <w:rPr>
                <w:rFonts w:cs="Times New Roman"/>
                <w:sz w:val="18"/>
                <w:szCs w:val="18"/>
              </w:rPr>
              <w:t xml:space="preserve">Кол-во </w:t>
            </w:r>
            <w:r w:rsidR="00F026CD">
              <w:rPr>
                <w:rFonts w:cs="Times New Roman"/>
                <w:sz w:val="18"/>
                <w:szCs w:val="18"/>
              </w:rPr>
              <w:t>часов</w:t>
            </w:r>
          </w:p>
        </w:tc>
      </w:tr>
      <w:tr w:rsidR="009F3591" w:rsidRPr="00491D2F" w:rsidTr="00E459EB">
        <w:tblPrEx>
          <w:tblCellSpacing w:w="-5" w:type="nil"/>
        </w:tblPrEx>
        <w:trPr>
          <w:tblCellSpacing w:w="-5" w:type="nil"/>
        </w:trPr>
        <w:tc>
          <w:tcPr>
            <w:tcW w:w="532" w:type="dxa"/>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1</w:t>
            </w:r>
          </w:p>
        </w:tc>
        <w:tc>
          <w:tcPr>
            <w:tcW w:w="8363" w:type="dxa"/>
            <w:tcBorders>
              <w:right w:val="single" w:sz="4" w:space="0" w:color="auto"/>
            </w:tcBorders>
          </w:tcPr>
          <w:p w:rsidR="009F3591" w:rsidRPr="00491D2F" w:rsidRDefault="009F3591" w:rsidP="00235494">
            <w:pPr>
              <w:pStyle w:val="12"/>
              <w:tabs>
                <w:tab w:val="left" w:pos="6555"/>
              </w:tabs>
              <w:spacing w:line="240" w:lineRule="auto"/>
              <w:jc w:val="both"/>
              <w:rPr>
                <w:rFonts w:cs="Times New Roman"/>
                <w:sz w:val="24"/>
                <w:szCs w:val="24"/>
              </w:rPr>
            </w:pPr>
            <w:r w:rsidRPr="00491D2F">
              <w:rPr>
                <w:rFonts w:cs="Times New Roman"/>
                <w:sz w:val="24"/>
                <w:szCs w:val="24"/>
              </w:rPr>
              <w:t>Введение в предмет (основные цели и задачи).</w:t>
            </w:r>
          </w:p>
          <w:p w:rsidR="009F3591" w:rsidRPr="00491D2F" w:rsidRDefault="009F3591" w:rsidP="00235494">
            <w:pPr>
              <w:pStyle w:val="12"/>
              <w:tabs>
                <w:tab w:val="left" w:pos="6555"/>
              </w:tabs>
              <w:spacing w:line="240" w:lineRule="auto"/>
              <w:jc w:val="both"/>
              <w:rPr>
                <w:rFonts w:cs="Times New Roman"/>
                <w:sz w:val="24"/>
                <w:szCs w:val="24"/>
              </w:rPr>
            </w:pPr>
            <w:r w:rsidRPr="00491D2F">
              <w:rPr>
                <w:rFonts w:cs="Times New Roman"/>
                <w:sz w:val="24"/>
                <w:szCs w:val="24"/>
              </w:rPr>
              <w:t>Знакомство с музыкальным размером 3/4.</w:t>
            </w:r>
          </w:p>
          <w:p w:rsidR="009F3591" w:rsidRPr="00491D2F" w:rsidRDefault="009F3591" w:rsidP="00235494">
            <w:pPr>
              <w:pStyle w:val="12"/>
              <w:tabs>
                <w:tab w:val="left" w:pos="6555"/>
              </w:tabs>
              <w:spacing w:line="240" w:lineRule="auto"/>
              <w:jc w:val="both"/>
              <w:rPr>
                <w:rFonts w:cs="Times New Roman"/>
                <w:sz w:val="24"/>
                <w:szCs w:val="24"/>
              </w:rPr>
            </w:pPr>
            <w:r w:rsidRPr="00491D2F">
              <w:rPr>
                <w:rFonts w:cs="Times New Roman"/>
                <w:sz w:val="24"/>
                <w:szCs w:val="24"/>
              </w:rPr>
              <w:t>I, II, III, V позиции ног</w:t>
            </w:r>
          </w:p>
          <w:p w:rsidR="009F3591" w:rsidRPr="00491D2F" w:rsidRDefault="009F3591" w:rsidP="00235494">
            <w:pPr>
              <w:pStyle w:val="12"/>
              <w:tabs>
                <w:tab w:val="left" w:pos="6555"/>
              </w:tabs>
              <w:spacing w:line="240" w:lineRule="auto"/>
              <w:jc w:val="both"/>
              <w:rPr>
                <w:rFonts w:cs="Times New Roman"/>
                <w:sz w:val="24"/>
                <w:szCs w:val="24"/>
              </w:rPr>
            </w:pPr>
            <w:r w:rsidRPr="00491D2F">
              <w:rPr>
                <w:rFonts w:cs="Times New Roman"/>
                <w:sz w:val="24"/>
                <w:szCs w:val="24"/>
              </w:rPr>
              <w:t>Подготовительное положение рук</w:t>
            </w:r>
          </w:p>
        </w:tc>
        <w:tc>
          <w:tcPr>
            <w:tcW w:w="709" w:type="dxa"/>
            <w:tcBorders>
              <w:top w:val="single" w:sz="4" w:space="0" w:color="auto"/>
              <w:left w:val="single" w:sz="4" w:space="0" w:color="auto"/>
              <w:bottom w:val="single" w:sz="4" w:space="0" w:color="auto"/>
              <w:right w:val="single" w:sz="4" w:space="0" w:color="auto"/>
            </w:tcBorders>
          </w:tcPr>
          <w:p w:rsidR="009F3591" w:rsidRPr="00491D2F" w:rsidRDefault="00202B54" w:rsidP="00235494">
            <w:pPr>
              <w:pStyle w:val="12"/>
              <w:spacing w:line="240" w:lineRule="auto"/>
              <w:jc w:val="both"/>
              <w:rPr>
                <w:rFonts w:cs="Times New Roman"/>
                <w:sz w:val="24"/>
                <w:szCs w:val="24"/>
              </w:rPr>
            </w:pPr>
            <w:r>
              <w:rPr>
                <w:rFonts w:cs="Times New Roman"/>
                <w:sz w:val="24"/>
                <w:szCs w:val="24"/>
              </w:rPr>
              <w:t>3</w:t>
            </w:r>
          </w:p>
        </w:tc>
      </w:tr>
      <w:tr w:rsidR="009F3591" w:rsidRPr="00491D2F" w:rsidTr="00E459EB">
        <w:tblPrEx>
          <w:tblCellSpacing w:w="-5" w:type="nil"/>
        </w:tblPrEx>
        <w:trPr>
          <w:trHeight w:val="195"/>
          <w:tblCellSpacing w:w="-5" w:type="nil"/>
        </w:trPr>
        <w:tc>
          <w:tcPr>
            <w:tcW w:w="532" w:type="dxa"/>
          </w:tcPr>
          <w:p w:rsidR="009F3591" w:rsidRPr="00491D2F" w:rsidRDefault="009F3591" w:rsidP="00235494">
            <w:pPr>
              <w:pStyle w:val="12"/>
              <w:spacing w:line="240" w:lineRule="auto"/>
              <w:jc w:val="both"/>
              <w:rPr>
                <w:rFonts w:cs="Times New Roman"/>
                <w:sz w:val="24"/>
                <w:szCs w:val="24"/>
              </w:rPr>
            </w:pPr>
          </w:p>
        </w:tc>
        <w:tc>
          <w:tcPr>
            <w:tcW w:w="8363" w:type="dxa"/>
            <w:tcBorders>
              <w:right w:val="single" w:sz="4" w:space="0" w:color="auto"/>
            </w:tcBorders>
          </w:tcPr>
          <w:p w:rsidR="009F3591" w:rsidRPr="00D34A77" w:rsidRDefault="00D34A77" w:rsidP="00235494">
            <w:pPr>
              <w:pStyle w:val="12"/>
              <w:tabs>
                <w:tab w:val="left" w:pos="6555"/>
              </w:tabs>
              <w:spacing w:line="240" w:lineRule="auto"/>
              <w:jc w:val="both"/>
              <w:rPr>
                <w:rFonts w:cs="Times New Roman"/>
                <w:bCs/>
                <w:sz w:val="24"/>
                <w:szCs w:val="24"/>
              </w:rPr>
            </w:pPr>
            <w:r>
              <w:rPr>
                <w:rFonts w:cs="Times New Roman"/>
                <w:b/>
                <w:bCs/>
                <w:sz w:val="24"/>
                <w:szCs w:val="24"/>
              </w:rPr>
              <w:t xml:space="preserve">                            </w:t>
            </w:r>
            <w:r w:rsidR="009F3591" w:rsidRPr="00D34A77">
              <w:rPr>
                <w:rFonts w:cs="Times New Roman"/>
                <w:bCs/>
                <w:sz w:val="24"/>
                <w:szCs w:val="24"/>
              </w:rPr>
              <w:t>Экзерсис у станка</w:t>
            </w:r>
          </w:p>
        </w:tc>
        <w:tc>
          <w:tcPr>
            <w:tcW w:w="709" w:type="dxa"/>
            <w:tcBorders>
              <w:top w:val="single" w:sz="4" w:space="0" w:color="auto"/>
              <w:left w:val="single" w:sz="4" w:space="0" w:color="auto"/>
              <w:bottom w:val="single" w:sz="4" w:space="0" w:color="auto"/>
              <w:right w:val="single" w:sz="4" w:space="0" w:color="auto"/>
            </w:tcBorders>
          </w:tcPr>
          <w:p w:rsidR="009F3591" w:rsidRPr="00491D2F" w:rsidRDefault="009F3591" w:rsidP="00235494">
            <w:pPr>
              <w:pStyle w:val="12"/>
              <w:spacing w:line="240" w:lineRule="auto"/>
              <w:jc w:val="both"/>
              <w:rPr>
                <w:rFonts w:cs="Times New Roman"/>
                <w:sz w:val="24"/>
                <w:szCs w:val="24"/>
              </w:rPr>
            </w:pPr>
          </w:p>
        </w:tc>
      </w:tr>
      <w:tr w:rsidR="009F3591" w:rsidRPr="00491D2F" w:rsidTr="00E459EB">
        <w:tblPrEx>
          <w:tblCellSpacing w:w="-5" w:type="nil"/>
        </w:tblPrEx>
        <w:trPr>
          <w:trHeight w:val="300"/>
          <w:tblCellSpacing w:w="-5" w:type="nil"/>
        </w:trPr>
        <w:tc>
          <w:tcPr>
            <w:tcW w:w="532" w:type="dxa"/>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2</w:t>
            </w:r>
          </w:p>
        </w:tc>
        <w:tc>
          <w:tcPr>
            <w:tcW w:w="8363" w:type="dxa"/>
            <w:tcBorders>
              <w:right w:val="single" w:sz="4" w:space="0" w:color="auto"/>
            </w:tcBorders>
          </w:tcPr>
          <w:p w:rsidR="009F3591" w:rsidRPr="00491D2F" w:rsidRDefault="009F3591" w:rsidP="00235494">
            <w:pPr>
              <w:pStyle w:val="12"/>
              <w:tabs>
                <w:tab w:val="left" w:pos="6555"/>
              </w:tabs>
              <w:spacing w:line="240" w:lineRule="auto"/>
              <w:jc w:val="both"/>
              <w:rPr>
                <w:rFonts w:cs="Times New Roman"/>
                <w:sz w:val="24"/>
                <w:szCs w:val="24"/>
              </w:rPr>
            </w:pPr>
            <w:r w:rsidRPr="00491D2F">
              <w:rPr>
                <w:rFonts w:cs="Times New Roman"/>
                <w:i/>
                <w:iCs/>
                <w:sz w:val="24"/>
                <w:szCs w:val="24"/>
              </w:rPr>
              <w:t>Demi-plié</w:t>
            </w:r>
            <w:r w:rsidRPr="00491D2F">
              <w:rPr>
                <w:rFonts w:cs="Times New Roman"/>
                <w:sz w:val="24"/>
                <w:szCs w:val="24"/>
              </w:rPr>
              <w:t xml:space="preserve"> в I, II, II, V позициях</w:t>
            </w:r>
          </w:p>
        </w:tc>
        <w:tc>
          <w:tcPr>
            <w:tcW w:w="709" w:type="dxa"/>
            <w:tcBorders>
              <w:top w:val="single" w:sz="4" w:space="0" w:color="auto"/>
              <w:left w:val="single" w:sz="4" w:space="0" w:color="auto"/>
              <w:bottom w:val="single" w:sz="4" w:space="0" w:color="auto"/>
              <w:right w:val="single" w:sz="4" w:space="0" w:color="auto"/>
            </w:tcBorders>
          </w:tcPr>
          <w:p w:rsidR="009F3591" w:rsidRPr="00491D2F" w:rsidRDefault="00202B54" w:rsidP="00235494">
            <w:pPr>
              <w:pStyle w:val="12"/>
              <w:spacing w:line="240" w:lineRule="auto"/>
              <w:jc w:val="both"/>
              <w:rPr>
                <w:rFonts w:cs="Times New Roman"/>
                <w:sz w:val="24"/>
                <w:szCs w:val="24"/>
              </w:rPr>
            </w:pPr>
            <w:r>
              <w:rPr>
                <w:rFonts w:cs="Times New Roman"/>
                <w:sz w:val="24"/>
                <w:szCs w:val="24"/>
              </w:rPr>
              <w:t>4</w:t>
            </w:r>
          </w:p>
        </w:tc>
      </w:tr>
      <w:tr w:rsidR="009F3591" w:rsidRPr="00491D2F" w:rsidTr="00E459EB">
        <w:tblPrEx>
          <w:tblCellSpacing w:w="-5" w:type="nil"/>
        </w:tblPrEx>
        <w:trPr>
          <w:tblCellSpacing w:w="-5" w:type="nil"/>
        </w:trPr>
        <w:tc>
          <w:tcPr>
            <w:tcW w:w="532" w:type="dxa"/>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3</w:t>
            </w:r>
          </w:p>
        </w:tc>
        <w:tc>
          <w:tcPr>
            <w:tcW w:w="8363" w:type="dxa"/>
            <w:tcBorders>
              <w:right w:val="single" w:sz="4" w:space="0" w:color="auto"/>
            </w:tcBorders>
          </w:tcPr>
          <w:p w:rsidR="009F3591" w:rsidRPr="00491D2F" w:rsidRDefault="009F3591" w:rsidP="00235494">
            <w:pPr>
              <w:pStyle w:val="12"/>
              <w:tabs>
                <w:tab w:val="left" w:pos="6555"/>
              </w:tabs>
              <w:spacing w:line="240" w:lineRule="auto"/>
              <w:jc w:val="both"/>
              <w:rPr>
                <w:rFonts w:cs="Times New Roman"/>
                <w:sz w:val="24"/>
                <w:szCs w:val="24"/>
              </w:rPr>
            </w:pPr>
            <w:r w:rsidRPr="00491D2F">
              <w:rPr>
                <w:rFonts w:cs="Times New Roman"/>
                <w:i/>
                <w:iCs/>
                <w:sz w:val="24"/>
                <w:szCs w:val="24"/>
              </w:rPr>
              <w:t>Battements tendus</w:t>
            </w:r>
            <w:r w:rsidRPr="00491D2F">
              <w:rPr>
                <w:rFonts w:cs="Times New Roman"/>
                <w:sz w:val="24"/>
                <w:szCs w:val="24"/>
              </w:rPr>
              <w:t xml:space="preserve"> из I</w:t>
            </w:r>
            <w:r w:rsidR="00D34A77">
              <w:rPr>
                <w:rFonts w:cs="Times New Roman"/>
                <w:sz w:val="24"/>
                <w:szCs w:val="24"/>
              </w:rPr>
              <w:t xml:space="preserve"> позиции в сторону, назад, вперё</w:t>
            </w:r>
            <w:r w:rsidRPr="00491D2F">
              <w:rPr>
                <w:rFonts w:cs="Times New Roman"/>
                <w:sz w:val="24"/>
                <w:szCs w:val="24"/>
              </w:rPr>
              <w:t>д</w:t>
            </w:r>
          </w:p>
        </w:tc>
        <w:tc>
          <w:tcPr>
            <w:tcW w:w="709" w:type="dxa"/>
            <w:tcBorders>
              <w:top w:val="single" w:sz="4" w:space="0" w:color="auto"/>
              <w:left w:val="single" w:sz="4" w:space="0" w:color="auto"/>
              <w:bottom w:val="single" w:sz="4" w:space="0" w:color="auto"/>
              <w:right w:val="single" w:sz="4" w:space="0" w:color="auto"/>
            </w:tcBorders>
          </w:tcPr>
          <w:p w:rsidR="009F3591" w:rsidRPr="00491D2F" w:rsidRDefault="00202B54" w:rsidP="00235494">
            <w:pPr>
              <w:pStyle w:val="12"/>
              <w:spacing w:line="240" w:lineRule="auto"/>
              <w:jc w:val="both"/>
              <w:rPr>
                <w:rFonts w:cs="Times New Roman"/>
                <w:sz w:val="24"/>
                <w:szCs w:val="24"/>
              </w:rPr>
            </w:pPr>
            <w:r>
              <w:rPr>
                <w:rFonts w:cs="Times New Roman"/>
                <w:sz w:val="24"/>
                <w:szCs w:val="24"/>
              </w:rPr>
              <w:t>4</w:t>
            </w:r>
          </w:p>
        </w:tc>
      </w:tr>
      <w:tr w:rsidR="009F3591" w:rsidRPr="00491D2F" w:rsidTr="00E459EB">
        <w:tblPrEx>
          <w:tblCellSpacing w:w="-5" w:type="nil"/>
        </w:tblPrEx>
        <w:trPr>
          <w:tblCellSpacing w:w="-5" w:type="nil"/>
        </w:trPr>
        <w:tc>
          <w:tcPr>
            <w:tcW w:w="532" w:type="dxa"/>
          </w:tcPr>
          <w:p w:rsidR="009F3591" w:rsidRPr="00491D2F" w:rsidRDefault="00F026CD" w:rsidP="00235494">
            <w:pPr>
              <w:pStyle w:val="12"/>
              <w:spacing w:line="240" w:lineRule="auto"/>
              <w:jc w:val="both"/>
              <w:rPr>
                <w:rFonts w:cs="Times New Roman"/>
                <w:sz w:val="24"/>
                <w:szCs w:val="24"/>
              </w:rPr>
            </w:pPr>
            <w:r>
              <w:rPr>
                <w:rFonts w:cs="Times New Roman"/>
                <w:sz w:val="24"/>
                <w:szCs w:val="24"/>
              </w:rPr>
              <w:t>4</w:t>
            </w:r>
          </w:p>
        </w:tc>
        <w:tc>
          <w:tcPr>
            <w:tcW w:w="8363" w:type="dxa"/>
            <w:tcBorders>
              <w:right w:val="single" w:sz="4" w:space="0" w:color="auto"/>
            </w:tcBorders>
          </w:tcPr>
          <w:p w:rsidR="009F3591" w:rsidRPr="00491D2F" w:rsidRDefault="009F3591" w:rsidP="00235494">
            <w:pPr>
              <w:pStyle w:val="12"/>
              <w:tabs>
                <w:tab w:val="left" w:pos="6555"/>
              </w:tabs>
              <w:spacing w:line="240" w:lineRule="auto"/>
              <w:jc w:val="both"/>
              <w:rPr>
                <w:rFonts w:cs="Times New Roman"/>
                <w:sz w:val="24"/>
                <w:szCs w:val="24"/>
              </w:rPr>
            </w:pPr>
            <w:r w:rsidRPr="00491D2F">
              <w:rPr>
                <w:rFonts w:cs="Times New Roman"/>
                <w:i/>
                <w:iCs/>
                <w:sz w:val="24"/>
                <w:szCs w:val="24"/>
              </w:rPr>
              <w:t xml:space="preserve">Doubles battements tendus </w:t>
            </w:r>
            <w:r w:rsidRPr="00491D2F">
              <w:rPr>
                <w:rFonts w:cs="Times New Roman"/>
                <w:sz w:val="24"/>
                <w:szCs w:val="24"/>
              </w:rPr>
              <w:t>из I позиции назад, вперед, в сторону</w:t>
            </w:r>
          </w:p>
        </w:tc>
        <w:tc>
          <w:tcPr>
            <w:tcW w:w="709" w:type="dxa"/>
            <w:tcBorders>
              <w:top w:val="single" w:sz="4" w:space="0" w:color="auto"/>
              <w:left w:val="single" w:sz="4" w:space="0" w:color="auto"/>
              <w:bottom w:val="single" w:sz="4" w:space="0" w:color="auto"/>
              <w:right w:val="single" w:sz="4" w:space="0" w:color="auto"/>
            </w:tcBorders>
          </w:tcPr>
          <w:p w:rsidR="009F3591" w:rsidRPr="00491D2F" w:rsidRDefault="00202B54" w:rsidP="00235494">
            <w:pPr>
              <w:pStyle w:val="12"/>
              <w:spacing w:line="240" w:lineRule="auto"/>
              <w:jc w:val="both"/>
              <w:rPr>
                <w:rFonts w:cs="Times New Roman"/>
                <w:sz w:val="24"/>
                <w:szCs w:val="24"/>
              </w:rPr>
            </w:pPr>
            <w:r>
              <w:rPr>
                <w:rFonts w:cs="Times New Roman"/>
                <w:sz w:val="24"/>
                <w:szCs w:val="24"/>
              </w:rPr>
              <w:t>4</w:t>
            </w:r>
          </w:p>
        </w:tc>
      </w:tr>
      <w:tr w:rsidR="009F3591" w:rsidRPr="00491D2F" w:rsidTr="00E459EB">
        <w:tblPrEx>
          <w:tblCellSpacing w:w="-5" w:type="nil"/>
        </w:tblPrEx>
        <w:trPr>
          <w:tblCellSpacing w:w="-5" w:type="nil"/>
        </w:trPr>
        <w:tc>
          <w:tcPr>
            <w:tcW w:w="532" w:type="dxa"/>
          </w:tcPr>
          <w:p w:rsidR="009F3591" w:rsidRPr="00491D2F" w:rsidRDefault="00F026CD" w:rsidP="00235494">
            <w:pPr>
              <w:pStyle w:val="12"/>
              <w:spacing w:line="240" w:lineRule="auto"/>
              <w:jc w:val="both"/>
              <w:rPr>
                <w:rFonts w:cs="Times New Roman"/>
                <w:sz w:val="24"/>
                <w:szCs w:val="24"/>
              </w:rPr>
            </w:pPr>
            <w:r>
              <w:rPr>
                <w:rFonts w:cs="Times New Roman"/>
                <w:sz w:val="24"/>
                <w:szCs w:val="24"/>
              </w:rPr>
              <w:t>5</w:t>
            </w:r>
          </w:p>
        </w:tc>
        <w:tc>
          <w:tcPr>
            <w:tcW w:w="8363" w:type="dxa"/>
            <w:tcBorders>
              <w:right w:val="single" w:sz="4" w:space="0" w:color="auto"/>
            </w:tcBorders>
          </w:tcPr>
          <w:p w:rsidR="009F3591" w:rsidRPr="00491D2F" w:rsidRDefault="009F3591" w:rsidP="00235494">
            <w:pPr>
              <w:pStyle w:val="12"/>
              <w:tabs>
                <w:tab w:val="left" w:pos="6555"/>
              </w:tabs>
              <w:spacing w:line="240" w:lineRule="auto"/>
              <w:jc w:val="both"/>
              <w:rPr>
                <w:rFonts w:cs="Times New Roman"/>
                <w:sz w:val="24"/>
                <w:szCs w:val="24"/>
              </w:rPr>
            </w:pPr>
            <w:r w:rsidRPr="00491D2F">
              <w:rPr>
                <w:rFonts w:cs="Times New Roman"/>
                <w:sz w:val="24"/>
                <w:szCs w:val="24"/>
              </w:rPr>
              <w:t>Позиции рук I, II, III.</w:t>
            </w:r>
          </w:p>
        </w:tc>
        <w:tc>
          <w:tcPr>
            <w:tcW w:w="709" w:type="dxa"/>
            <w:tcBorders>
              <w:top w:val="single" w:sz="4" w:space="0" w:color="auto"/>
              <w:left w:val="single" w:sz="4" w:space="0" w:color="auto"/>
              <w:bottom w:val="single" w:sz="4" w:space="0" w:color="auto"/>
              <w:right w:val="single" w:sz="4" w:space="0" w:color="auto"/>
            </w:tcBorders>
          </w:tcPr>
          <w:p w:rsidR="009F3591" w:rsidRPr="00491D2F" w:rsidRDefault="00202B54" w:rsidP="00235494">
            <w:pPr>
              <w:pStyle w:val="12"/>
              <w:spacing w:line="240" w:lineRule="auto"/>
              <w:jc w:val="both"/>
              <w:rPr>
                <w:rFonts w:cs="Times New Roman"/>
                <w:sz w:val="24"/>
                <w:szCs w:val="24"/>
              </w:rPr>
            </w:pPr>
            <w:r>
              <w:rPr>
                <w:rFonts w:cs="Times New Roman"/>
                <w:sz w:val="24"/>
                <w:szCs w:val="24"/>
              </w:rPr>
              <w:t>3</w:t>
            </w:r>
          </w:p>
        </w:tc>
      </w:tr>
      <w:tr w:rsidR="009F3591" w:rsidRPr="00491D2F" w:rsidTr="00E459EB">
        <w:tblPrEx>
          <w:tblCellSpacing w:w="-5" w:type="nil"/>
        </w:tblPrEx>
        <w:trPr>
          <w:tblCellSpacing w:w="-5" w:type="nil"/>
        </w:trPr>
        <w:tc>
          <w:tcPr>
            <w:tcW w:w="532" w:type="dxa"/>
          </w:tcPr>
          <w:p w:rsidR="009F3591" w:rsidRPr="00491D2F" w:rsidRDefault="00F026CD" w:rsidP="00235494">
            <w:pPr>
              <w:pStyle w:val="12"/>
              <w:spacing w:line="240" w:lineRule="auto"/>
              <w:jc w:val="both"/>
              <w:rPr>
                <w:rFonts w:cs="Times New Roman"/>
                <w:sz w:val="24"/>
                <w:szCs w:val="24"/>
              </w:rPr>
            </w:pPr>
            <w:r>
              <w:rPr>
                <w:rFonts w:cs="Times New Roman"/>
                <w:sz w:val="24"/>
                <w:szCs w:val="24"/>
              </w:rPr>
              <w:t>6</w:t>
            </w:r>
          </w:p>
        </w:tc>
        <w:tc>
          <w:tcPr>
            <w:tcW w:w="8363" w:type="dxa"/>
            <w:tcBorders>
              <w:right w:val="single" w:sz="4" w:space="0" w:color="auto"/>
            </w:tcBorders>
          </w:tcPr>
          <w:p w:rsidR="009F3591" w:rsidRPr="00491D2F" w:rsidRDefault="009F3591" w:rsidP="00235494">
            <w:pPr>
              <w:pStyle w:val="12"/>
              <w:tabs>
                <w:tab w:val="left" w:pos="6555"/>
              </w:tabs>
              <w:spacing w:line="240" w:lineRule="auto"/>
              <w:jc w:val="both"/>
              <w:rPr>
                <w:rFonts w:cs="Times New Roman"/>
                <w:sz w:val="24"/>
                <w:szCs w:val="24"/>
              </w:rPr>
            </w:pPr>
            <w:r w:rsidRPr="00491D2F">
              <w:rPr>
                <w:rFonts w:cs="Times New Roman"/>
                <w:i/>
                <w:iCs/>
                <w:sz w:val="24"/>
                <w:szCs w:val="24"/>
              </w:rPr>
              <w:t>Petits battements tendus jeté</w:t>
            </w:r>
            <w:r w:rsidRPr="00491D2F">
              <w:rPr>
                <w:rFonts w:cs="Times New Roman"/>
                <w:sz w:val="24"/>
                <w:szCs w:val="24"/>
              </w:rPr>
              <w:t xml:space="preserve"> из I</w:t>
            </w:r>
            <w:r w:rsidR="00D34A77">
              <w:rPr>
                <w:rFonts w:cs="Times New Roman"/>
                <w:sz w:val="24"/>
                <w:szCs w:val="24"/>
              </w:rPr>
              <w:t xml:space="preserve"> позиции в сторону, назад, вперё</w:t>
            </w:r>
            <w:r w:rsidRPr="00491D2F">
              <w:rPr>
                <w:rFonts w:cs="Times New Roman"/>
                <w:sz w:val="24"/>
                <w:szCs w:val="24"/>
              </w:rPr>
              <w:t xml:space="preserve">д. </w:t>
            </w:r>
          </w:p>
        </w:tc>
        <w:tc>
          <w:tcPr>
            <w:tcW w:w="709" w:type="dxa"/>
            <w:tcBorders>
              <w:top w:val="single" w:sz="4" w:space="0" w:color="auto"/>
              <w:left w:val="single" w:sz="4" w:space="0" w:color="auto"/>
              <w:bottom w:val="single" w:sz="4" w:space="0" w:color="auto"/>
              <w:right w:val="single" w:sz="4" w:space="0" w:color="auto"/>
            </w:tcBorders>
          </w:tcPr>
          <w:p w:rsidR="009F3591" w:rsidRPr="00491D2F" w:rsidRDefault="00202B54" w:rsidP="00235494">
            <w:pPr>
              <w:pStyle w:val="12"/>
              <w:spacing w:line="240" w:lineRule="auto"/>
              <w:jc w:val="both"/>
              <w:rPr>
                <w:rFonts w:cs="Times New Roman"/>
                <w:sz w:val="24"/>
                <w:szCs w:val="24"/>
              </w:rPr>
            </w:pPr>
            <w:r>
              <w:rPr>
                <w:rFonts w:cs="Times New Roman"/>
                <w:sz w:val="24"/>
                <w:szCs w:val="24"/>
              </w:rPr>
              <w:t>4</w:t>
            </w:r>
          </w:p>
        </w:tc>
      </w:tr>
      <w:tr w:rsidR="009F3591" w:rsidRPr="00491D2F" w:rsidTr="00E459EB">
        <w:tblPrEx>
          <w:tblCellSpacing w:w="-5" w:type="nil"/>
        </w:tblPrEx>
        <w:trPr>
          <w:tblCellSpacing w:w="-5" w:type="nil"/>
        </w:trPr>
        <w:tc>
          <w:tcPr>
            <w:tcW w:w="532" w:type="dxa"/>
          </w:tcPr>
          <w:p w:rsidR="009F3591" w:rsidRPr="00491D2F" w:rsidRDefault="00F026CD" w:rsidP="00235494">
            <w:pPr>
              <w:pStyle w:val="12"/>
              <w:spacing w:line="240" w:lineRule="auto"/>
              <w:jc w:val="both"/>
              <w:rPr>
                <w:rFonts w:cs="Times New Roman"/>
                <w:sz w:val="24"/>
                <w:szCs w:val="24"/>
              </w:rPr>
            </w:pPr>
            <w:r>
              <w:rPr>
                <w:rFonts w:cs="Times New Roman"/>
                <w:sz w:val="24"/>
                <w:szCs w:val="24"/>
              </w:rPr>
              <w:t>7</w:t>
            </w:r>
          </w:p>
        </w:tc>
        <w:tc>
          <w:tcPr>
            <w:tcW w:w="8363" w:type="dxa"/>
            <w:tcBorders>
              <w:right w:val="single" w:sz="4" w:space="0" w:color="auto"/>
            </w:tcBorders>
          </w:tcPr>
          <w:p w:rsidR="009F3591" w:rsidRPr="00491D2F" w:rsidRDefault="009F3591" w:rsidP="00235494">
            <w:pPr>
              <w:pStyle w:val="12"/>
              <w:tabs>
                <w:tab w:val="left" w:pos="6555"/>
              </w:tabs>
              <w:spacing w:line="240" w:lineRule="auto"/>
              <w:jc w:val="both"/>
              <w:rPr>
                <w:rFonts w:cs="Times New Roman"/>
                <w:sz w:val="24"/>
                <w:szCs w:val="24"/>
              </w:rPr>
            </w:pPr>
            <w:r w:rsidRPr="00491D2F">
              <w:rPr>
                <w:rFonts w:cs="Times New Roman"/>
                <w:i/>
                <w:iCs/>
                <w:sz w:val="24"/>
                <w:szCs w:val="24"/>
              </w:rPr>
              <w:t xml:space="preserve">Battements tendus jetés piqués </w:t>
            </w:r>
            <w:r w:rsidRPr="00491D2F">
              <w:rPr>
                <w:rFonts w:cs="Times New Roman"/>
                <w:sz w:val="24"/>
                <w:szCs w:val="24"/>
              </w:rPr>
              <w:t>из I</w:t>
            </w:r>
            <w:r w:rsidR="00D34A77">
              <w:rPr>
                <w:rFonts w:cs="Times New Roman"/>
                <w:sz w:val="24"/>
                <w:szCs w:val="24"/>
              </w:rPr>
              <w:t xml:space="preserve"> позиции в сторону, назад, вперё</w:t>
            </w:r>
            <w:r w:rsidRPr="00491D2F">
              <w:rPr>
                <w:rFonts w:cs="Times New Roman"/>
                <w:sz w:val="24"/>
                <w:szCs w:val="24"/>
              </w:rPr>
              <w:t>д.</w:t>
            </w:r>
          </w:p>
        </w:tc>
        <w:tc>
          <w:tcPr>
            <w:tcW w:w="709" w:type="dxa"/>
            <w:tcBorders>
              <w:top w:val="single" w:sz="4" w:space="0" w:color="auto"/>
              <w:left w:val="single" w:sz="4" w:space="0" w:color="auto"/>
              <w:bottom w:val="single" w:sz="4" w:space="0" w:color="auto"/>
              <w:right w:val="single" w:sz="4" w:space="0" w:color="auto"/>
            </w:tcBorders>
          </w:tcPr>
          <w:p w:rsidR="009F3591" w:rsidRPr="00491D2F" w:rsidRDefault="00202B54" w:rsidP="00235494">
            <w:pPr>
              <w:pStyle w:val="12"/>
              <w:spacing w:line="240" w:lineRule="auto"/>
              <w:jc w:val="both"/>
              <w:rPr>
                <w:rFonts w:cs="Times New Roman"/>
                <w:sz w:val="24"/>
                <w:szCs w:val="24"/>
              </w:rPr>
            </w:pPr>
            <w:r>
              <w:rPr>
                <w:rFonts w:cs="Times New Roman"/>
                <w:sz w:val="24"/>
                <w:szCs w:val="24"/>
              </w:rPr>
              <w:t>4</w:t>
            </w:r>
          </w:p>
        </w:tc>
      </w:tr>
      <w:tr w:rsidR="009F3591" w:rsidRPr="00491D2F" w:rsidTr="00E459EB">
        <w:tblPrEx>
          <w:tblCellSpacing w:w="-5" w:type="nil"/>
        </w:tblPrEx>
        <w:trPr>
          <w:tblCellSpacing w:w="-5" w:type="nil"/>
        </w:trPr>
        <w:tc>
          <w:tcPr>
            <w:tcW w:w="532" w:type="dxa"/>
          </w:tcPr>
          <w:p w:rsidR="009F3591" w:rsidRPr="00491D2F" w:rsidRDefault="00F026CD" w:rsidP="00235494">
            <w:pPr>
              <w:pStyle w:val="12"/>
              <w:spacing w:line="240" w:lineRule="auto"/>
              <w:jc w:val="both"/>
              <w:rPr>
                <w:rFonts w:cs="Times New Roman"/>
                <w:sz w:val="24"/>
                <w:szCs w:val="24"/>
              </w:rPr>
            </w:pPr>
            <w:r>
              <w:rPr>
                <w:rFonts w:cs="Times New Roman"/>
                <w:sz w:val="24"/>
                <w:szCs w:val="24"/>
              </w:rPr>
              <w:t>8</w:t>
            </w:r>
          </w:p>
        </w:tc>
        <w:tc>
          <w:tcPr>
            <w:tcW w:w="8363" w:type="dxa"/>
            <w:tcBorders>
              <w:right w:val="single" w:sz="4" w:space="0" w:color="auto"/>
            </w:tcBorders>
          </w:tcPr>
          <w:p w:rsidR="009F3591" w:rsidRPr="00491D2F" w:rsidRDefault="009F3591" w:rsidP="00235494">
            <w:pPr>
              <w:pStyle w:val="12"/>
              <w:tabs>
                <w:tab w:val="left" w:pos="6555"/>
              </w:tabs>
              <w:spacing w:line="240" w:lineRule="auto"/>
              <w:jc w:val="both"/>
              <w:rPr>
                <w:rFonts w:cs="Times New Roman"/>
                <w:i/>
                <w:iCs/>
                <w:sz w:val="24"/>
                <w:szCs w:val="24"/>
              </w:rPr>
            </w:pPr>
            <w:r w:rsidRPr="00491D2F">
              <w:rPr>
                <w:rFonts w:cs="Times New Roman"/>
                <w:i/>
                <w:iCs/>
                <w:sz w:val="24"/>
                <w:szCs w:val="24"/>
              </w:rPr>
              <w:t xml:space="preserve">Relevé </w:t>
            </w:r>
            <w:r w:rsidRPr="00491D2F">
              <w:rPr>
                <w:rFonts w:cs="Times New Roman"/>
                <w:sz w:val="24"/>
                <w:szCs w:val="24"/>
              </w:rPr>
              <w:t>на полупальцах по I, II и</w:t>
            </w:r>
            <w:proofErr w:type="gramStart"/>
            <w:r w:rsidRPr="00491D2F">
              <w:rPr>
                <w:rFonts w:cs="Times New Roman"/>
                <w:sz w:val="24"/>
                <w:szCs w:val="24"/>
              </w:rPr>
              <w:t>V</w:t>
            </w:r>
            <w:proofErr w:type="gramEnd"/>
            <w:r w:rsidRPr="00491D2F">
              <w:rPr>
                <w:rFonts w:cs="Times New Roman"/>
                <w:sz w:val="24"/>
                <w:szCs w:val="24"/>
              </w:rPr>
              <w:t xml:space="preserve"> позициям с вытянутых ног и с </w:t>
            </w:r>
            <w:r w:rsidRPr="00491D2F">
              <w:rPr>
                <w:rFonts w:cs="Times New Roman"/>
                <w:i/>
                <w:iCs/>
                <w:sz w:val="24"/>
                <w:szCs w:val="24"/>
              </w:rPr>
              <w:t xml:space="preserve">demi-plié </w:t>
            </w:r>
          </w:p>
        </w:tc>
        <w:tc>
          <w:tcPr>
            <w:tcW w:w="709" w:type="dxa"/>
            <w:tcBorders>
              <w:top w:val="single" w:sz="4" w:space="0" w:color="auto"/>
              <w:left w:val="single" w:sz="4" w:space="0" w:color="auto"/>
              <w:bottom w:val="single" w:sz="4" w:space="0" w:color="auto"/>
              <w:right w:val="single" w:sz="4" w:space="0" w:color="auto"/>
            </w:tcBorders>
          </w:tcPr>
          <w:p w:rsidR="009F3591" w:rsidRPr="00491D2F" w:rsidRDefault="00202B54" w:rsidP="00235494">
            <w:pPr>
              <w:pStyle w:val="12"/>
              <w:spacing w:line="240" w:lineRule="auto"/>
              <w:jc w:val="both"/>
              <w:rPr>
                <w:rFonts w:cs="Times New Roman"/>
                <w:sz w:val="24"/>
                <w:szCs w:val="24"/>
              </w:rPr>
            </w:pPr>
            <w:r>
              <w:rPr>
                <w:rFonts w:cs="Times New Roman"/>
                <w:sz w:val="24"/>
                <w:szCs w:val="24"/>
              </w:rPr>
              <w:t>3</w:t>
            </w:r>
          </w:p>
        </w:tc>
      </w:tr>
      <w:tr w:rsidR="009F3591" w:rsidRPr="00491D2F" w:rsidTr="00E459EB">
        <w:tblPrEx>
          <w:tblCellSpacing w:w="-5" w:type="nil"/>
        </w:tblPrEx>
        <w:trPr>
          <w:tblCellSpacing w:w="-5" w:type="nil"/>
        </w:trPr>
        <w:tc>
          <w:tcPr>
            <w:tcW w:w="532" w:type="dxa"/>
          </w:tcPr>
          <w:p w:rsidR="009F3591" w:rsidRPr="00491D2F" w:rsidRDefault="00F026CD" w:rsidP="00235494">
            <w:pPr>
              <w:pStyle w:val="12"/>
              <w:spacing w:line="240" w:lineRule="auto"/>
              <w:jc w:val="both"/>
              <w:rPr>
                <w:rFonts w:cs="Times New Roman"/>
                <w:sz w:val="24"/>
                <w:szCs w:val="24"/>
              </w:rPr>
            </w:pPr>
            <w:r>
              <w:rPr>
                <w:rFonts w:cs="Times New Roman"/>
                <w:sz w:val="24"/>
                <w:szCs w:val="24"/>
              </w:rPr>
              <w:t>9</w:t>
            </w:r>
          </w:p>
        </w:tc>
        <w:tc>
          <w:tcPr>
            <w:tcW w:w="8363" w:type="dxa"/>
            <w:tcBorders>
              <w:right w:val="single" w:sz="4" w:space="0" w:color="auto"/>
            </w:tcBorders>
          </w:tcPr>
          <w:p w:rsidR="009F3591" w:rsidRPr="00491D2F" w:rsidRDefault="009F3591" w:rsidP="00235494">
            <w:pPr>
              <w:pStyle w:val="12"/>
              <w:tabs>
                <w:tab w:val="left" w:pos="6555"/>
              </w:tabs>
              <w:spacing w:line="240" w:lineRule="auto"/>
              <w:jc w:val="both"/>
              <w:rPr>
                <w:rFonts w:cs="Times New Roman"/>
                <w:sz w:val="24"/>
                <w:szCs w:val="24"/>
              </w:rPr>
            </w:pPr>
            <w:r w:rsidRPr="00491D2F">
              <w:rPr>
                <w:rFonts w:cs="Times New Roman"/>
                <w:sz w:val="24"/>
                <w:szCs w:val="24"/>
              </w:rPr>
              <w:t>Перегибы корпуса назад и в сторону лицом к станку</w:t>
            </w:r>
          </w:p>
        </w:tc>
        <w:tc>
          <w:tcPr>
            <w:tcW w:w="709" w:type="dxa"/>
            <w:tcBorders>
              <w:top w:val="single" w:sz="4" w:space="0" w:color="auto"/>
              <w:left w:val="single" w:sz="4" w:space="0" w:color="auto"/>
              <w:bottom w:val="single" w:sz="4" w:space="0" w:color="auto"/>
              <w:right w:val="single" w:sz="4" w:space="0" w:color="auto"/>
            </w:tcBorders>
          </w:tcPr>
          <w:p w:rsidR="009F3591" w:rsidRPr="00491D2F" w:rsidRDefault="00202B54" w:rsidP="00235494">
            <w:pPr>
              <w:pStyle w:val="12"/>
              <w:spacing w:line="240" w:lineRule="auto"/>
              <w:jc w:val="both"/>
              <w:rPr>
                <w:rFonts w:cs="Times New Roman"/>
                <w:sz w:val="24"/>
                <w:szCs w:val="24"/>
              </w:rPr>
            </w:pPr>
            <w:r>
              <w:rPr>
                <w:rFonts w:cs="Times New Roman"/>
                <w:sz w:val="24"/>
                <w:szCs w:val="24"/>
              </w:rPr>
              <w:t>4</w:t>
            </w:r>
          </w:p>
        </w:tc>
      </w:tr>
      <w:tr w:rsidR="009F3591" w:rsidRPr="00202B54" w:rsidTr="00E459EB">
        <w:tblPrEx>
          <w:tblCellSpacing w:w="-5" w:type="nil"/>
        </w:tblPrEx>
        <w:trPr>
          <w:tblCellSpacing w:w="-5" w:type="nil"/>
        </w:trPr>
        <w:tc>
          <w:tcPr>
            <w:tcW w:w="532" w:type="dxa"/>
          </w:tcPr>
          <w:p w:rsidR="009F3591" w:rsidRPr="00491D2F" w:rsidRDefault="00F026CD" w:rsidP="00235494">
            <w:pPr>
              <w:pStyle w:val="12"/>
              <w:spacing w:line="240" w:lineRule="auto"/>
              <w:jc w:val="both"/>
              <w:rPr>
                <w:rFonts w:cs="Times New Roman"/>
                <w:sz w:val="24"/>
                <w:szCs w:val="24"/>
              </w:rPr>
            </w:pPr>
            <w:r>
              <w:rPr>
                <w:rFonts w:cs="Times New Roman"/>
                <w:sz w:val="24"/>
                <w:szCs w:val="24"/>
              </w:rPr>
              <w:t>10</w:t>
            </w:r>
          </w:p>
        </w:tc>
        <w:tc>
          <w:tcPr>
            <w:tcW w:w="8363" w:type="dxa"/>
            <w:tcBorders>
              <w:right w:val="single" w:sz="4" w:space="0" w:color="auto"/>
            </w:tcBorders>
          </w:tcPr>
          <w:p w:rsidR="009F3591" w:rsidRPr="00491D2F" w:rsidRDefault="009F3591" w:rsidP="00235494">
            <w:pPr>
              <w:pStyle w:val="12"/>
              <w:tabs>
                <w:tab w:val="left" w:pos="6555"/>
              </w:tabs>
              <w:spacing w:line="240" w:lineRule="auto"/>
              <w:jc w:val="both"/>
              <w:rPr>
                <w:rFonts w:cs="Times New Roman"/>
                <w:i/>
                <w:iCs/>
                <w:sz w:val="24"/>
                <w:szCs w:val="24"/>
                <w:lang w:val="en-US"/>
              </w:rPr>
            </w:pPr>
            <w:r w:rsidRPr="00491D2F">
              <w:rPr>
                <w:rFonts w:cs="Times New Roman"/>
                <w:sz w:val="24"/>
                <w:szCs w:val="24"/>
              </w:rPr>
              <w:t xml:space="preserve">Понятие направлений </w:t>
            </w:r>
            <w:r w:rsidRPr="00491D2F">
              <w:rPr>
                <w:rFonts w:cs="Times New Roman"/>
                <w:i/>
                <w:iCs/>
                <w:sz w:val="24"/>
                <w:szCs w:val="24"/>
              </w:rPr>
              <w:t xml:space="preserve">en dehors et en dedans. </w:t>
            </w:r>
            <w:r w:rsidRPr="00491D2F">
              <w:rPr>
                <w:rFonts w:cs="Times New Roman"/>
                <w:i/>
                <w:iCs/>
                <w:sz w:val="24"/>
                <w:szCs w:val="24"/>
                <w:lang w:val="en-US"/>
              </w:rPr>
              <w:t>Demi rond de jambe par terre en dehors et en dedans.</w:t>
            </w:r>
          </w:p>
        </w:tc>
        <w:tc>
          <w:tcPr>
            <w:tcW w:w="709" w:type="dxa"/>
            <w:tcBorders>
              <w:top w:val="single" w:sz="4" w:space="0" w:color="auto"/>
              <w:left w:val="single" w:sz="4" w:space="0" w:color="auto"/>
              <w:bottom w:val="single" w:sz="4" w:space="0" w:color="auto"/>
              <w:right w:val="single" w:sz="4" w:space="0" w:color="auto"/>
            </w:tcBorders>
          </w:tcPr>
          <w:p w:rsidR="009F3591" w:rsidRPr="00202B54" w:rsidRDefault="00202B54" w:rsidP="00235494">
            <w:pPr>
              <w:pStyle w:val="12"/>
              <w:spacing w:line="240" w:lineRule="auto"/>
              <w:jc w:val="both"/>
              <w:rPr>
                <w:rFonts w:cs="Times New Roman"/>
                <w:sz w:val="24"/>
                <w:szCs w:val="24"/>
              </w:rPr>
            </w:pPr>
            <w:r>
              <w:rPr>
                <w:rFonts w:cs="Times New Roman"/>
                <w:sz w:val="24"/>
                <w:szCs w:val="24"/>
              </w:rPr>
              <w:t>4</w:t>
            </w:r>
          </w:p>
        </w:tc>
      </w:tr>
      <w:tr w:rsidR="009F3591" w:rsidRPr="00202B54" w:rsidTr="00E459EB">
        <w:tblPrEx>
          <w:tblCellSpacing w:w="-5" w:type="nil"/>
        </w:tblPrEx>
        <w:trPr>
          <w:tblCellSpacing w:w="-5" w:type="nil"/>
        </w:trPr>
        <w:tc>
          <w:tcPr>
            <w:tcW w:w="532" w:type="dxa"/>
          </w:tcPr>
          <w:p w:rsidR="009F3591" w:rsidRPr="00491D2F" w:rsidRDefault="00F026CD" w:rsidP="00235494">
            <w:pPr>
              <w:pStyle w:val="12"/>
              <w:spacing w:line="240" w:lineRule="auto"/>
              <w:jc w:val="both"/>
              <w:rPr>
                <w:rFonts w:cs="Times New Roman"/>
                <w:sz w:val="24"/>
                <w:szCs w:val="24"/>
              </w:rPr>
            </w:pPr>
            <w:r>
              <w:rPr>
                <w:rFonts w:cs="Times New Roman"/>
                <w:sz w:val="24"/>
                <w:szCs w:val="24"/>
              </w:rPr>
              <w:t>11</w:t>
            </w:r>
          </w:p>
        </w:tc>
        <w:tc>
          <w:tcPr>
            <w:tcW w:w="8363" w:type="dxa"/>
            <w:tcBorders>
              <w:right w:val="single" w:sz="4" w:space="0" w:color="auto"/>
            </w:tcBorders>
          </w:tcPr>
          <w:p w:rsidR="009F3591" w:rsidRPr="00491D2F" w:rsidRDefault="009F3591" w:rsidP="00235494">
            <w:pPr>
              <w:pStyle w:val="12"/>
              <w:tabs>
                <w:tab w:val="left" w:pos="6555"/>
              </w:tabs>
              <w:spacing w:line="240" w:lineRule="auto"/>
              <w:jc w:val="both"/>
              <w:rPr>
                <w:rFonts w:cs="Times New Roman"/>
                <w:i/>
                <w:iCs/>
                <w:sz w:val="24"/>
                <w:szCs w:val="24"/>
                <w:lang w:val="en-US"/>
              </w:rPr>
            </w:pPr>
            <w:r w:rsidRPr="00491D2F">
              <w:rPr>
                <w:rFonts w:cs="Times New Roman"/>
                <w:i/>
                <w:iCs/>
                <w:sz w:val="24"/>
                <w:szCs w:val="24"/>
                <w:lang w:val="en-US"/>
              </w:rPr>
              <w:t>Rond de jambe par terre en dehors et en dedans.</w:t>
            </w:r>
          </w:p>
        </w:tc>
        <w:tc>
          <w:tcPr>
            <w:tcW w:w="709" w:type="dxa"/>
            <w:tcBorders>
              <w:top w:val="single" w:sz="4" w:space="0" w:color="auto"/>
              <w:left w:val="single" w:sz="4" w:space="0" w:color="auto"/>
              <w:bottom w:val="single" w:sz="4" w:space="0" w:color="auto"/>
              <w:right w:val="single" w:sz="4" w:space="0" w:color="auto"/>
            </w:tcBorders>
          </w:tcPr>
          <w:p w:rsidR="009F3591" w:rsidRPr="00202B54" w:rsidRDefault="00202B54" w:rsidP="00235494">
            <w:pPr>
              <w:pStyle w:val="12"/>
              <w:spacing w:line="240" w:lineRule="auto"/>
              <w:jc w:val="both"/>
              <w:rPr>
                <w:rFonts w:cs="Times New Roman"/>
                <w:sz w:val="24"/>
                <w:szCs w:val="24"/>
              </w:rPr>
            </w:pPr>
            <w:r>
              <w:rPr>
                <w:rFonts w:cs="Times New Roman"/>
                <w:sz w:val="24"/>
                <w:szCs w:val="24"/>
              </w:rPr>
              <w:t>5</w:t>
            </w:r>
          </w:p>
        </w:tc>
      </w:tr>
      <w:tr w:rsidR="009F3591" w:rsidRPr="00491D2F" w:rsidTr="00E459EB">
        <w:tblPrEx>
          <w:tblCellSpacing w:w="-5" w:type="nil"/>
        </w:tblPrEx>
        <w:trPr>
          <w:tblCellSpacing w:w="-5" w:type="nil"/>
        </w:trPr>
        <w:tc>
          <w:tcPr>
            <w:tcW w:w="532" w:type="dxa"/>
          </w:tcPr>
          <w:p w:rsidR="009F3591" w:rsidRPr="00491D2F" w:rsidRDefault="00F026CD" w:rsidP="00235494">
            <w:pPr>
              <w:pStyle w:val="12"/>
              <w:spacing w:line="240" w:lineRule="auto"/>
              <w:jc w:val="both"/>
              <w:rPr>
                <w:rFonts w:cs="Times New Roman"/>
                <w:sz w:val="24"/>
                <w:szCs w:val="24"/>
              </w:rPr>
            </w:pPr>
            <w:r>
              <w:rPr>
                <w:rFonts w:cs="Times New Roman"/>
                <w:sz w:val="24"/>
                <w:szCs w:val="24"/>
              </w:rPr>
              <w:t>12</w:t>
            </w:r>
          </w:p>
        </w:tc>
        <w:tc>
          <w:tcPr>
            <w:tcW w:w="8363" w:type="dxa"/>
            <w:tcBorders>
              <w:right w:val="single" w:sz="4" w:space="0" w:color="auto"/>
            </w:tcBorders>
          </w:tcPr>
          <w:p w:rsidR="009F3591" w:rsidRPr="00491D2F" w:rsidRDefault="009F3591" w:rsidP="00235494">
            <w:pPr>
              <w:pStyle w:val="12"/>
              <w:tabs>
                <w:tab w:val="left" w:pos="6555"/>
              </w:tabs>
              <w:spacing w:line="240" w:lineRule="auto"/>
              <w:jc w:val="both"/>
              <w:rPr>
                <w:rFonts w:cs="Times New Roman"/>
                <w:sz w:val="24"/>
                <w:szCs w:val="24"/>
              </w:rPr>
            </w:pPr>
            <w:r w:rsidRPr="00491D2F">
              <w:rPr>
                <w:rFonts w:cs="Times New Roman"/>
                <w:i/>
                <w:iCs/>
                <w:sz w:val="24"/>
                <w:szCs w:val="24"/>
              </w:rPr>
              <w:t xml:space="preserve">Demi-pliés </w:t>
            </w:r>
            <w:r w:rsidRPr="00491D2F">
              <w:rPr>
                <w:rFonts w:cs="Times New Roman"/>
                <w:sz w:val="24"/>
                <w:szCs w:val="24"/>
              </w:rPr>
              <w:t xml:space="preserve">по I, II b V позициям ног на середине зала. Понятие о положении </w:t>
            </w:r>
            <w:r w:rsidRPr="00491D2F">
              <w:rPr>
                <w:rFonts w:cs="Times New Roman"/>
                <w:i/>
                <w:iCs/>
                <w:sz w:val="24"/>
                <w:szCs w:val="24"/>
              </w:rPr>
              <w:t>en face</w:t>
            </w:r>
            <w:r w:rsidRPr="00491D2F">
              <w:rPr>
                <w:rFonts w:cs="Times New Roman"/>
                <w:sz w:val="24"/>
                <w:szCs w:val="24"/>
              </w:rPr>
              <w:t xml:space="preserve"> и точках зала.</w:t>
            </w:r>
          </w:p>
        </w:tc>
        <w:tc>
          <w:tcPr>
            <w:tcW w:w="709" w:type="dxa"/>
            <w:tcBorders>
              <w:top w:val="single" w:sz="4" w:space="0" w:color="auto"/>
              <w:left w:val="single" w:sz="4" w:space="0" w:color="auto"/>
              <w:bottom w:val="single" w:sz="4" w:space="0" w:color="auto"/>
              <w:right w:val="single" w:sz="4" w:space="0" w:color="auto"/>
            </w:tcBorders>
          </w:tcPr>
          <w:p w:rsidR="009F3591" w:rsidRPr="00491D2F" w:rsidRDefault="00202B54" w:rsidP="00235494">
            <w:pPr>
              <w:pStyle w:val="12"/>
              <w:spacing w:line="240" w:lineRule="auto"/>
              <w:jc w:val="both"/>
              <w:rPr>
                <w:rFonts w:cs="Times New Roman"/>
                <w:sz w:val="24"/>
                <w:szCs w:val="24"/>
              </w:rPr>
            </w:pPr>
            <w:r>
              <w:rPr>
                <w:rFonts w:cs="Times New Roman"/>
                <w:sz w:val="24"/>
                <w:szCs w:val="24"/>
              </w:rPr>
              <w:t>4</w:t>
            </w:r>
          </w:p>
        </w:tc>
      </w:tr>
      <w:tr w:rsidR="009F3591" w:rsidRPr="00491D2F" w:rsidTr="00E459EB">
        <w:tblPrEx>
          <w:tblCellSpacing w:w="-5" w:type="nil"/>
        </w:tblPrEx>
        <w:trPr>
          <w:tblCellSpacing w:w="-5" w:type="nil"/>
        </w:trPr>
        <w:tc>
          <w:tcPr>
            <w:tcW w:w="532" w:type="dxa"/>
          </w:tcPr>
          <w:p w:rsidR="009F3591" w:rsidRPr="00491D2F" w:rsidRDefault="00F026CD" w:rsidP="00235494">
            <w:pPr>
              <w:pStyle w:val="12"/>
              <w:spacing w:line="240" w:lineRule="auto"/>
              <w:jc w:val="both"/>
              <w:rPr>
                <w:rFonts w:cs="Times New Roman"/>
                <w:sz w:val="24"/>
                <w:szCs w:val="24"/>
              </w:rPr>
            </w:pPr>
            <w:r>
              <w:rPr>
                <w:rFonts w:cs="Times New Roman"/>
                <w:sz w:val="24"/>
                <w:szCs w:val="24"/>
              </w:rPr>
              <w:t>13</w:t>
            </w:r>
          </w:p>
        </w:tc>
        <w:tc>
          <w:tcPr>
            <w:tcW w:w="8363" w:type="dxa"/>
            <w:tcBorders>
              <w:right w:val="single" w:sz="4" w:space="0" w:color="auto"/>
            </w:tcBorders>
          </w:tcPr>
          <w:p w:rsidR="009F3591" w:rsidRPr="00491D2F" w:rsidRDefault="009F3591" w:rsidP="00235494">
            <w:pPr>
              <w:pStyle w:val="12"/>
              <w:tabs>
                <w:tab w:val="left" w:pos="6555"/>
              </w:tabs>
              <w:spacing w:line="240" w:lineRule="auto"/>
              <w:jc w:val="both"/>
              <w:rPr>
                <w:rFonts w:cs="Times New Roman"/>
                <w:sz w:val="24"/>
                <w:szCs w:val="24"/>
              </w:rPr>
            </w:pPr>
            <w:r w:rsidRPr="00491D2F">
              <w:rPr>
                <w:rFonts w:cs="Times New Roman"/>
                <w:i/>
                <w:iCs/>
                <w:sz w:val="24"/>
                <w:szCs w:val="24"/>
              </w:rPr>
              <w:t xml:space="preserve">Battements tendus </w:t>
            </w:r>
            <w:r w:rsidRPr="00491D2F">
              <w:rPr>
                <w:rFonts w:cs="Times New Roman"/>
                <w:sz w:val="24"/>
                <w:szCs w:val="24"/>
              </w:rPr>
              <w:t>из I  позиции в сторону, вперед, назад на середине зала.</w:t>
            </w:r>
          </w:p>
        </w:tc>
        <w:tc>
          <w:tcPr>
            <w:tcW w:w="709" w:type="dxa"/>
            <w:tcBorders>
              <w:top w:val="single" w:sz="4" w:space="0" w:color="auto"/>
              <w:left w:val="single" w:sz="4" w:space="0" w:color="auto"/>
              <w:bottom w:val="single" w:sz="4" w:space="0" w:color="auto"/>
              <w:right w:val="single" w:sz="4" w:space="0" w:color="auto"/>
            </w:tcBorders>
          </w:tcPr>
          <w:p w:rsidR="009F3591" w:rsidRPr="00491D2F" w:rsidRDefault="00202B54" w:rsidP="00235494">
            <w:pPr>
              <w:pStyle w:val="12"/>
              <w:spacing w:line="240" w:lineRule="auto"/>
              <w:jc w:val="both"/>
              <w:rPr>
                <w:rFonts w:cs="Times New Roman"/>
                <w:sz w:val="24"/>
                <w:szCs w:val="24"/>
              </w:rPr>
            </w:pPr>
            <w:r>
              <w:rPr>
                <w:rFonts w:cs="Times New Roman"/>
                <w:sz w:val="24"/>
                <w:szCs w:val="24"/>
              </w:rPr>
              <w:t>4</w:t>
            </w:r>
          </w:p>
        </w:tc>
      </w:tr>
      <w:tr w:rsidR="009F3591" w:rsidRPr="00491D2F" w:rsidTr="00E459EB">
        <w:tblPrEx>
          <w:tblCellSpacing w:w="-5" w:type="nil"/>
        </w:tblPrEx>
        <w:trPr>
          <w:tblCellSpacing w:w="-5" w:type="nil"/>
        </w:trPr>
        <w:tc>
          <w:tcPr>
            <w:tcW w:w="532" w:type="dxa"/>
          </w:tcPr>
          <w:p w:rsidR="009F3591" w:rsidRPr="00491D2F" w:rsidRDefault="00F026CD" w:rsidP="00235494">
            <w:pPr>
              <w:pStyle w:val="12"/>
              <w:spacing w:line="240" w:lineRule="auto"/>
              <w:jc w:val="both"/>
              <w:rPr>
                <w:rFonts w:cs="Times New Roman"/>
                <w:sz w:val="24"/>
                <w:szCs w:val="24"/>
              </w:rPr>
            </w:pPr>
            <w:r>
              <w:rPr>
                <w:rFonts w:cs="Times New Roman"/>
                <w:sz w:val="24"/>
                <w:szCs w:val="24"/>
              </w:rPr>
              <w:t>14</w:t>
            </w:r>
          </w:p>
        </w:tc>
        <w:tc>
          <w:tcPr>
            <w:tcW w:w="8363" w:type="dxa"/>
            <w:tcBorders>
              <w:right w:val="single" w:sz="4" w:space="0" w:color="auto"/>
            </w:tcBorders>
          </w:tcPr>
          <w:p w:rsidR="009F3591" w:rsidRPr="00491D2F" w:rsidRDefault="009F3591" w:rsidP="00235494">
            <w:pPr>
              <w:pStyle w:val="12"/>
              <w:tabs>
                <w:tab w:val="left" w:pos="6555"/>
              </w:tabs>
              <w:spacing w:line="240" w:lineRule="auto"/>
              <w:jc w:val="both"/>
              <w:rPr>
                <w:rFonts w:cs="Times New Roman"/>
                <w:sz w:val="24"/>
                <w:szCs w:val="24"/>
              </w:rPr>
            </w:pPr>
            <w:r w:rsidRPr="00491D2F">
              <w:rPr>
                <w:rFonts w:cs="Times New Roman"/>
                <w:i/>
                <w:iCs/>
                <w:sz w:val="24"/>
                <w:szCs w:val="24"/>
              </w:rPr>
              <w:t xml:space="preserve">Battements tendus </w:t>
            </w:r>
            <w:r w:rsidRPr="00491D2F">
              <w:rPr>
                <w:rFonts w:cs="Times New Roman"/>
                <w:sz w:val="24"/>
                <w:szCs w:val="24"/>
              </w:rPr>
              <w:t>из V  позиции на середине зала.</w:t>
            </w:r>
          </w:p>
        </w:tc>
        <w:tc>
          <w:tcPr>
            <w:tcW w:w="709" w:type="dxa"/>
            <w:tcBorders>
              <w:top w:val="single" w:sz="4" w:space="0" w:color="auto"/>
              <w:left w:val="single" w:sz="4" w:space="0" w:color="auto"/>
              <w:bottom w:val="single" w:sz="4" w:space="0" w:color="auto"/>
              <w:right w:val="single" w:sz="4" w:space="0" w:color="auto"/>
            </w:tcBorders>
          </w:tcPr>
          <w:p w:rsidR="009F3591" w:rsidRPr="00491D2F" w:rsidRDefault="00202B54" w:rsidP="00235494">
            <w:pPr>
              <w:pStyle w:val="12"/>
              <w:spacing w:line="240" w:lineRule="auto"/>
              <w:jc w:val="both"/>
              <w:rPr>
                <w:rFonts w:cs="Times New Roman"/>
                <w:sz w:val="24"/>
                <w:szCs w:val="24"/>
              </w:rPr>
            </w:pPr>
            <w:r>
              <w:rPr>
                <w:rFonts w:cs="Times New Roman"/>
                <w:sz w:val="24"/>
                <w:szCs w:val="24"/>
              </w:rPr>
              <w:t>4</w:t>
            </w:r>
          </w:p>
        </w:tc>
      </w:tr>
      <w:tr w:rsidR="009F3591" w:rsidRPr="00491D2F" w:rsidTr="00E459EB">
        <w:tblPrEx>
          <w:tblCellSpacing w:w="-5" w:type="nil"/>
        </w:tblPrEx>
        <w:trPr>
          <w:tblCellSpacing w:w="-5" w:type="nil"/>
        </w:trPr>
        <w:tc>
          <w:tcPr>
            <w:tcW w:w="532" w:type="dxa"/>
          </w:tcPr>
          <w:p w:rsidR="009F3591" w:rsidRPr="00491D2F" w:rsidRDefault="00F026CD" w:rsidP="00235494">
            <w:pPr>
              <w:pStyle w:val="12"/>
              <w:spacing w:line="240" w:lineRule="auto"/>
              <w:jc w:val="both"/>
              <w:rPr>
                <w:rFonts w:cs="Times New Roman"/>
                <w:sz w:val="24"/>
                <w:szCs w:val="24"/>
              </w:rPr>
            </w:pPr>
            <w:r>
              <w:rPr>
                <w:rFonts w:cs="Times New Roman"/>
                <w:sz w:val="24"/>
                <w:szCs w:val="24"/>
              </w:rPr>
              <w:t>15</w:t>
            </w:r>
          </w:p>
        </w:tc>
        <w:tc>
          <w:tcPr>
            <w:tcW w:w="8363" w:type="dxa"/>
            <w:tcBorders>
              <w:right w:val="single" w:sz="4" w:space="0" w:color="auto"/>
            </w:tcBorders>
          </w:tcPr>
          <w:p w:rsidR="009F3591" w:rsidRPr="00491D2F" w:rsidRDefault="009F3591" w:rsidP="00235494">
            <w:pPr>
              <w:pStyle w:val="12"/>
              <w:tabs>
                <w:tab w:val="left" w:pos="6555"/>
              </w:tabs>
              <w:spacing w:line="240" w:lineRule="auto"/>
              <w:jc w:val="both"/>
              <w:rPr>
                <w:rFonts w:cs="Times New Roman"/>
                <w:sz w:val="24"/>
                <w:szCs w:val="24"/>
              </w:rPr>
            </w:pPr>
            <w:r w:rsidRPr="00491D2F">
              <w:rPr>
                <w:rFonts w:cs="Times New Roman"/>
                <w:i/>
                <w:iCs/>
                <w:sz w:val="24"/>
                <w:szCs w:val="24"/>
              </w:rPr>
              <w:t xml:space="preserve">Battements tendus </w:t>
            </w:r>
            <w:r w:rsidRPr="00491D2F">
              <w:rPr>
                <w:rFonts w:cs="Times New Roman"/>
                <w:sz w:val="24"/>
                <w:szCs w:val="24"/>
              </w:rPr>
              <w:t xml:space="preserve">из I и V  позиции боком у станка. </w:t>
            </w:r>
          </w:p>
          <w:p w:rsidR="009F3591" w:rsidRPr="00491D2F" w:rsidRDefault="009F3591" w:rsidP="00235494">
            <w:pPr>
              <w:pStyle w:val="12"/>
              <w:tabs>
                <w:tab w:val="left" w:pos="6555"/>
              </w:tabs>
              <w:spacing w:line="240" w:lineRule="auto"/>
              <w:jc w:val="both"/>
              <w:rPr>
                <w:rFonts w:cs="Times New Roman"/>
                <w:sz w:val="24"/>
                <w:szCs w:val="24"/>
              </w:rPr>
            </w:pPr>
            <w:r w:rsidRPr="00491D2F">
              <w:rPr>
                <w:rFonts w:cs="Times New Roman"/>
                <w:sz w:val="24"/>
                <w:szCs w:val="24"/>
              </w:rPr>
              <w:t xml:space="preserve">Понятие о </w:t>
            </w:r>
            <w:r w:rsidRPr="00491D2F">
              <w:rPr>
                <w:rFonts w:cs="Times New Roman"/>
                <w:i/>
                <w:iCs/>
                <w:sz w:val="24"/>
                <w:szCs w:val="24"/>
              </w:rPr>
              <w:t xml:space="preserve">préparation </w:t>
            </w:r>
            <w:r w:rsidRPr="00491D2F">
              <w:rPr>
                <w:rFonts w:cs="Times New Roman"/>
                <w:sz w:val="24"/>
                <w:szCs w:val="24"/>
              </w:rPr>
              <w:t>(открытые руки).</w:t>
            </w:r>
          </w:p>
        </w:tc>
        <w:tc>
          <w:tcPr>
            <w:tcW w:w="709" w:type="dxa"/>
            <w:tcBorders>
              <w:top w:val="single" w:sz="4" w:space="0" w:color="auto"/>
              <w:left w:val="single" w:sz="4" w:space="0" w:color="auto"/>
              <w:bottom w:val="single" w:sz="4" w:space="0" w:color="auto"/>
              <w:right w:val="single" w:sz="4" w:space="0" w:color="auto"/>
            </w:tcBorders>
          </w:tcPr>
          <w:p w:rsidR="009F3591" w:rsidRPr="00491D2F" w:rsidRDefault="00202B54" w:rsidP="00235494">
            <w:pPr>
              <w:pStyle w:val="12"/>
              <w:spacing w:line="240" w:lineRule="auto"/>
              <w:jc w:val="both"/>
              <w:rPr>
                <w:rFonts w:cs="Times New Roman"/>
                <w:sz w:val="24"/>
                <w:szCs w:val="24"/>
              </w:rPr>
            </w:pPr>
            <w:r>
              <w:rPr>
                <w:rFonts w:cs="Times New Roman"/>
                <w:sz w:val="24"/>
                <w:szCs w:val="24"/>
              </w:rPr>
              <w:t>5</w:t>
            </w:r>
          </w:p>
        </w:tc>
      </w:tr>
      <w:tr w:rsidR="009F3591" w:rsidRPr="00491D2F" w:rsidTr="00E459EB">
        <w:tblPrEx>
          <w:tblCellSpacing w:w="-5" w:type="nil"/>
        </w:tblPrEx>
        <w:trPr>
          <w:tblCellSpacing w:w="-5" w:type="nil"/>
        </w:trPr>
        <w:tc>
          <w:tcPr>
            <w:tcW w:w="532" w:type="dxa"/>
          </w:tcPr>
          <w:p w:rsidR="009F3591" w:rsidRPr="00491D2F" w:rsidRDefault="00F026CD" w:rsidP="00235494">
            <w:pPr>
              <w:pStyle w:val="12"/>
              <w:spacing w:line="240" w:lineRule="auto"/>
              <w:jc w:val="both"/>
              <w:rPr>
                <w:rFonts w:cs="Times New Roman"/>
                <w:sz w:val="24"/>
                <w:szCs w:val="24"/>
              </w:rPr>
            </w:pPr>
            <w:r>
              <w:rPr>
                <w:rFonts w:cs="Times New Roman"/>
                <w:sz w:val="24"/>
                <w:szCs w:val="24"/>
              </w:rPr>
              <w:t>16</w:t>
            </w:r>
          </w:p>
        </w:tc>
        <w:tc>
          <w:tcPr>
            <w:tcW w:w="8363" w:type="dxa"/>
            <w:tcBorders>
              <w:right w:val="single" w:sz="4" w:space="0" w:color="auto"/>
            </w:tcBorders>
          </w:tcPr>
          <w:p w:rsidR="009F3591" w:rsidRPr="00491D2F" w:rsidRDefault="009F3591" w:rsidP="00235494">
            <w:pPr>
              <w:pStyle w:val="12"/>
              <w:tabs>
                <w:tab w:val="left" w:pos="6555"/>
              </w:tabs>
              <w:spacing w:line="240" w:lineRule="auto"/>
              <w:jc w:val="both"/>
              <w:rPr>
                <w:rFonts w:cs="Times New Roman"/>
                <w:i/>
                <w:iCs/>
                <w:sz w:val="24"/>
                <w:szCs w:val="24"/>
                <w:lang w:val="en-US"/>
              </w:rPr>
            </w:pPr>
            <w:r w:rsidRPr="00491D2F">
              <w:rPr>
                <w:rFonts w:cs="Times New Roman"/>
                <w:i/>
                <w:iCs/>
                <w:sz w:val="24"/>
                <w:szCs w:val="24"/>
                <w:lang w:val="en-US"/>
              </w:rPr>
              <w:t xml:space="preserve">Battements tendus et demi-plies </w:t>
            </w:r>
            <w:r w:rsidRPr="00491D2F">
              <w:rPr>
                <w:rFonts w:cs="Times New Roman"/>
                <w:i/>
                <w:iCs/>
                <w:sz w:val="24"/>
                <w:szCs w:val="24"/>
              </w:rPr>
              <w:t>из</w:t>
            </w:r>
            <w:r w:rsidRPr="00491D2F">
              <w:rPr>
                <w:rFonts w:cs="Times New Roman"/>
                <w:i/>
                <w:iCs/>
                <w:sz w:val="24"/>
                <w:szCs w:val="24"/>
                <w:lang w:val="en-US"/>
              </w:rPr>
              <w:t xml:space="preserve"> I </w:t>
            </w:r>
            <w:r w:rsidRPr="00491D2F">
              <w:rPr>
                <w:rFonts w:cs="Times New Roman"/>
                <w:i/>
                <w:iCs/>
                <w:sz w:val="24"/>
                <w:szCs w:val="24"/>
              </w:rPr>
              <w:t>и</w:t>
            </w:r>
            <w:r w:rsidRPr="00491D2F">
              <w:rPr>
                <w:rFonts w:cs="Times New Roman"/>
                <w:i/>
                <w:iCs/>
                <w:sz w:val="24"/>
                <w:szCs w:val="24"/>
                <w:lang w:val="en-US"/>
              </w:rPr>
              <w:t xml:space="preserve"> V </w:t>
            </w:r>
            <w:r w:rsidRPr="00491D2F">
              <w:rPr>
                <w:rFonts w:cs="Times New Roman"/>
                <w:i/>
                <w:iCs/>
                <w:sz w:val="24"/>
                <w:szCs w:val="24"/>
              </w:rPr>
              <w:t>позиции</w:t>
            </w:r>
          </w:p>
          <w:p w:rsidR="009F3591" w:rsidRPr="00491D2F" w:rsidRDefault="009F3591" w:rsidP="00235494">
            <w:pPr>
              <w:pStyle w:val="12"/>
              <w:tabs>
                <w:tab w:val="left" w:pos="6555"/>
              </w:tabs>
              <w:spacing w:line="240" w:lineRule="auto"/>
              <w:jc w:val="both"/>
              <w:rPr>
                <w:rFonts w:cs="Times New Roman"/>
                <w:sz w:val="24"/>
                <w:szCs w:val="24"/>
              </w:rPr>
            </w:pPr>
            <w:r w:rsidRPr="00491D2F">
              <w:rPr>
                <w:rFonts w:cs="Times New Roman"/>
                <w:i/>
                <w:iCs/>
                <w:sz w:val="24"/>
                <w:szCs w:val="24"/>
              </w:rPr>
              <w:t xml:space="preserve">Doubles battements tendus </w:t>
            </w:r>
            <w:r w:rsidRPr="00491D2F">
              <w:rPr>
                <w:rFonts w:cs="Times New Roman"/>
                <w:sz w:val="24"/>
                <w:szCs w:val="24"/>
              </w:rPr>
              <w:t>из I и V позиции боком у стены.</w:t>
            </w:r>
          </w:p>
        </w:tc>
        <w:tc>
          <w:tcPr>
            <w:tcW w:w="709" w:type="dxa"/>
            <w:tcBorders>
              <w:top w:val="single" w:sz="4" w:space="0" w:color="auto"/>
              <w:left w:val="single" w:sz="4" w:space="0" w:color="auto"/>
              <w:bottom w:val="single" w:sz="4" w:space="0" w:color="auto"/>
              <w:right w:val="single" w:sz="4" w:space="0" w:color="auto"/>
            </w:tcBorders>
          </w:tcPr>
          <w:p w:rsidR="009F3591" w:rsidRPr="00491D2F" w:rsidRDefault="00202B54" w:rsidP="00235494">
            <w:pPr>
              <w:pStyle w:val="12"/>
              <w:spacing w:line="240" w:lineRule="auto"/>
              <w:jc w:val="both"/>
              <w:rPr>
                <w:rFonts w:cs="Times New Roman"/>
                <w:sz w:val="24"/>
                <w:szCs w:val="24"/>
              </w:rPr>
            </w:pPr>
            <w:r>
              <w:rPr>
                <w:rFonts w:cs="Times New Roman"/>
                <w:sz w:val="24"/>
                <w:szCs w:val="24"/>
              </w:rPr>
              <w:t>6</w:t>
            </w:r>
          </w:p>
        </w:tc>
      </w:tr>
      <w:tr w:rsidR="009F3591" w:rsidRPr="00491D2F" w:rsidTr="00E459EB">
        <w:tblPrEx>
          <w:tblCellSpacing w:w="-5" w:type="nil"/>
        </w:tblPrEx>
        <w:trPr>
          <w:tblCellSpacing w:w="-5" w:type="nil"/>
        </w:trPr>
        <w:tc>
          <w:tcPr>
            <w:tcW w:w="532" w:type="dxa"/>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1</w:t>
            </w:r>
            <w:r w:rsidR="00F026CD">
              <w:rPr>
                <w:rFonts w:cs="Times New Roman"/>
                <w:sz w:val="24"/>
                <w:szCs w:val="24"/>
              </w:rPr>
              <w:t>7</w:t>
            </w:r>
          </w:p>
        </w:tc>
        <w:tc>
          <w:tcPr>
            <w:tcW w:w="8363" w:type="dxa"/>
            <w:tcBorders>
              <w:right w:val="single" w:sz="4" w:space="0" w:color="auto"/>
            </w:tcBorders>
          </w:tcPr>
          <w:p w:rsidR="009F3591" w:rsidRPr="00491D2F" w:rsidRDefault="009F3591" w:rsidP="00235494">
            <w:pPr>
              <w:pStyle w:val="12"/>
              <w:tabs>
                <w:tab w:val="left" w:pos="6555"/>
              </w:tabs>
              <w:spacing w:line="240" w:lineRule="auto"/>
              <w:jc w:val="both"/>
              <w:rPr>
                <w:rFonts w:cs="Times New Roman"/>
                <w:sz w:val="24"/>
                <w:szCs w:val="24"/>
                <w:lang w:val="en-US"/>
              </w:rPr>
            </w:pPr>
            <w:r w:rsidRPr="00491D2F">
              <w:rPr>
                <w:rFonts w:cs="Times New Roman"/>
                <w:i/>
                <w:iCs/>
                <w:sz w:val="24"/>
                <w:szCs w:val="24"/>
                <w:lang w:val="en-US"/>
              </w:rPr>
              <w:t xml:space="preserve">Battements tendus: jetés </w:t>
            </w:r>
            <w:r w:rsidRPr="00491D2F">
              <w:rPr>
                <w:rFonts w:cs="Times New Roman"/>
                <w:sz w:val="24"/>
                <w:szCs w:val="24"/>
              </w:rPr>
              <w:t>из</w:t>
            </w:r>
            <w:r w:rsidRPr="00491D2F">
              <w:rPr>
                <w:rFonts w:cs="Times New Roman"/>
                <w:sz w:val="24"/>
                <w:szCs w:val="24"/>
                <w:lang w:val="en-US"/>
              </w:rPr>
              <w:t xml:space="preserve"> I </w:t>
            </w:r>
            <w:r w:rsidRPr="00491D2F">
              <w:rPr>
                <w:rFonts w:cs="Times New Roman"/>
                <w:sz w:val="24"/>
                <w:szCs w:val="24"/>
              </w:rPr>
              <w:t>и</w:t>
            </w:r>
            <w:r w:rsidRPr="00491D2F">
              <w:rPr>
                <w:rFonts w:cs="Times New Roman"/>
                <w:sz w:val="24"/>
                <w:szCs w:val="24"/>
                <w:lang w:val="en-US"/>
              </w:rPr>
              <w:t xml:space="preserve"> V  </w:t>
            </w:r>
            <w:r w:rsidRPr="00491D2F">
              <w:rPr>
                <w:rFonts w:cs="Times New Roman"/>
                <w:sz w:val="24"/>
                <w:szCs w:val="24"/>
              </w:rPr>
              <w:t>позиции</w:t>
            </w:r>
            <w:r w:rsidRPr="00491D2F">
              <w:rPr>
                <w:rFonts w:cs="Times New Roman"/>
                <w:sz w:val="24"/>
                <w:szCs w:val="24"/>
                <w:lang w:val="en-US"/>
              </w:rPr>
              <w:t>,</w:t>
            </w:r>
          </w:p>
          <w:p w:rsidR="009F3591" w:rsidRPr="00491D2F" w:rsidRDefault="009F3591" w:rsidP="00235494">
            <w:pPr>
              <w:pStyle w:val="12"/>
              <w:tabs>
                <w:tab w:val="left" w:pos="6555"/>
              </w:tabs>
              <w:spacing w:line="240" w:lineRule="auto"/>
              <w:jc w:val="both"/>
              <w:rPr>
                <w:rFonts w:cs="Times New Roman"/>
                <w:sz w:val="24"/>
                <w:szCs w:val="24"/>
              </w:rPr>
            </w:pPr>
            <w:r w:rsidRPr="00491D2F">
              <w:rPr>
                <w:rFonts w:cs="Times New Roman"/>
                <w:i/>
                <w:iCs/>
                <w:sz w:val="24"/>
                <w:szCs w:val="24"/>
              </w:rPr>
              <w:t>piqués</w:t>
            </w:r>
            <w:r w:rsidRPr="00491D2F">
              <w:rPr>
                <w:rFonts w:cs="Times New Roman"/>
                <w:sz w:val="24"/>
                <w:szCs w:val="24"/>
              </w:rPr>
              <w:t xml:space="preserve"> из I и V  позиции боком у станка, на середине.</w:t>
            </w:r>
          </w:p>
        </w:tc>
        <w:tc>
          <w:tcPr>
            <w:tcW w:w="709" w:type="dxa"/>
            <w:tcBorders>
              <w:top w:val="single" w:sz="4" w:space="0" w:color="auto"/>
              <w:left w:val="single" w:sz="4" w:space="0" w:color="auto"/>
              <w:bottom w:val="single" w:sz="4" w:space="0" w:color="auto"/>
              <w:right w:val="single" w:sz="4" w:space="0" w:color="auto"/>
            </w:tcBorders>
          </w:tcPr>
          <w:p w:rsidR="009F3591" w:rsidRPr="00491D2F" w:rsidRDefault="00202B54" w:rsidP="00235494">
            <w:pPr>
              <w:pStyle w:val="12"/>
              <w:spacing w:line="240" w:lineRule="auto"/>
              <w:jc w:val="both"/>
              <w:rPr>
                <w:rFonts w:cs="Times New Roman"/>
                <w:sz w:val="24"/>
                <w:szCs w:val="24"/>
              </w:rPr>
            </w:pPr>
            <w:r>
              <w:rPr>
                <w:rFonts w:cs="Times New Roman"/>
                <w:sz w:val="24"/>
                <w:szCs w:val="24"/>
              </w:rPr>
              <w:t>4</w:t>
            </w:r>
          </w:p>
        </w:tc>
      </w:tr>
      <w:tr w:rsidR="009F3591" w:rsidRPr="00491D2F" w:rsidTr="00E459EB">
        <w:tblPrEx>
          <w:tblCellSpacing w:w="-5" w:type="nil"/>
        </w:tblPrEx>
        <w:trPr>
          <w:tblCellSpacing w:w="-5" w:type="nil"/>
        </w:trPr>
        <w:tc>
          <w:tcPr>
            <w:tcW w:w="532" w:type="dxa"/>
          </w:tcPr>
          <w:p w:rsidR="009F3591" w:rsidRPr="00491D2F" w:rsidRDefault="00F026CD" w:rsidP="00235494">
            <w:pPr>
              <w:pStyle w:val="12"/>
              <w:spacing w:line="240" w:lineRule="auto"/>
              <w:jc w:val="both"/>
              <w:rPr>
                <w:rFonts w:cs="Times New Roman"/>
                <w:sz w:val="24"/>
                <w:szCs w:val="24"/>
              </w:rPr>
            </w:pPr>
            <w:r>
              <w:rPr>
                <w:rFonts w:cs="Times New Roman"/>
                <w:sz w:val="24"/>
                <w:szCs w:val="24"/>
              </w:rPr>
              <w:t>18</w:t>
            </w:r>
          </w:p>
        </w:tc>
        <w:tc>
          <w:tcPr>
            <w:tcW w:w="8363" w:type="dxa"/>
            <w:tcBorders>
              <w:right w:val="single" w:sz="4" w:space="0" w:color="auto"/>
            </w:tcBorders>
          </w:tcPr>
          <w:p w:rsidR="009F3591" w:rsidRPr="00491D2F" w:rsidRDefault="009F3591" w:rsidP="00235494">
            <w:pPr>
              <w:pStyle w:val="12"/>
              <w:tabs>
                <w:tab w:val="left" w:pos="6555"/>
              </w:tabs>
              <w:spacing w:line="240" w:lineRule="auto"/>
              <w:jc w:val="both"/>
              <w:rPr>
                <w:rFonts w:cs="Times New Roman"/>
                <w:i/>
                <w:iCs/>
                <w:sz w:val="24"/>
                <w:szCs w:val="24"/>
              </w:rPr>
            </w:pPr>
            <w:r w:rsidRPr="00491D2F">
              <w:rPr>
                <w:rFonts w:cs="Times New Roman"/>
                <w:i/>
                <w:iCs/>
                <w:sz w:val="24"/>
                <w:szCs w:val="24"/>
              </w:rPr>
              <w:t>Demi rond de jambe</w:t>
            </w:r>
            <w:r w:rsidRPr="00491D2F">
              <w:rPr>
                <w:rFonts w:cs="Times New Roman"/>
                <w:sz w:val="24"/>
                <w:szCs w:val="24"/>
              </w:rPr>
              <w:t xml:space="preserve"> боком у станка, на середине.</w:t>
            </w:r>
            <w:r w:rsidRPr="00491D2F">
              <w:rPr>
                <w:rFonts w:cs="Times New Roman"/>
                <w:i/>
                <w:iCs/>
                <w:sz w:val="24"/>
                <w:szCs w:val="24"/>
              </w:rPr>
              <w:t xml:space="preserve"> </w:t>
            </w:r>
          </w:p>
        </w:tc>
        <w:tc>
          <w:tcPr>
            <w:tcW w:w="709" w:type="dxa"/>
            <w:tcBorders>
              <w:top w:val="single" w:sz="4" w:space="0" w:color="auto"/>
              <w:left w:val="single" w:sz="4" w:space="0" w:color="auto"/>
              <w:bottom w:val="single" w:sz="4" w:space="0" w:color="auto"/>
              <w:right w:val="single" w:sz="4" w:space="0" w:color="auto"/>
            </w:tcBorders>
          </w:tcPr>
          <w:p w:rsidR="009F3591" w:rsidRPr="00491D2F" w:rsidRDefault="00202B54" w:rsidP="00235494">
            <w:pPr>
              <w:pStyle w:val="12"/>
              <w:spacing w:line="240" w:lineRule="auto"/>
              <w:jc w:val="both"/>
              <w:rPr>
                <w:rFonts w:cs="Times New Roman"/>
                <w:sz w:val="24"/>
                <w:szCs w:val="24"/>
              </w:rPr>
            </w:pPr>
            <w:r>
              <w:rPr>
                <w:rFonts w:cs="Times New Roman"/>
                <w:sz w:val="24"/>
                <w:szCs w:val="24"/>
              </w:rPr>
              <w:t>4</w:t>
            </w:r>
          </w:p>
        </w:tc>
      </w:tr>
      <w:tr w:rsidR="009F3591" w:rsidRPr="00202B54" w:rsidTr="00E459EB">
        <w:tblPrEx>
          <w:tblCellSpacing w:w="-5" w:type="nil"/>
        </w:tblPrEx>
        <w:trPr>
          <w:tblCellSpacing w:w="-5" w:type="nil"/>
        </w:trPr>
        <w:tc>
          <w:tcPr>
            <w:tcW w:w="532" w:type="dxa"/>
          </w:tcPr>
          <w:p w:rsidR="009F3591" w:rsidRPr="00491D2F" w:rsidRDefault="00F026CD" w:rsidP="00235494">
            <w:pPr>
              <w:pStyle w:val="12"/>
              <w:spacing w:line="240" w:lineRule="auto"/>
              <w:jc w:val="both"/>
              <w:rPr>
                <w:rFonts w:cs="Times New Roman"/>
                <w:sz w:val="24"/>
                <w:szCs w:val="24"/>
              </w:rPr>
            </w:pPr>
            <w:r>
              <w:rPr>
                <w:rFonts w:cs="Times New Roman"/>
                <w:sz w:val="24"/>
                <w:szCs w:val="24"/>
              </w:rPr>
              <w:t>19</w:t>
            </w:r>
          </w:p>
        </w:tc>
        <w:tc>
          <w:tcPr>
            <w:tcW w:w="8363" w:type="dxa"/>
            <w:tcBorders>
              <w:right w:val="single" w:sz="4" w:space="0" w:color="auto"/>
            </w:tcBorders>
          </w:tcPr>
          <w:p w:rsidR="009F3591" w:rsidRPr="00F026CD" w:rsidRDefault="009F3591" w:rsidP="00235494">
            <w:pPr>
              <w:pStyle w:val="12"/>
              <w:tabs>
                <w:tab w:val="left" w:pos="6555"/>
              </w:tabs>
              <w:spacing w:line="240" w:lineRule="auto"/>
              <w:jc w:val="both"/>
              <w:rPr>
                <w:rFonts w:cs="Times New Roman"/>
                <w:i/>
                <w:iCs/>
                <w:sz w:val="24"/>
                <w:szCs w:val="24"/>
                <w:lang w:val="en-US"/>
              </w:rPr>
            </w:pPr>
            <w:r w:rsidRPr="00491D2F">
              <w:rPr>
                <w:rFonts w:cs="Times New Roman"/>
                <w:i/>
                <w:iCs/>
                <w:sz w:val="24"/>
                <w:szCs w:val="24"/>
                <w:lang w:val="en-US"/>
              </w:rPr>
              <w:t>Rond de jambe par terre en dehors et en dedans</w:t>
            </w:r>
            <w:r w:rsidRPr="00491D2F">
              <w:rPr>
                <w:rFonts w:cs="Times New Roman"/>
                <w:sz w:val="24"/>
                <w:szCs w:val="24"/>
              </w:rPr>
              <w:t>боком</w:t>
            </w:r>
            <w:r w:rsidRPr="00F026CD">
              <w:rPr>
                <w:rFonts w:cs="Times New Roman"/>
                <w:sz w:val="24"/>
                <w:szCs w:val="24"/>
                <w:lang w:val="en-US"/>
              </w:rPr>
              <w:t xml:space="preserve"> </w:t>
            </w:r>
            <w:r w:rsidRPr="00491D2F">
              <w:rPr>
                <w:rFonts w:cs="Times New Roman"/>
                <w:sz w:val="24"/>
                <w:szCs w:val="24"/>
              </w:rPr>
              <w:t>у</w:t>
            </w:r>
            <w:r w:rsidRPr="00F026CD">
              <w:rPr>
                <w:rFonts w:cs="Times New Roman"/>
                <w:sz w:val="24"/>
                <w:szCs w:val="24"/>
                <w:lang w:val="en-US"/>
              </w:rPr>
              <w:t xml:space="preserve"> </w:t>
            </w:r>
            <w:r w:rsidRPr="00491D2F">
              <w:rPr>
                <w:rFonts w:cs="Times New Roman"/>
                <w:sz w:val="24"/>
                <w:szCs w:val="24"/>
              </w:rPr>
              <w:t>станка</w:t>
            </w:r>
            <w:r w:rsidRPr="00F026CD">
              <w:rPr>
                <w:rFonts w:cs="Times New Roman"/>
                <w:sz w:val="24"/>
                <w:szCs w:val="24"/>
                <w:lang w:val="en-US"/>
              </w:rPr>
              <w:t xml:space="preserve">, </w:t>
            </w:r>
            <w:r w:rsidRPr="00491D2F">
              <w:rPr>
                <w:rFonts w:cs="Times New Roman"/>
                <w:sz w:val="24"/>
                <w:szCs w:val="24"/>
              </w:rPr>
              <w:t>на</w:t>
            </w:r>
            <w:r w:rsidRPr="00F026CD">
              <w:rPr>
                <w:rFonts w:cs="Times New Roman"/>
                <w:sz w:val="24"/>
                <w:szCs w:val="24"/>
                <w:lang w:val="en-US"/>
              </w:rPr>
              <w:t xml:space="preserve"> </w:t>
            </w:r>
            <w:r w:rsidRPr="00491D2F">
              <w:rPr>
                <w:rFonts w:cs="Times New Roman"/>
                <w:sz w:val="24"/>
                <w:szCs w:val="24"/>
              </w:rPr>
              <w:t>середине</w:t>
            </w:r>
            <w:r w:rsidRPr="00F026CD">
              <w:rPr>
                <w:rFonts w:cs="Times New Roman"/>
                <w:sz w:val="24"/>
                <w:szCs w:val="24"/>
                <w:lang w:val="en-US"/>
              </w:rPr>
              <w:t>.</w:t>
            </w:r>
          </w:p>
        </w:tc>
        <w:tc>
          <w:tcPr>
            <w:tcW w:w="709" w:type="dxa"/>
            <w:tcBorders>
              <w:top w:val="single" w:sz="4" w:space="0" w:color="auto"/>
              <w:left w:val="single" w:sz="4" w:space="0" w:color="auto"/>
              <w:bottom w:val="single" w:sz="4" w:space="0" w:color="auto"/>
              <w:right w:val="single" w:sz="4" w:space="0" w:color="auto"/>
            </w:tcBorders>
          </w:tcPr>
          <w:p w:rsidR="009F3591" w:rsidRPr="00202B54" w:rsidRDefault="00202B54" w:rsidP="00235494">
            <w:pPr>
              <w:pStyle w:val="12"/>
              <w:spacing w:line="240" w:lineRule="auto"/>
              <w:jc w:val="both"/>
              <w:rPr>
                <w:rFonts w:cs="Times New Roman"/>
                <w:sz w:val="24"/>
                <w:szCs w:val="24"/>
              </w:rPr>
            </w:pPr>
            <w:r>
              <w:rPr>
                <w:rFonts w:cs="Times New Roman"/>
                <w:sz w:val="24"/>
                <w:szCs w:val="24"/>
              </w:rPr>
              <w:t>5</w:t>
            </w:r>
          </w:p>
        </w:tc>
      </w:tr>
      <w:tr w:rsidR="009F3591" w:rsidRPr="00491D2F" w:rsidTr="00E459EB">
        <w:tblPrEx>
          <w:tblCellSpacing w:w="-5" w:type="nil"/>
        </w:tblPrEx>
        <w:trPr>
          <w:tblCellSpacing w:w="-5" w:type="nil"/>
        </w:trPr>
        <w:tc>
          <w:tcPr>
            <w:tcW w:w="532" w:type="dxa"/>
          </w:tcPr>
          <w:p w:rsidR="009F3591" w:rsidRPr="00491D2F" w:rsidRDefault="00F026CD" w:rsidP="00235494">
            <w:pPr>
              <w:pStyle w:val="12"/>
              <w:spacing w:line="240" w:lineRule="auto"/>
              <w:jc w:val="both"/>
              <w:rPr>
                <w:rFonts w:cs="Times New Roman"/>
                <w:sz w:val="24"/>
                <w:szCs w:val="24"/>
              </w:rPr>
            </w:pPr>
            <w:r>
              <w:rPr>
                <w:rFonts w:cs="Times New Roman"/>
                <w:sz w:val="24"/>
                <w:szCs w:val="24"/>
              </w:rPr>
              <w:t>20</w:t>
            </w:r>
          </w:p>
        </w:tc>
        <w:tc>
          <w:tcPr>
            <w:tcW w:w="8363" w:type="dxa"/>
            <w:tcBorders>
              <w:right w:val="single" w:sz="4" w:space="0" w:color="auto"/>
            </w:tcBorders>
          </w:tcPr>
          <w:p w:rsidR="009F3591" w:rsidRPr="00491D2F" w:rsidRDefault="009F3591" w:rsidP="00235494">
            <w:pPr>
              <w:pStyle w:val="12"/>
              <w:tabs>
                <w:tab w:val="left" w:pos="6555"/>
              </w:tabs>
              <w:spacing w:line="240" w:lineRule="auto"/>
              <w:jc w:val="both"/>
              <w:rPr>
                <w:rFonts w:cs="Times New Roman"/>
                <w:sz w:val="24"/>
                <w:szCs w:val="24"/>
              </w:rPr>
            </w:pPr>
            <w:r w:rsidRPr="00491D2F">
              <w:rPr>
                <w:rFonts w:cs="Times New Roman"/>
                <w:sz w:val="24"/>
                <w:szCs w:val="24"/>
              </w:rPr>
              <w:t>Положение ноги</w:t>
            </w:r>
            <w:r w:rsidRPr="00491D2F">
              <w:rPr>
                <w:rFonts w:cs="Times New Roman"/>
                <w:i/>
                <w:iCs/>
                <w:sz w:val="24"/>
                <w:szCs w:val="24"/>
              </w:rPr>
              <w:t xml:space="preserve"> sur le cou-de pieds </w:t>
            </w:r>
            <w:r w:rsidR="00D34A77">
              <w:rPr>
                <w:rFonts w:cs="Times New Roman"/>
                <w:sz w:val="24"/>
                <w:szCs w:val="24"/>
              </w:rPr>
              <w:t>вперё</w:t>
            </w:r>
            <w:r w:rsidRPr="00491D2F">
              <w:rPr>
                <w:rFonts w:cs="Times New Roman"/>
                <w:sz w:val="24"/>
                <w:szCs w:val="24"/>
              </w:rPr>
              <w:t>д, назад и обхватное,</w:t>
            </w:r>
            <w:r w:rsidR="00D34A77">
              <w:rPr>
                <w:rFonts w:cs="Times New Roman"/>
                <w:sz w:val="24"/>
                <w:szCs w:val="24"/>
              </w:rPr>
              <w:t xml:space="preserve"> лицом к станку</w:t>
            </w:r>
          </w:p>
        </w:tc>
        <w:tc>
          <w:tcPr>
            <w:tcW w:w="709" w:type="dxa"/>
            <w:tcBorders>
              <w:top w:val="single" w:sz="4" w:space="0" w:color="auto"/>
              <w:left w:val="single" w:sz="4" w:space="0" w:color="auto"/>
              <w:bottom w:val="single" w:sz="4" w:space="0" w:color="auto"/>
              <w:right w:val="single" w:sz="4" w:space="0" w:color="auto"/>
            </w:tcBorders>
          </w:tcPr>
          <w:p w:rsidR="009F3591" w:rsidRPr="00491D2F" w:rsidRDefault="00202B54" w:rsidP="00235494">
            <w:pPr>
              <w:pStyle w:val="12"/>
              <w:spacing w:line="240" w:lineRule="auto"/>
              <w:jc w:val="both"/>
              <w:rPr>
                <w:rFonts w:cs="Times New Roman"/>
                <w:sz w:val="24"/>
                <w:szCs w:val="24"/>
              </w:rPr>
            </w:pPr>
            <w:r>
              <w:rPr>
                <w:rFonts w:cs="Times New Roman"/>
                <w:sz w:val="24"/>
                <w:szCs w:val="24"/>
              </w:rPr>
              <w:t>4</w:t>
            </w:r>
          </w:p>
        </w:tc>
      </w:tr>
      <w:tr w:rsidR="009F3591" w:rsidRPr="00491D2F" w:rsidTr="00E459EB">
        <w:tblPrEx>
          <w:tblCellSpacing w:w="-5" w:type="nil"/>
        </w:tblPrEx>
        <w:trPr>
          <w:tblCellSpacing w:w="-5" w:type="nil"/>
        </w:trPr>
        <w:tc>
          <w:tcPr>
            <w:tcW w:w="532" w:type="dxa"/>
          </w:tcPr>
          <w:p w:rsidR="009F3591" w:rsidRPr="00491D2F" w:rsidRDefault="00F026CD" w:rsidP="00235494">
            <w:pPr>
              <w:pStyle w:val="12"/>
              <w:spacing w:line="240" w:lineRule="auto"/>
              <w:jc w:val="both"/>
              <w:rPr>
                <w:rFonts w:cs="Times New Roman"/>
                <w:sz w:val="24"/>
                <w:szCs w:val="24"/>
              </w:rPr>
            </w:pPr>
            <w:r>
              <w:rPr>
                <w:rFonts w:cs="Times New Roman"/>
                <w:sz w:val="24"/>
                <w:szCs w:val="24"/>
              </w:rPr>
              <w:t>21</w:t>
            </w:r>
          </w:p>
        </w:tc>
        <w:tc>
          <w:tcPr>
            <w:tcW w:w="8363" w:type="dxa"/>
            <w:tcBorders>
              <w:right w:val="single" w:sz="4" w:space="0" w:color="auto"/>
            </w:tcBorders>
          </w:tcPr>
          <w:p w:rsidR="009F3591" w:rsidRPr="00491D2F" w:rsidRDefault="009F3591" w:rsidP="00235494">
            <w:pPr>
              <w:pStyle w:val="12"/>
              <w:tabs>
                <w:tab w:val="left" w:pos="6555"/>
              </w:tabs>
              <w:spacing w:line="240" w:lineRule="auto"/>
              <w:jc w:val="both"/>
              <w:rPr>
                <w:rFonts w:cs="Times New Roman"/>
                <w:sz w:val="24"/>
                <w:szCs w:val="24"/>
              </w:rPr>
            </w:pPr>
            <w:r w:rsidRPr="00491D2F">
              <w:rPr>
                <w:rFonts w:cs="Times New Roman"/>
                <w:i/>
                <w:iCs/>
                <w:sz w:val="24"/>
                <w:szCs w:val="24"/>
              </w:rPr>
              <w:t>Battements frappés</w:t>
            </w:r>
            <w:r w:rsidRPr="00491D2F">
              <w:rPr>
                <w:rFonts w:cs="Times New Roman"/>
                <w:sz w:val="24"/>
                <w:szCs w:val="24"/>
              </w:rPr>
              <w:t xml:space="preserve"> в сторон</w:t>
            </w:r>
            <w:r w:rsidR="00D34A77">
              <w:rPr>
                <w:rFonts w:cs="Times New Roman"/>
                <w:sz w:val="24"/>
                <w:szCs w:val="24"/>
              </w:rPr>
              <w:t>у, вперё</w:t>
            </w:r>
            <w:r w:rsidRPr="00491D2F">
              <w:rPr>
                <w:rFonts w:cs="Times New Roman"/>
                <w:sz w:val="24"/>
                <w:szCs w:val="24"/>
              </w:rPr>
              <w:t>д, назад, боком у станка.</w:t>
            </w:r>
          </w:p>
        </w:tc>
        <w:tc>
          <w:tcPr>
            <w:tcW w:w="709" w:type="dxa"/>
            <w:tcBorders>
              <w:top w:val="single" w:sz="4" w:space="0" w:color="auto"/>
              <w:left w:val="single" w:sz="4" w:space="0" w:color="auto"/>
              <w:bottom w:val="single" w:sz="4" w:space="0" w:color="auto"/>
              <w:right w:val="single" w:sz="4" w:space="0" w:color="auto"/>
            </w:tcBorders>
          </w:tcPr>
          <w:p w:rsidR="009F3591" w:rsidRPr="00491D2F" w:rsidRDefault="00202B54" w:rsidP="00235494">
            <w:pPr>
              <w:pStyle w:val="12"/>
              <w:spacing w:line="240" w:lineRule="auto"/>
              <w:jc w:val="both"/>
              <w:rPr>
                <w:rFonts w:cs="Times New Roman"/>
                <w:sz w:val="24"/>
                <w:szCs w:val="24"/>
              </w:rPr>
            </w:pPr>
            <w:r>
              <w:rPr>
                <w:rFonts w:cs="Times New Roman"/>
                <w:sz w:val="24"/>
                <w:szCs w:val="24"/>
              </w:rPr>
              <w:t>6</w:t>
            </w:r>
          </w:p>
        </w:tc>
      </w:tr>
      <w:tr w:rsidR="009F3591" w:rsidRPr="00491D2F" w:rsidTr="00E459EB">
        <w:tblPrEx>
          <w:tblCellSpacing w:w="-5" w:type="nil"/>
        </w:tblPrEx>
        <w:trPr>
          <w:tblCellSpacing w:w="-5" w:type="nil"/>
        </w:trPr>
        <w:tc>
          <w:tcPr>
            <w:tcW w:w="532" w:type="dxa"/>
          </w:tcPr>
          <w:p w:rsidR="009F3591" w:rsidRPr="00491D2F" w:rsidRDefault="00F026CD" w:rsidP="00235494">
            <w:pPr>
              <w:pStyle w:val="12"/>
              <w:spacing w:line="240" w:lineRule="auto"/>
              <w:jc w:val="both"/>
              <w:rPr>
                <w:rFonts w:cs="Times New Roman"/>
                <w:sz w:val="24"/>
                <w:szCs w:val="24"/>
              </w:rPr>
            </w:pPr>
            <w:r>
              <w:rPr>
                <w:rFonts w:cs="Times New Roman"/>
                <w:sz w:val="24"/>
                <w:szCs w:val="24"/>
              </w:rPr>
              <w:t>22</w:t>
            </w:r>
          </w:p>
        </w:tc>
        <w:tc>
          <w:tcPr>
            <w:tcW w:w="8363" w:type="dxa"/>
            <w:tcBorders>
              <w:right w:val="single" w:sz="4" w:space="0" w:color="auto"/>
            </w:tcBorders>
          </w:tcPr>
          <w:p w:rsidR="009F3591" w:rsidRPr="00491D2F" w:rsidRDefault="009F3591" w:rsidP="00235494">
            <w:pPr>
              <w:pStyle w:val="12"/>
              <w:tabs>
                <w:tab w:val="left" w:pos="6555"/>
              </w:tabs>
              <w:spacing w:line="240" w:lineRule="auto"/>
              <w:jc w:val="both"/>
              <w:rPr>
                <w:rFonts w:cs="Times New Roman"/>
                <w:sz w:val="24"/>
                <w:szCs w:val="24"/>
              </w:rPr>
            </w:pPr>
            <w:r w:rsidRPr="00491D2F">
              <w:rPr>
                <w:rFonts w:cs="Times New Roman"/>
                <w:i/>
                <w:iCs/>
                <w:sz w:val="24"/>
                <w:szCs w:val="24"/>
              </w:rPr>
              <w:t xml:space="preserve">Battements doubles frappés </w:t>
            </w:r>
            <w:r w:rsidR="00D34A77">
              <w:rPr>
                <w:rFonts w:cs="Times New Roman"/>
                <w:sz w:val="24"/>
                <w:szCs w:val="24"/>
              </w:rPr>
              <w:t>в сторону, вперё</w:t>
            </w:r>
            <w:r w:rsidRPr="00491D2F">
              <w:rPr>
                <w:rFonts w:cs="Times New Roman"/>
                <w:sz w:val="24"/>
                <w:szCs w:val="24"/>
              </w:rPr>
              <w:t>д, назад, боком у станка.</w:t>
            </w:r>
          </w:p>
        </w:tc>
        <w:tc>
          <w:tcPr>
            <w:tcW w:w="709" w:type="dxa"/>
            <w:tcBorders>
              <w:top w:val="single" w:sz="4" w:space="0" w:color="auto"/>
              <w:left w:val="single" w:sz="4" w:space="0" w:color="auto"/>
              <w:bottom w:val="single" w:sz="4" w:space="0" w:color="auto"/>
              <w:right w:val="single" w:sz="4" w:space="0" w:color="auto"/>
            </w:tcBorders>
          </w:tcPr>
          <w:p w:rsidR="009F3591" w:rsidRPr="00491D2F" w:rsidRDefault="00202B54" w:rsidP="00235494">
            <w:pPr>
              <w:pStyle w:val="12"/>
              <w:spacing w:line="240" w:lineRule="auto"/>
              <w:jc w:val="both"/>
              <w:rPr>
                <w:rFonts w:cs="Times New Roman"/>
                <w:sz w:val="24"/>
                <w:szCs w:val="24"/>
              </w:rPr>
            </w:pPr>
            <w:r>
              <w:rPr>
                <w:rFonts w:cs="Times New Roman"/>
                <w:sz w:val="24"/>
                <w:szCs w:val="24"/>
              </w:rPr>
              <w:t>5</w:t>
            </w:r>
          </w:p>
        </w:tc>
      </w:tr>
      <w:tr w:rsidR="009F3591" w:rsidRPr="00491D2F" w:rsidTr="00E459EB">
        <w:tblPrEx>
          <w:tblCellSpacing w:w="-5" w:type="nil"/>
        </w:tblPrEx>
        <w:trPr>
          <w:tblCellSpacing w:w="-5" w:type="nil"/>
        </w:trPr>
        <w:tc>
          <w:tcPr>
            <w:tcW w:w="532" w:type="dxa"/>
          </w:tcPr>
          <w:p w:rsidR="009F3591" w:rsidRPr="00491D2F" w:rsidRDefault="00F026CD" w:rsidP="00235494">
            <w:pPr>
              <w:pStyle w:val="12"/>
              <w:spacing w:line="240" w:lineRule="auto"/>
              <w:jc w:val="both"/>
              <w:rPr>
                <w:rFonts w:cs="Times New Roman"/>
                <w:sz w:val="24"/>
                <w:szCs w:val="24"/>
              </w:rPr>
            </w:pPr>
            <w:r>
              <w:rPr>
                <w:rFonts w:cs="Times New Roman"/>
                <w:sz w:val="24"/>
                <w:szCs w:val="24"/>
              </w:rPr>
              <w:lastRenderedPageBreak/>
              <w:t>23</w:t>
            </w:r>
          </w:p>
        </w:tc>
        <w:tc>
          <w:tcPr>
            <w:tcW w:w="8363" w:type="dxa"/>
            <w:tcBorders>
              <w:right w:val="single" w:sz="4" w:space="0" w:color="auto"/>
            </w:tcBorders>
          </w:tcPr>
          <w:p w:rsidR="009F3591" w:rsidRPr="00491D2F" w:rsidRDefault="009F3591" w:rsidP="00235494">
            <w:pPr>
              <w:pStyle w:val="12"/>
              <w:tabs>
                <w:tab w:val="left" w:pos="6555"/>
              </w:tabs>
              <w:spacing w:line="240" w:lineRule="auto"/>
              <w:jc w:val="both"/>
              <w:rPr>
                <w:rFonts w:cs="Times New Roman"/>
                <w:i/>
                <w:iCs/>
                <w:sz w:val="24"/>
                <w:szCs w:val="24"/>
              </w:rPr>
            </w:pPr>
            <w:r w:rsidRPr="00491D2F">
              <w:rPr>
                <w:rFonts w:cs="Times New Roman"/>
                <w:i/>
                <w:iCs/>
                <w:sz w:val="24"/>
                <w:szCs w:val="24"/>
              </w:rPr>
              <w:t xml:space="preserve">Temps levé soute </w:t>
            </w:r>
            <w:r w:rsidRPr="00491D2F">
              <w:rPr>
                <w:rFonts w:cs="Times New Roman"/>
                <w:sz w:val="24"/>
                <w:szCs w:val="24"/>
              </w:rPr>
              <w:t>по I, II, V позиции лицом к станку.</w:t>
            </w:r>
            <w:r w:rsidRPr="00491D2F">
              <w:rPr>
                <w:rFonts w:cs="Times New Roman"/>
                <w:i/>
                <w:iCs/>
                <w:sz w:val="24"/>
                <w:szCs w:val="24"/>
              </w:rPr>
              <w:t xml:space="preserve"> </w:t>
            </w:r>
          </w:p>
        </w:tc>
        <w:tc>
          <w:tcPr>
            <w:tcW w:w="709" w:type="dxa"/>
            <w:tcBorders>
              <w:top w:val="single" w:sz="4" w:space="0" w:color="auto"/>
              <w:left w:val="single" w:sz="4" w:space="0" w:color="auto"/>
              <w:bottom w:val="single" w:sz="4" w:space="0" w:color="auto"/>
              <w:right w:val="single" w:sz="4" w:space="0" w:color="auto"/>
            </w:tcBorders>
          </w:tcPr>
          <w:p w:rsidR="009F3591" w:rsidRPr="00491D2F" w:rsidRDefault="00202B54" w:rsidP="00235494">
            <w:pPr>
              <w:pStyle w:val="12"/>
              <w:spacing w:line="240" w:lineRule="auto"/>
              <w:jc w:val="both"/>
              <w:rPr>
                <w:rFonts w:cs="Times New Roman"/>
                <w:sz w:val="24"/>
                <w:szCs w:val="24"/>
              </w:rPr>
            </w:pPr>
            <w:r>
              <w:rPr>
                <w:rFonts w:cs="Times New Roman"/>
                <w:sz w:val="24"/>
                <w:szCs w:val="24"/>
              </w:rPr>
              <w:t>4</w:t>
            </w:r>
          </w:p>
        </w:tc>
      </w:tr>
      <w:tr w:rsidR="009F3591" w:rsidRPr="00491D2F" w:rsidTr="00E459EB">
        <w:tblPrEx>
          <w:tblCellSpacing w:w="-5" w:type="nil"/>
        </w:tblPrEx>
        <w:trPr>
          <w:tblCellSpacing w:w="-5" w:type="nil"/>
        </w:trPr>
        <w:tc>
          <w:tcPr>
            <w:tcW w:w="532" w:type="dxa"/>
          </w:tcPr>
          <w:p w:rsidR="009F3591" w:rsidRPr="00491D2F" w:rsidRDefault="00F026CD" w:rsidP="00235494">
            <w:pPr>
              <w:pStyle w:val="12"/>
              <w:spacing w:line="240" w:lineRule="auto"/>
              <w:jc w:val="both"/>
              <w:rPr>
                <w:rFonts w:cs="Times New Roman"/>
                <w:sz w:val="24"/>
                <w:szCs w:val="24"/>
              </w:rPr>
            </w:pPr>
            <w:r>
              <w:rPr>
                <w:rFonts w:cs="Times New Roman"/>
                <w:sz w:val="24"/>
                <w:szCs w:val="24"/>
              </w:rPr>
              <w:t>24</w:t>
            </w:r>
          </w:p>
        </w:tc>
        <w:tc>
          <w:tcPr>
            <w:tcW w:w="8363" w:type="dxa"/>
            <w:tcBorders>
              <w:right w:val="single" w:sz="4" w:space="0" w:color="auto"/>
            </w:tcBorders>
          </w:tcPr>
          <w:p w:rsidR="009F3591" w:rsidRPr="00491D2F" w:rsidRDefault="009F3591" w:rsidP="00235494">
            <w:pPr>
              <w:pStyle w:val="12"/>
              <w:tabs>
                <w:tab w:val="left" w:pos="6555"/>
              </w:tabs>
              <w:spacing w:line="240" w:lineRule="auto"/>
              <w:jc w:val="both"/>
              <w:rPr>
                <w:rFonts w:cs="Times New Roman"/>
                <w:sz w:val="24"/>
                <w:szCs w:val="24"/>
              </w:rPr>
            </w:pPr>
            <w:r w:rsidRPr="00491D2F">
              <w:rPr>
                <w:rFonts w:cs="Times New Roman"/>
                <w:i/>
                <w:iCs/>
                <w:sz w:val="24"/>
                <w:szCs w:val="24"/>
              </w:rPr>
              <w:t xml:space="preserve">Petit pas échappé </w:t>
            </w:r>
            <w:r w:rsidRPr="00491D2F">
              <w:rPr>
                <w:rFonts w:cs="Times New Roman"/>
                <w:sz w:val="24"/>
                <w:szCs w:val="24"/>
              </w:rPr>
              <w:t>по II позиции.</w:t>
            </w:r>
          </w:p>
        </w:tc>
        <w:tc>
          <w:tcPr>
            <w:tcW w:w="709" w:type="dxa"/>
            <w:tcBorders>
              <w:top w:val="single" w:sz="4" w:space="0" w:color="auto"/>
              <w:left w:val="single" w:sz="4" w:space="0" w:color="auto"/>
              <w:bottom w:val="single" w:sz="4" w:space="0" w:color="auto"/>
              <w:right w:val="single" w:sz="4" w:space="0" w:color="auto"/>
            </w:tcBorders>
          </w:tcPr>
          <w:p w:rsidR="009F3591" w:rsidRPr="00491D2F" w:rsidRDefault="00202B54" w:rsidP="00235494">
            <w:pPr>
              <w:pStyle w:val="12"/>
              <w:spacing w:line="240" w:lineRule="auto"/>
              <w:jc w:val="both"/>
              <w:rPr>
                <w:rFonts w:cs="Times New Roman"/>
                <w:sz w:val="24"/>
                <w:szCs w:val="24"/>
              </w:rPr>
            </w:pPr>
            <w:r>
              <w:rPr>
                <w:rFonts w:cs="Times New Roman"/>
                <w:sz w:val="24"/>
                <w:szCs w:val="24"/>
              </w:rPr>
              <w:t>4</w:t>
            </w:r>
          </w:p>
        </w:tc>
      </w:tr>
      <w:tr w:rsidR="009F3591" w:rsidRPr="00491D2F" w:rsidTr="00E459EB">
        <w:tblPrEx>
          <w:tblCellSpacing w:w="-5" w:type="nil"/>
        </w:tblPrEx>
        <w:trPr>
          <w:tblCellSpacing w:w="-5" w:type="nil"/>
        </w:trPr>
        <w:tc>
          <w:tcPr>
            <w:tcW w:w="532" w:type="dxa"/>
          </w:tcPr>
          <w:p w:rsidR="009F3591" w:rsidRPr="00491D2F" w:rsidRDefault="00F026CD" w:rsidP="00235494">
            <w:pPr>
              <w:pStyle w:val="12"/>
              <w:spacing w:line="240" w:lineRule="auto"/>
              <w:jc w:val="both"/>
              <w:rPr>
                <w:rFonts w:cs="Times New Roman"/>
                <w:sz w:val="24"/>
                <w:szCs w:val="24"/>
              </w:rPr>
            </w:pPr>
            <w:r>
              <w:rPr>
                <w:rFonts w:cs="Times New Roman"/>
                <w:sz w:val="24"/>
                <w:szCs w:val="24"/>
              </w:rPr>
              <w:t>25</w:t>
            </w:r>
          </w:p>
        </w:tc>
        <w:tc>
          <w:tcPr>
            <w:tcW w:w="8363" w:type="dxa"/>
            <w:tcBorders>
              <w:right w:val="single" w:sz="4" w:space="0" w:color="auto"/>
            </w:tcBorders>
          </w:tcPr>
          <w:p w:rsidR="009F3591" w:rsidRPr="00491D2F" w:rsidRDefault="009F3591" w:rsidP="00235494">
            <w:pPr>
              <w:pStyle w:val="12"/>
              <w:tabs>
                <w:tab w:val="left" w:pos="6555"/>
              </w:tabs>
              <w:spacing w:line="240" w:lineRule="auto"/>
              <w:jc w:val="both"/>
              <w:rPr>
                <w:rFonts w:cs="Times New Roman"/>
                <w:i/>
                <w:iCs/>
                <w:sz w:val="24"/>
                <w:szCs w:val="24"/>
              </w:rPr>
            </w:pPr>
            <w:r w:rsidRPr="00491D2F">
              <w:rPr>
                <w:rFonts w:cs="Times New Roman"/>
                <w:i/>
                <w:iCs/>
                <w:sz w:val="24"/>
                <w:szCs w:val="24"/>
              </w:rPr>
              <w:t>Changement de pieds</w:t>
            </w:r>
          </w:p>
        </w:tc>
        <w:tc>
          <w:tcPr>
            <w:tcW w:w="709" w:type="dxa"/>
            <w:tcBorders>
              <w:top w:val="single" w:sz="4" w:space="0" w:color="auto"/>
              <w:left w:val="single" w:sz="4" w:space="0" w:color="auto"/>
              <w:bottom w:val="single" w:sz="4" w:space="0" w:color="auto"/>
              <w:right w:val="single" w:sz="4" w:space="0" w:color="auto"/>
            </w:tcBorders>
          </w:tcPr>
          <w:p w:rsidR="009F3591" w:rsidRPr="00491D2F" w:rsidRDefault="00202B54" w:rsidP="00235494">
            <w:pPr>
              <w:pStyle w:val="12"/>
              <w:spacing w:line="240" w:lineRule="auto"/>
              <w:jc w:val="both"/>
              <w:rPr>
                <w:rFonts w:cs="Times New Roman"/>
                <w:sz w:val="24"/>
                <w:szCs w:val="24"/>
              </w:rPr>
            </w:pPr>
            <w:r>
              <w:rPr>
                <w:rFonts w:cs="Times New Roman"/>
                <w:sz w:val="24"/>
                <w:szCs w:val="24"/>
              </w:rPr>
              <w:t>4</w:t>
            </w:r>
          </w:p>
        </w:tc>
      </w:tr>
      <w:tr w:rsidR="009F3591" w:rsidRPr="00491D2F" w:rsidTr="00E459EB">
        <w:tblPrEx>
          <w:tblCellSpacing w:w="-5" w:type="nil"/>
        </w:tblPrEx>
        <w:trPr>
          <w:tblCellSpacing w:w="-5" w:type="nil"/>
        </w:trPr>
        <w:tc>
          <w:tcPr>
            <w:tcW w:w="532" w:type="dxa"/>
          </w:tcPr>
          <w:p w:rsidR="009F3591" w:rsidRPr="00491D2F" w:rsidRDefault="00F026CD" w:rsidP="00235494">
            <w:pPr>
              <w:pStyle w:val="12"/>
              <w:spacing w:line="240" w:lineRule="auto"/>
              <w:jc w:val="both"/>
              <w:rPr>
                <w:rFonts w:cs="Times New Roman"/>
                <w:sz w:val="24"/>
                <w:szCs w:val="24"/>
              </w:rPr>
            </w:pPr>
            <w:r>
              <w:rPr>
                <w:rFonts w:cs="Times New Roman"/>
                <w:sz w:val="24"/>
                <w:szCs w:val="24"/>
              </w:rPr>
              <w:t>26</w:t>
            </w:r>
          </w:p>
        </w:tc>
        <w:tc>
          <w:tcPr>
            <w:tcW w:w="8363" w:type="dxa"/>
            <w:tcBorders>
              <w:right w:val="single" w:sz="4" w:space="0" w:color="auto"/>
            </w:tcBorders>
          </w:tcPr>
          <w:p w:rsidR="009F3591" w:rsidRPr="00491D2F" w:rsidRDefault="009F3591" w:rsidP="00235494">
            <w:pPr>
              <w:pStyle w:val="12"/>
              <w:tabs>
                <w:tab w:val="left" w:pos="6555"/>
              </w:tabs>
              <w:spacing w:line="240" w:lineRule="auto"/>
              <w:jc w:val="both"/>
              <w:rPr>
                <w:rFonts w:cs="Times New Roman"/>
                <w:sz w:val="24"/>
                <w:szCs w:val="24"/>
              </w:rPr>
            </w:pPr>
            <w:r w:rsidRPr="00491D2F">
              <w:rPr>
                <w:rFonts w:cs="Times New Roman"/>
                <w:i/>
                <w:iCs/>
                <w:sz w:val="24"/>
                <w:szCs w:val="24"/>
              </w:rPr>
              <w:t xml:space="preserve">Battements relevés lents </w:t>
            </w:r>
            <w:r w:rsidRPr="00491D2F">
              <w:rPr>
                <w:rFonts w:cs="Times New Roman"/>
                <w:sz w:val="24"/>
                <w:szCs w:val="24"/>
              </w:rPr>
              <w:t>из I и V позиции лицом к станку и боком у станка</w:t>
            </w:r>
          </w:p>
        </w:tc>
        <w:tc>
          <w:tcPr>
            <w:tcW w:w="709" w:type="dxa"/>
            <w:tcBorders>
              <w:top w:val="single" w:sz="4" w:space="0" w:color="auto"/>
              <w:left w:val="single" w:sz="4" w:space="0" w:color="auto"/>
              <w:bottom w:val="single" w:sz="4" w:space="0" w:color="auto"/>
              <w:right w:val="single" w:sz="4" w:space="0" w:color="auto"/>
            </w:tcBorders>
          </w:tcPr>
          <w:p w:rsidR="009F3591" w:rsidRPr="00491D2F" w:rsidRDefault="00202B54" w:rsidP="00235494">
            <w:pPr>
              <w:pStyle w:val="12"/>
              <w:spacing w:line="240" w:lineRule="auto"/>
              <w:jc w:val="both"/>
              <w:rPr>
                <w:rFonts w:cs="Times New Roman"/>
                <w:sz w:val="24"/>
                <w:szCs w:val="24"/>
              </w:rPr>
            </w:pPr>
            <w:r>
              <w:rPr>
                <w:rFonts w:cs="Times New Roman"/>
                <w:sz w:val="24"/>
                <w:szCs w:val="24"/>
              </w:rPr>
              <w:t>5</w:t>
            </w:r>
          </w:p>
        </w:tc>
      </w:tr>
      <w:tr w:rsidR="009F3591" w:rsidRPr="00491D2F" w:rsidTr="00E459EB">
        <w:tblPrEx>
          <w:tblCellSpacing w:w="-5" w:type="nil"/>
        </w:tblPrEx>
        <w:trPr>
          <w:trHeight w:val="257"/>
          <w:tblCellSpacing w:w="-5" w:type="nil"/>
        </w:trPr>
        <w:tc>
          <w:tcPr>
            <w:tcW w:w="532" w:type="dxa"/>
          </w:tcPr>
          <w:p w:rsidR="009F3591" w:rsidRPr="00491D2F" w:rsidRDefault="00F026CD" w:rsidP="00235494">
            <w:pPr>
              <w:pStyle w:val="12"/>
              <w:spacing w:line="240" w:lineRule="auto"/>
              <w:jc w:val="both"/>
              <w:rPr>
                <w:rFonts w:cs="Times New Roman"/>
                <w:sz w:val="24"/>
                <w:szCs w:val="24"/>
              </w:rPr>
            </w:pPr>
            <w:r>
              <w:rPr>
                <w:rFonts w:cs="Times New Roman"/>
                <w:sz w:val="24"/>
                <w:szCs w:val="24"/>
              </w:rPr>
              <w:t>27</w:t>
            </w:r>
          </w:p>
        </w:tc>
        <w:tc>
          <w:tcPr>
            <w:tcW w:w="8363" w:type="dxa"/>
            <w:tcBorders>
              <w:right w:val="single" w:sz="4" w:space="0" w:color="auto"/>
            </w:tcBorders>
          </w:tcPr>
          <w:p w:rsidR="009F3591" w:rsidRPr="00491D2F" w:rsidRDefault="009F3591" w:rsidP="00235494">
            <w:pPr>
              <w:pStyle w:val="12"/>
              <w:tabs>
                <w:tab w:val="left" w:pos="6555"/>
              </w:tabs>
              <w:spacing w:line="240" w:lineRule="auto"/>
              <w:jc w:val="both"/>
              <w:rPr>
                <w:rFonts w:cs="Times New Roman"/>
                <w:sz w:val="24"/>
                <w:szCs w:val="24"/>
              </w:rPr>
            </w:pPr>
            <w:r w:rsidRPr="00491D2F">
              <w:rPr>
                <w:rFonts w:cs="Times New Roman"/>
                <w:i/>
                <w:iCs/>
                <w:sz w:val="24"/>
                <w:szCs w:val="24"/>
              </w:rPr>
              <w:t xml:space="preserve">Grands pliés </w:t>
            </w:r>
            <w:r w:rsidRPr="00491D2F">
              <w:rPr>
                <w:rFonts w:cs="Times New Roman"/>
                <w:sz w:val="24"/>
                <w:szCs w:val="24"/>
              </w:rPr>
              <w:t>по I, II, V позиции лицом к станку и боком у станка.</w:t>
            </w:r>
          </w:p>
        </w:tc>
        <w:tc>
          <w:tcPr>
            <w:tcW w:w="709" w:type="dxa"/>
            <w:tcBorders>
              <w:top w:val="single" w:sz="4" w:space="0" w:color="auto"/>
              <w:left w:val="single" w:sz="4" w:space="0" w:color="auto"/>
              <w:bottom w:val="single" w:sz="4" w:space="0" w:color="auto"/>
              <w:right w:val="single" w:sz="4" w:space="0" w:color="auto"/>
            </w:tcBorders>
          </w:tcPr>
          <w:p w:rsidR="009F3591" w:rsidRPr="00202B54" w:rsidRDefault="00202B54" w:rsidP="00235494">
            <w:pPr>
              <w:pStyle w:val="12"/>
              <w:spacing w:line="240" w:lineRule="auto"/>
              <w:jc w:val="both"/>
              <w:rPr>
                <w:rFonts w:cs="Times New Roman"/>
                <w:iCs/>
                <w:sz w:val="24"/>
                <w:szCs w:val="24"/>
              </w:rPr>
            </w:pPr>
            <w:r w:rsidRPr="00202B54">
              <w:rPr>
                <w:rFonts w:cs="Times New Roman"/>
                <w:iCs/>
                <w:sz w:val="24"/>
                <w:szCs w:val="24"/>
              </w:rPr>
              <w:t>5</w:t>
            </w:r>
          </w:p>
        </w:tc>
      </w:tr>
      <w:tr w:rsidR="009F3591" w:rsidRPr="00202B54" w:rsidTr="00E459EB">
        <w:tblPrEx>
          <w:tblCellSpacing w:w="-5" w:type="nil"/>
        </w:tblPrEx>
        <w:trPr>
          <w:tblCellSpacing w:w="-5" w:type="nil"/>
        </w:trPr>
        <w:tc>
          <w:tcPr>
            <w:tcW w:w="532" w:type="dxa"/>
          </w:tcPr>
          <w:p w:rsidR="009F3591" w:rsidRPr="00491D2F" w:rsidRDefault="00F026CD" w:rsidP="00235494">
            <w:pPr>
              <w:pStyle w:val="12"/>
              <w:spacing w:line="240" w:lineRule="auto"/>
              <w:jc w:val="both"/>
              <w:rPr>
                <w:rFonts w:cs="Times New Roman"/>
                <w:sz w:val="24"/>
                <w:szCs w:val="24"/>
              </w:rPr>
            </w:pPr>
            <w:r>
              <w:rPr>
                <w:rFonts w:cs="Times New Roman"/>
                <w:sz w:val="24"/>
                <w:szCs w:val="24"/>
              </w:rPr>
              <w:t>28</w:t>
            </w:r>
          </w:p>
        </w:tc>
        <w:tc>
          <w:tcPr>
            <w:tcW w:w="8363" w:type="dxa"/>
            <w:tcBorders>
              <w:right w:val="single" w:sz="4" w:space="0" w:color="auto"/>
            </w:tcBorders>
          </w:tcPr>
          <w:p w:rsidR="009F3591" w:rsidRPr="00491D2F" w:rsidRDefault="009F3591" w:rsidP="00235494">
            <w:pPr>
              <w:pStyle w:val="12"/>
              <w:tabs>
                <w:tab w:val="left" w:pos="6555"/>
              </w:tabs>
              <w:spacing w:line="240" w:lineRule="auto"/>
              <w:jc w:val="both"/>
              <w:rPr>
                <w:rFonts w:cs="Times New Roman"/>
                <w:i/>
                <w:iCs/>
                <w:sz w:val="24"/>
                <w:szCs w:val="24"/>
                <w:lang w:val="en-US"/>
              </w:rPr>
            </w:pPr>
            <w:r w:rsidRPr="00491D2F">
              <w:rPr>
                <w:rFonts w:cs="Times New Roman"/>
                <w:i/>
                <w:iCs/>
                <w:sz w:val="24"/>
                <w:szCs w:val="24"/>
              </w:rPr>
              <w:t>Положение</w:t>
            </w:r>
            <w:r w:rsidRPr="00491D2F">
              <w:rPr>
                <w:rFonts w:cs="Times New Roman"/>
                <w:i/>
                <w:iCs/>
                <w:sz w:val="24"/>
                <w:szCs w:val="24"/>
                <w:lang w:val="en-US"/>
              </w:rPr>
              <w:t xml:space="preserve"> épaulement croisé et effacé</w:t>
            </w:r>
          </w:p>
        </w:tc>
        <w:tc>
          <w:tcPr>
            <w:tcW w:w="709" w:type="dxa"/>
            <w:tcBorders>
              <w:top w:val="single" w:sz="4" w:space="0" w:color="auto"/>
              <w:left w:val="single" w:sz="4" w:space="0" w:color="auto"/>
              <w:bottom w:val="single" w:sz="4" w:space="0" w:color="auto"/>
              <w:right w:val="single" w:sz="4" w:space="0" w:color="auto"/>
            </w:tcBorders>
          </w:tcPr>
          <w:p w:rsidR="009F3591" w:rsidRPr="00202B54" w:rsidRDefault="00202B54" w:rsidP="00235494">
            <w:pPr>
              <w:pStyle w:val="12"/>
              <w:spacing w:line="240" w:lineRule="auto"/>
              <w:jc w:val="both"/>
              <w:rPr>
                <w:rFonts w:cs="Times New Roman"/>
                <w:sz w:val="24"/>
                <w:szCs w:val="24"/>
              </w:rPr>
            </w:pPr>
            <w:r>
              <w:rPr>
                <w:rFonts w:cs="Times New Roman"/>
                <w:sz w:val="24"/>
                <w:szCs w:val="24"/>
              </w:rPr>
              <w:t>6</w:t>
            </w:r>
          </w:p>
        </w:tc>
      </w:tr>
      <w:tr w:rsidR="009F3591" w:rsidRPr="00202B54" w:rsidTr="00E459EB">
        <w:tblPrEx>
          <w:tblCellSpacing w:w="-5" w:type="nil"/>
        </w:tblPrEx>
        <w:trPr>
          <w:tblCellSpacing w:w="-5" w:type="nil"/>
        </w:trPr>
        <w:tc>
          <w:tcPr>
            <w:tcW w:w="532" w:type="dxa"/>
          </w:tcPr>
          <w:p w:rsidR="009F3591" w:rsidRPr="00491D2F" w:rsidRDefault="00F026CD" w:rsidP="00235494">
            <w:pPr>
              <w:pStyle w:val="12"/>
              <w:spacing w:line="240" w:lineRule="auto"/>
              <w:jc w:val="both"/>
              <w:rPr>
                <w:rFonts w:cs="Times New Roman"/>
                <w:sz w:val="24"/>
                <w:szCs w:val="24"/>
              </w:rPr>
            </w:pPr>
            <w:r>
              <w:rPr>
                <w:rFonts w:cs="Times New Roman"/>
                <w:sz w:val="24"/>
                <w:szCs w:val="24"/>
              </w:rPr>
              <w:t>29</w:t>
            </w:r>
          </w:p>
        </w:tc>
        <w:tc>
          <w:tcPr>
            <w:tcW w:w="8363" w:type="dxa"/>
            <w:tcBorders>
              <w:right w:val="single" w:sz="4" w:space="0" w:color="auto"/>
            </w:tcBorders>
          </w:tcPr>
          <w:p w:rsidR="009F3591" w:rsidRPr="00491D2F" w:rsidRDefault="009F3591" w:rsidP="00235494">
            <w:pPr>
              <w:pStyle w:val="12"/>
              <w:tabs>
                <w:tab w:val="left" w:pos="6555"/>
              </w:tabs>
              <w:spacing w:line="240" w:lineRule="auto"/>
              <w:jc w:val="both"/>
              <w:rPr>
                <w:rFonts w:cs="Times New Roman"/>
                <w:i/>
                <w:iCs/>
                <w:sz w:val="24"/>
                <w:szCs w:val="24"/>
                <w:lang w:val="en-US"/>
              </w:rPr>
            </w:pPr>
            <w:proofErr w:type="gramStart"/>
            <w:r w:rsidRPr="00491D2F">
              <w:rPr>
                <w:rFonts w:cs="Times New Roman"/>
                <w:sz w:val="24"/>
                <w:szCs w:val="24"/>
                <w:lang w:val="en-US"/>
              </w:rPr>
              <w:t xml:space="preserve">I  </w:t>
            </w:r>
            <w:r w:rsidRPr="00491D2F">
              <w:rPr>
                <w:rFonts w:cs="Times New Roman"/>
                <w:sz w:val="24"/>
                <w:szCs w:val="24"/>
              </w:rPr>
              <w:t>и</w:t>
            </w:r>
            <w:proofErr w:type="gramEnd"/>
            <w:r w:rsidRPr="00491D2F">
              <w:rPr>
                <w:rFonts w:cs="Times New Roman"/>
                <w:sz w:val="24"/>
                <w:szCs w:val="24"/>
                <w:lang w:val="en-US"/>
              </w:rPr>
              <w:t xml:space="preserve"> II</w:t>
            </w:r>
            <w:r w:rsidRPr="00491D2F">
              <w:rPr>
                <w:rFonts w:cs="Times New Roman"/>
                <w:i/>
                <w:iCs/>
                <w:sz w:val="24"/>
                <w:szCs w:val="24"/>
                <w:lang w:val="en-US"/>
              </w:rPr>
              <w:t xml:space="preserve"> port de bras.</w:t>
            </w:r>
          </w:p>
        </w:tc>
        <w:tc>
          <w:tcPr>
            <w:tcW w:w="709" w:type="dxa"/>
            <w:tcBorders>
              <w:top w:val="single" w:sz="4" w:space="0" w:color="auto"/>
              <w:left w:val="single" w:sz="4" w:space="0" w:color="auto"/>
              <w:bottom w:val="single" w:sz="4" w:space="0" w:color="auto"/>
              <w:right w:val="single" w:sz="4" w:space="0" w:color="auto"/>
            </w:tcBorders>
          </w:tcPr>
          <w:p w:rsidR="009F3591" w:rsidRPr="00202B54" w:rsidRDefault="00202B54" w:rsidP="00235494">
            <w:pPr>
              <w:pStyle w:val="12"/>
              <w:spacing w:line="240" w:lineRule="auto"/>
              <w:jc w:val="both"/>
              <w:rPr>
                <w:rFonts w:cs="Times New Roman"/>
                <w:sz w:val="24"/>
                <w:szCs w:val="24"/>
              </w:rPr>
            </w:pPr>
            <w:r>
              <w:rPr>
                <w:rFonts w:cs="Times New Roman"/>
                <w:sz w:val="24"/>
                <w:szCs w:val="24"/>
              </w:rPr>
              <w:t>6</w:t>
            </w:r>
          </w:p>
        </w:tc>
      </w:tr>
      <w:tr w:rsidR="009F3591" w:rsidRPr="00491D2F" w:rsidTr="00E459EB">
        <w:tblPrEx>
          <w:tblCellSpacing w:w="-5" w:type="nil"/>
        </w:tblPrEx>
        <w:trPr>
          <w:tblCellSpacing w:w="-5" w:type="nil"/>
        </w:trPr>
        <w:tc>
          <w:tcPr>
            <w:tcW w:w="532" w:type="dxa"/>
          </w:tcPr>
          <w:p w:rsidR="009F3591" w:rsidRPr="00491D2F" w:rsidRDefault="00F026CD" w:rsidP="00235494">
            <w:pPr>
              <w:pStyle w:val="12"/>
              <w:spacing w:line="240" w:lineRule="auto"/>
              <w:jc w:val="both"/>
              <w:rPr>
                <w:rFonts w:cs="Times New Roman"/>
                <w:sz w:val="24"/>
                <w:szCs w:val="24"/>
              </w:rPr>
            </w:pPr>
            <w:r>
              <w:rPr>
                <w:rFonts w:cs="Times New Roman"/>
                <w:sz w:val="24"/>
                <w:szCs w:val="24"/>
              </w:rPr>
              <w:t>30</w:t>
            </w:r>
          </w:p>
        </w:tc>
        <w:tc>
          <w:tcPr>
            <w:tcW w:w="8363" w:type="dxa"/>
            <w:tcBorders>
              <w:right w:val="single" w:sz="4" w:space="0" w:color="auto"/>
            </w:tcBorders>
          </w:tcPr>
          <w:p w:rsidR="009F3591" w:rsidRPr="00491D2F" w:rsidRDefault="009F3591" w:rsidP="00235494">
            <w:pPr>
              <w:pStyle w:val="12"/>
              <w:tabs>
                <w:tab w:val="left" w:pos="6555"/>
              </w:tabs>
              <w:spacing w:line="240" w:lineRule="auto"/>
              <w:jc w:val="both"/>
              <w:rPr>
                <w:rFonts w:cs="Times New Roman"/>
                <w:sz w:val="24"/>
                <w:szCs w:val="24"/>
              </w:rPr>
            </w:pPr>
            <w:r w:rsidRPr="00491D2F">
              <w:rPr>
                <w:rFonts w:cs="Times New Roman"/>
                <w:sz w:val="24"/>
                <w:szCs w:val="24"/>
              </w:rPr>
              <w:t xml:space="preserve">Повторение ранее </w:t>
            </w:r>
            <w:proofErr w:type="gramStart"/>
            <w:r w:rsidRPr="00491D2F">
              <w:rPr>
                <w:rFonts w:cs="Times New Roman"/>
                <w:sz w:val="24"/>
                <w:szCs w:val="24"/>
              </w:rPr>
              <w:t>пройденного</w:t>
            </w:r>
            <w:proofErr w:type="gramEnd"/>
          </w:p>
        </w:tc>
        <w:tc>
          <w:tcPr>
            <w:tcW w:w="709" w:type="dxa"/>
            <w:tcBorders>
              <w:top w:val="single" w:sz="4" w:space="0" w:color="auto"/>
              <w:left w:val="single" w:sz="4" w:space="0" w:color="auto"/>
              <w:bottom w:val="single" w:sz="4" w:space="0" w:color="auto"/>
              <w:right w:val="single" w:sz="4" w:space="0" w:color="auto"/>
            </w:tcBorders>
          </w:tcPr>
          <w:p w:rsidR="009F3591" w:rsidRPr="00491D2F" w:rsidRDefault="00202B54" w:rsidP="00235494">
            <w:pPr>
              <w:pStyle w:val="12"/>
              <w:spacing w:line="240" w:lineRule="auto"/>
              <w:jc w:val="both"/>
              <w:rPr>
                <w:rFonts w:cs="Times New Roman"/>
                <w:sz w:val="24"/>
                <w:szCs w:val="24"/>
              </w:rPr>
            </w:pPr>
            <w:r>
              <w:rPr>
                <w:rFonts w:cs="Times New Roman"/>
                <w:sz w:val="24"/>
                <w:szCs w:val="24"/>
              </w:rPr>
              <w:t>5</w:t>
            </w:r>
          </w:p>
        </w:tc>
      </w:tr>
      <w:tr w:rsidR="009F3591" w:rsidRPr="00491D2F" w:rsidTr="00E459EB">
        <w:tblPrEx>
          <w:tblCellSpacing w:w="-5" w:type="nil"/>
        </w:tblPrEx>
        <w:trPr>
          <w:trHeight w:val="259"/>
          <w:tblCellSpacing w:w="-5" w:type="nil"/>
        </w:trPr>
        <w:tc>
          <w:tcPr>
            <w:tcW w:w="532" w:type="dxa"/>
          </w:tcPr>
          <w:p w:rsidR="009F3591" w:rsidRPr="00491D2F" w:rsidRDefault="009F3591" w:rsidP="00235494">
            <w:pPr>
              <w:pStyle w:val="12"/>
              <w:spacing w:line="240" w:lineRule="auto"/>
              <w:jc w:val="both"/>
              <w:rPr>
                <w:rFonts w:cs="Times New Roman"/>
                <w:sz w:val="24"/>
                <w:szCs w:val="24"/>
              </w:rPr>
            </w:pPr>
          </w:p>
        </w:tc>
        <w:tc>
          <w:tcPr>
            <w:tcW w:w="8363" w:type="dxa"/>
            <w:tcBorders>
              <w:right w:val="single" w:sz="4" w:space="0" w:color="auto"/>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ИТОГО</w:t>
            </w:r>
          </w:p>
        </w:tc>
        <w:tc>
          <w:tcPr>
            <w:tcW w:w="709" w:type="dxa"/>
            <w:tcBorders>
              <w:top w:val="single" w:sz="4" w:space="0" w:color="auto"/>
              <w:left w:val="single" w:sz="4" w:space="0" w:color="auto"/>
              <w:bottom w:val="single" w:sz="4" w:space="0" w:color="auto"/>
              <w:right w:val="single" w:sz="4" w:space="0" w:color="auto"/>
            </w:tcBorders>
          </w:tcPr>
          <w:p w:rsidR="009F3591" w:rsidRPr="001654A2" w:rsidRDefault="001654A2" w:rsidP="00235494">
            <w:pPr>
              <w:pStyle w:val="12"/>
              <w:spacing w:line="240" w:lineRule="auto"/>
              <w:jc w:val="both"/>
              <w:rPr>
                <w:rFonts w:cs="Times New Roman"/>
                <w:b/>
                <w:i/>
                <w:sz w:val="24"/>
                <w:szCs w:val="24"/>
              </w:rPr>
            </w:pPr>
            <w:r w:rsidRPr="001654A2">
              <w:rPr>
                <w:rFonts w:cs="Times New Roman"/>
                <w:b/>
                <w:i/>
                <w:sz w:val="24"/>
                <w:szCs w:val="24"/>
              </w:rPr>
              <w:t>132</w:t>
            </w:r>
          </w:p>
        </w:tc>
      </w:tr>
    </w:tbl>
    <w:p w:rsidR="009F3591" w:rsidRPr="00F026CD" w:rsidRDefault="0008652F" w:rsidP="00235494">
      <w:pPr>
        <w:pStyle w:val="12"/>
        <w:spacing w:line="240" w:lineRule="auto"/>
        <w:jc w:val="both"/>
        <w:rPr>
          <w:rFonts w:cs="Times New Roman"/>
          <w:b/>
          <w:bCs/>
          <w:sz w:val="24"/>
          <w:szCs w:val="24"/>
        </w:rPr>
      </w:pPr>
      <w:r>
        <w:rPr>
          <w:rFonts w:cs="Times New Roman"/>
          <w:b/>
          <w:bCs/>
          <w:sz w:val="24"/>
          <w:szCs w:val="24"/>
        </w:rPr>
        <w:t>В</w:t>
      </w:r>
      <w:r w:rsidR="009F3591" w:rsidRPr="00D34A77">
        <w:rPr>
          <w:rFonts w:cs="Times New Roman"/>
          <w:b/>
          <w:bCs/>
          <w:sz w:val="24"/>
          <w:szCs w:val="24"/>
        </w:rPr>
        <w:t>торой класс</w:t>
      </w:r>
    </w:p>
    <w:tbl>
      <w:tblPr>
        <w:tblW w:w="9604" w:type="dxa"/>
        <w:tblInd w:w="2" w:type="dxa"/>
        <w:tblLayout w:type="fixed"/>
        <w:tblLook w:val="0000" w:firstRow="0" w:lastRow="0" w:firstColumn="0" w:lastColumn="0" w:noHBand="0" w:noVBand="0"/>
      </w:tblPr>
      <w:tblGrid>
        <w:gridCol w:w="532"/>
        <w:gridCol w:w="8341"/>
        <w:gridCol w:w="731"/>
      </w:tblGrid>
      <w:tr w:rsidR="009F3591" w:rsidRPr="00491D2F" w:rsidTr="00EA5103">
        <w:trPr>
          <w:trHeight w:val="405"/>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w:t>
            </w:r>
          </w:p>
        </w:tc>
        <w:tc>
          <w:tcPr>
            <w:tcW w:w="8341" w:type="dxa"/>
            <w:tcBorders>
              <w:top w:val="single" w:sz="4" w:space="0" w:color="000000"/>
              <w:left w:val="single" w:sz="4" w:space="0" w:color="000000"/>
              <w:bottom w:val="single" w:sz="4" w:space="0" w:color="000000"/>
              <w:right w:val="single" w:sz="4" w:space="0" w:color="000000"/>
            </w:tcBorders>
          </w:tcPr>
          <w:p w:rsidR="009F3591" w:rsidRPr="00491D2F" w:rsidRDefault="000B1155" w:rsidP="00235494">
            <w:pPr>
              <w:pStyle w:val="12"/>
              <w:spacing w:line="240" w:lineRule="auto"/>
              <w:jc w:val="both"/>
              <w:rPr>
                <w:rFonts w:cs="Times New Roman"/>
                <w:sz w:val="24"/>
                <w:szCs w:val="24"/>
              </w:rPr>
            </w:pPr>
            <w:r>
              <w:rPr>
                <w:rFonts w:cs="Times New Roman"/>
                <w:sz w:val="24"/>
                <w:szCs w:val="24"/>
              </w:rPr>
              <w:t xml:space="preserve">                                       </w:t>
            </w:r>
            <w:r w:rsidR="009F3591" w:rsidRPr="00491D2F">
              <w:rPr>
                <w:rFonts w:cs="Times New Roman"/>
                <w:sz w:val="24"/>
                <w:szCs w:val="24"/>
              </w:rPr>
              <w:t>Тема</w:t>
            </w:r>
          </w:p>
        </w:tc>
        <w:tc>
          <w:tcPr>
            <w:tcW w:w="731" w:type="dxa"/>
            <w:tcBorders>
              <w:top w:val="single" w:sz="4" w:space="0" w:color="000000"/>
              <w:left w:val="single" w:sz="4" w:space="0" w:color="000000"/>
              <w:bottom w:val="single" w:sz="4" w:space="0" w:color="000000"/>
              <w:right w:val="single" w:sz="4" w:space="0" w:color="000000"/>
            </w:tcBorders>
          </w:tcPr>
          <w:p w:rsidR="009F3591" w:rsidRPr="00D34A77" w:rsidRDefault="009F3591" w:rsidP="00235494">
            <w:pPr>
              <w:pStyle w:val="12"/>
              <w:spacing w:line="240" w:lineRule="auto"/>
              <w:jc w:val="both"/>
              <w:rPr>
                <w:rFonts w:cs="Times New Roman"/>
                <w:sz w:val="18"/>
                <w:szCs w:val="18"/>
              </w:rPr>
            </w:pPr>
            <w:r w:rsidRPr="00D34A77">
              <w:rPr>
                <w:rFonts w:cs="Times New Roman"/>
                <w:sz w:val="18"/>
                <w:szCs w:val="18"/>
              </w:rPr>
              <w:t xml:space="preserve">Кол-во </w:t>
            </w:r>
            <w:r w:rsidR="00F026CD">
              <w:rPr>
                <w:rFonts w:cs="Times New Roman"/>
                <w:sz w:val="18"/>
                <w:szCs w:val="18"/>
              </w:rPr>
              <w:t>часов</w:t>
            </w:r>
          </w:p>
        </w:tc>
      </w:tr>
      <w:tr w:rsidR="009F3591" w:rsidRPr="00491D2F" w:rsidTr="00D34A77">
        <w:tblPrEx>
          <w:tblCellSpacing w:w="-5" w:type="nil"/>
        </w:tblPrEx>
        <w:trPr>
          <w:trHeight w:val="231"/>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p>
        </w:tc>
        <w:tc>
          <w:tcPr>
            <w:tcW w:w="8341" w:type="dxa"/>
            <w:tcBorders>
              <w:top w:val="single" w:sz="4" w:space="0" w:color="000000"/>
              <w:left w:val="single" w:sz="4" w:space="0" w:color="000000"/>
              <w:bottom w:val="single" w:sz="4" w:space="0" w:color="000000"/>
              <w:right w:val="single" w:sz="4" w:space="0" w:color="000000"/>
            </w:tcBorders>
          </w:tcPr>
          <w:p w:rsidR="009F3591" w:rsidRPr="00491D2F" w:rsidRDefault="000B1155" w:rsidP="00235494">
            <w:pPr>
              <w:pStyle w:val="12"/>
              <w:spacing w:line="240" w:lineRule="auto"/>
              <w:jc w:val="both"/>
              <w:rPr>
                <w:rFonts w:cs="Times New Roman"/>
                <w:sz w:val="24"/>
                <w:szCs w:val="24"/>
              </w:rPr>
            </w:pPr>
            <w:r>
              <w:rPr>
                <w:rFonts w:cs="Times New Roman"/>
                <w:sz w:val="24"/>
                <w:szCs w:val="24"/>
              </w:rPr>
              <w:t xml:space="preserve">                                </w:t>
            </w:r>
            <w:r w:rsidR="009F3591" w:rsidRPr="00491D2F">
              <w:rPr>
                <w:rFonts w:cs="Times New Roman"/>
                <w:sz w:val="24"/>
                <w:szCs w:val="24"/>
              </w:rPr>
              <w:t>Экзерсис у станка</w:t>
            </w:r>
          </w:p>
        </w:tc>
        <w:tc>
          <w:tcPr>
            <w:tcW w:w="731"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p>
        </w:tc>
      </w:tr>
      <w:tr w:rsidR="009F3591" w:rsidRPr="00491D2F" w:rsidTr="00EA5103">
        <w:tblPrEx>
          <w:tblCellSpacing w:w="-5" w:type="nil"/>
        </w:tblPrEx>
        <w:trPr>
          <w:trHeight w:val="180"/>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1</w:t>
            </w:r>
          </w:p>
        </w:tc>
        <w:tc>
          <w:tcPr>
            <w:tcW w:w="8341"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 xml:space="preserve">Повторение ранее </w:t>
            </w:r>
            <w:proofErr w:type="gramStart"/>
            <w:r w:rsidRPr="00491D2F">
              <w:rPr>
                <w:rFonts w:cs="Times New Roman"/>
                <w:sz w:val="24"/>
                <w:szCs w:val="24"/>
              </w:rPr>
              <w:t>пройденного</w:t>
            </w:r>
            <w:proofErr w:type="gramEnd"/>
            <w:r w:rsidRPr="00491D2F">
              <w:rPr>
                <w:rFonts w:cs="Times New Roman"/>
                <w:sz w:val="24"/>
                <w:szCs w:val="24"/>
              </w:rPr>
              <w:t xml:space="preserve"> </w:t>
            </w:r>
          </w:p>
        </w:tc>
        <w:tc>
          <w:tcPr>
            <w:tcW w:w="731" w:type="dxa"/>
            <w:tcBorders>
              <w:top w:val="single" w:sz="4" w:space="0" w:color="000000"/>
              <w:left w:val="single" w:sz="4" w:space="0" w:color="000000"/>
              <w:bottom w:val="single" w:sz="4" w:space="0" w:color="000000"/>
              <w:right w:val="single" w:sz="4" w:space="0" w:color="000000"/>
            </w:tcBorders>
          </w:tcPr>
          <w:p w:rsidR="009F3591" w:rsidRPr="00491D2F" w:rsidRDefault="00202B54" w:rsidP="00235494">
            <w:pPr>
              <w:pStyle w:val="12"/>
              <w:spacing w:line="240" w:lineRule="auto"/>
              <w:jc w:val="both"/>
              <w:rPr>
                <w:rFonts w:cs="Times New Roman"/>
                <w:sz w:val="24"/>
                <w:szCs w:val="24"/>
              </w:rPr>
            </w:pPr>
            <w:r>
              <w:rPr>
                <w:rFonts w:cs="Times New Roman"/>
                <w:sz w:val="24"/>
                <w:szCs w:val="24"/>
              </w:rPr>
              <w:t>6</w:t>
            </w:r>
          </w:p>
        </w:tc>
      </w:tr>
      <w:tr w:rsidR="009F3591" w:rsidRPr="00491D2F" w:rsidTr="00EA5103">
        <w:tblPrEx>
          <w:tblCellSpacing w:w="-5" w:type="nil"/>
        </w:tblPrEx>
        <w:trPr>
          <w:trHeight w:val="165"/>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2</w:t>
            </w:r>
          </w:p>
        </w:tc>
        <w:tc>
          <w:tcPr>
            <w:tcW w:w="8341"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i/>
                <w:iCs/>
                <w:sz w:val="24"/>
                <w:szCs w:val="24"/>
              </w:rPr>
              <w:t xml:space="preserve">Demi-pliés </w:t>
            </w:r>
            <w:r w:rsidRPr="00491D2F">
              <w:rPr>
                <w:rFonts w:cs="Times New Roman"/>
                <w:sz w:val="24"/>
                <w:szCs w:val="24"/>
              </w:rPr>
              <w:t>по IV позиции</w:t>
            </w:r>
          </w:p>
        </w:tc>
        <w:tc>
          <w:tcPr>
            <w:tcW w:w="731" w:type="dxa"/>
            <w:tcBorders>
              <w:top w:val="single" w:sz="4" w:space="0" w:color="000000"/>
              <w:left w:val="single" w:sz="4" w:space="0" w:color="000000"/>
              <w:bottom w:val="single" w:sz="4" w:space="0" w:color="000000"/>
              <w:right w:val="single" w:sz="4" w:space="0" w:color="000000"/>
            </w:tcBorders>
          </w:tcPr>
          <w:p w:rsidR="009F3591" w:rsidRPr="00491D2F" w:rsidRDefault="00202B54" w:rsidP="00235494">
            <w:pPr>
              <w:pStyle w:val="12"/>
              <w:spacing w:line="240" w:lineRule="auto"/>
              <w:jc w:val="both"/>
              <w:rPr>
                <w:rFonts w:cs="Times New Roman"/>
                <w:sz w:val="24"/>
                <w:szCs w:val="24"/>
              </w:rPr>
            </w:pPr>
            <w:r>
              <w:rPr>
                <w:rFonts w:cs="Times New Roman"/>
                <w:sz w:val="24"/>
                <w:szCs w:val="24"/>
              </w:rPr>
              <w:t>6</w:t>
            </w:r>
          </w:p>
        </w:tc>
      </w:tr>
      <w:tr w:rsidR="009F3591" w:rsidRPr="00202B54" w:rsidTr="00EA5103">
        <w:tblPrEx>
          <w:tblCellSpacing w:w="-5" w:type="nil"/>
        </w:tblPrEx>
        <w:trPr>
          <w:trHeight w:val="570"/>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3</w:t>
            </w:r>
          </w:p>
        </w:tc>
        <w:tc>
          <w:tcPr>
            <w:tcW w:w="8341" w:type="dxa"/>
            <w:tcBorders>
              <w:top w:val="single" w:sz="4" w:space="0" w:color="000000"/>
              <w:left w:val="single" w:sz="4" w:space="0" w:color="000000"/>
              <w:bottom w:val="single" w:sz="4" w:space="0" w:color="000000"/>
              <w:right w:val="single" w:sz="4" w:space="0" w:color="000000"/>
            </w:tcBorders>
          </w:tcPr>
          <w:p w:rsidR="009F3591" w:rsidRPr="00D34A77" w:rsidRDefault="009F3591" w:rsidP="00235494">
            <w:pPr>
              <w:pStyle w:val="12"/>
              <w:spacing w:line="240" w:lineRule="auto"/>
              <w:jc w:val="both"/>
              <w:rPr>
                <w:rFonts w:cs="Times New Roman"/>
                <w:i/>
                <w:iCs/>
                <w:sz w:val="24"/>
                <w:szCs w:val="24"/>
                <w:lang w:val="en-US"/>
              </w:rPr>
            </w:pPr>
            <w:r w:rsidRPr="00D34A77">
              <w:rPr>
                <w:rFonts w:cs="Times New Roman"/>
                <w:i/>
                <w:iCs/>
                <w:sz w:val="24"/>
                <w:szCs w:val="24"/>
                <w:lang w:val="en-US"/>
              </w:rPr>
              <w:t>Battements tendus:</w:t>
            </w:r>
          </w:p>
          <w:p w:rsidR="009F3591" w:rsidRPr="00491D2F" w:rsidRDefault="009F3591" w:rsidP="00235494">
            <w:pPr>
              <w:pStyle w:val="12"/>
              <w:spacing w:line="240" w:lineRule="auto"/>
              <w:jc w:val="both"/>
              <w:rPr>
                <w:rFonts w:cs="Times New Roman"/>
                <w:sz w:val="24"/>
                <w:szCs w:val="24"/>
                <w:lang w:val="en-US"/>
              </w:rPr>
            </w:pPr>
            <w:r w:rsidRPr="00491D2F">
              <w:rPr>
                <w:rFonts w:cs="Times New Roman"/>
                <w:i/>
                <w:iCs/>
                <w:sz w:val="24"/>
                <w:szCs w:val="24"/>
                <w:lang w:val="en-US"/>
              </w:rPr>
              <w:t>double battements tendus</w:t>
            </w:r>
            <w:r w:rsidRPr="00491D2F">
              <w:rPr>
                <w:rFonts w:cs="Times New Roman"/>
                <w:sz w:val="24"/>
                <w:szCs w:val="24"/>
                <w:lang w:val="en-US"/>
              </w:rPr>
              <w:t xml:space="preserve"> </w:t>
            </w:r>
            <w:r w:rsidRPr="00491D2F">
              <w:rPr>
                <w:rFonts w:cs="Times New Roman"/>
                <w:sz w:val="24"/>
                <w:szCs w:val="24"/>
              </w:rPr>
              <w:t>по</w:t>
            </w:r>
            <w:r w:rsidRPr="00491D2F">
              <w:rPr>
                <w:rFonts w:cs="Times New Roman"/>
                <w:sz w:val="24"/>
                <w:szCs w:val="24"/>
                <w:lang w:val="en-US"/>
              </w:rPr>
              <w:t xml:space="preserve"> II </w:t>
            </w:r>
            <w:r w:rsidRPr="00491D2F">
              <w:rPr>
                <w:rFonts w:cs="Times New Roman"/>
                <w:sz w:val="24"/>
                <w:szCs w:val="24"/>
              </w:rPr>
              <w:t>позиции</w:t>
            </w:r>
          </w:p>
        </w:tc>
        <w:tc>
          <w:tcPr>
            <w:tcW w:w="731" w:type="dxa"/>
            <w:tcBorders>
              <w:top w:val="single" w:sz="4" w:space="0" w:color="000000"/>
              <w:left w:val="single" w:sz="4" w:space="0" w:color="000000"/>
              <w:bottom w:val="single" w:sz="4" w:space="0" w:color="000000"/>
              <w:right w:val="single" w:sz="4" w:space="0" w:color="000000"/>
            </w:tcBorders>
          </w:tcPr>
          <w:p w:rsidR="009F3591" w:rsidRPr="00202B54" w:rsidRDefault="00202B54" w:rsidP="00235494">
            <w:pPr>
              <w:pStyle w:val="12"/>
              <w:spacing w:line="240" w:lineRule="auto"/>
              <w:jc w:val="both"/>
              <w:rPr>
                <w:rFonts w:cs="Times New Roman"/>
                <w:sz w:val="24"/>
                <w:szCs w:val="24"/>
              </w:rPr>
            </w:pPr>
            <w:r>
              <w:rPr>
                <w:rFonts w:cs="Times New Roman"/>
                <w:sz w:val="24"/>
                <w:szCs w:val="24"/>
              </w:rPr>
              <w:t>8</w:t>
            </w:r>
          </w:p>
        </w:tc>
      </w:tr>
      <w:tr w:rsidR="009F3591" w:rsidRPr="00491D2F" w:rsidTr="00F026CD">
        <w:tblPrEx>
          <w:tblCellSpacing w:w="-5" w:type="nil"/>
        </w:tblPrEx>
        <w:trPr>
          <w:trHeight w:val="539"/>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4</w:t>
            </w:r>
          </w:p>
        </w:tc>
        <w:tc>
          <w:tcPr>
            <w:tcW w:w="8341"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i/>
                <w:iCs/>
                <w:sz w:val="24"/>
                <w:szCs w:val="24"/>
              </w:rPr>
              <w:t>Battements developpes</w:t>
            </w:r>
            <w:r w:rsidRPr="00491D2F">
              <w:rPr>
                <w:rFonts w:cs="Times New Roman"/>
                <w:sz w:val="24"/>
                <w:szCs w:val="24"/>
              </w:rPr>
              <w:t>:</w:t>
            </w:r>
            <w:r w:rsidR="00F026CD">
              <w:rPr>
                <w:rFonts w:cs="Times New Roman"/>
                <w:sz w:val="24"/>
                <w:szCs w:val="24"/>
              </w:rPr>
              <w:t xml:space="preserve"> </w:t>
            </w:r>
            <w:r w:rsidR="00D34A77">
              <w:rPr>
                <w:rFonts w:cs="Times New Roman"/>
                <w:sz w:val="24"/>
                <w:szCs w:val="24"/>
              </w:rPr>
              <w:t>в сторону, вперё</w:t>
            </w:r>
            <w:r w:rsidRPr="00491D2F">
              <w:rPr>
                <w:rFonts w:cs="Times New Roman"/>
                <w:sz w:val="24"/>
                <w:szCs w:val="24"/>
              </w:rPr>
              <w:t>д и назад</w:t>
            </w:r>
          </w:p>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passes во всех направлениях</w:t>
            </w:r>
          </w:p>
        </w:tc>
        <w:tc>
          <w:tcPr>
            <w:tcW w:w="731" w:type="dxa"/>
            <w:tcBorders>
              <w:top w:val="single" w:sz="4" w:space="0" w:color="000000"/>
              <w:left w:val="single" w:sz="4" w:space="0" w:color="000000"/>
              <w:bottom w:val="single" w:sz="4" w:space="0" w:color="000000"/>
              <w:right w:val="single" w:sz="4" w:space="0" w:color="000000"/>
            </w:tcBorders>
          </w:tcPr>
          <w:p w:rsidR="009F3591" w:rsidRPr="00491D2F" w:rsidRDefault="00202B54" w:rsidP="00235494">
            <w:pPr>
              <w:pStyle w:val="12"/>
              <w:spacing w:line="240" w:lineRule="auto"/>
              <w:jc w:val="both"/>
              <w:rPr>
                <w:rFonts w:cs="Times New Roman"/>
                <w:sz w:val="24"/>
                <w:szCs w:val="24"/>
              </w:rPr>
            </w:pPr>
            <w:r>
              <w:rPr>
                <w:rFonts w:cs="Times New Roman"/>
                <w:sz w:val="24"/>
                <w:szCs w:val="24"/>
              </w:rPr>
              <w:t>10</w:t>
            </w:r>
          </w:p>
        </w:tc>
      </w:tr>
      <w:tr w:rsidR="009F3591" w:rsidRPr="00491D2F" w:rsidTr="00EA5103">
        <w:tblPrEx>
          <w:tblCellSpacing w:w="-5" w:type="nil"/>
        </w:tblPrEx>
        <w:trPr>
          <w:trHeight w:val="330"/>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5</w:t>
            </w:r>
          </w:p>
        </w:tc>
        <w:tc>
          <w:tcPr>
            <w:tcW w:w="8341"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i/>
                <w:iCs/>
                <w:sz w:val="24"/>
                <w:szCs w:val="24"/>
              </w:rPr>
              <w:t>Grands pliès</w:t>
            </w:r>
            <w:r w:rsidRPr="00491D2F">
              <w:rPr>
                <w:rFonts w:cs="Times New Roman"/>
                <w:sz w:val="24"/>
                <w:szCs w:val="24"/>
              </w:rPr>
              <w:t xml:space="preserve"> по IV позиции</w:t>
            </w:r>
          </w:p>
        </w:tc>
        <w:tc>
          <w:tcPr>
            <w:tcW w:w="731" w:type="dxa"/>
            <w:tcBorders>
              <w:top w:val="single" w:sz="4" w:space="0" w:color="000000"/>
              <w:left w:val="single" w:sz="4" w:space="0" w:color="000000"/>
              <w:bottom w:val="single" w:sz="4" w:space="0" w:color="000000"/>
              <w:right w:val="single" w:sz="4" w:space="0" w:color="000000"/>
            </w:tcBorders>
          </w:tcPr>
          <w:p w:rsidR="009F3591" w:rsidRPr="00491D2F" w:rsidRDefault="00202B54" w:rsidP="00235494">
            <w:pPr>
              <w:pStyle w:val="12"/>
              <w:spacing w:line="240" w:lineRule="auto"/>
              <w:jc w:val="both"/>
              <w:rPr>
                <w:rFonts w:cs="Times New Roman"/>
                <w:sz w:val="24"/>
                <w:szCs w:val="24"/>
              </w:rPr>
            </w:pPr>
            <w:r>
              <w:rPr>
                <w:rFonts w:cs="Times New Roman"/>
                <w:sz w:val="24"/>
                <w:szCs w:val="24"/>
              </w:rPr>
              <w:t>4</w:t>
            </w:r>
          </w:p>
        </w:tc>
      </w:tr>
      <w:tr w:rsidR="009F3591" w:rsidRPr="00491D2F" w:rsidTr="00D34A77">
        <w:tblPrEx>
          <w:tblCellSpacing w:w="-5" w:type="nil"/>
        </w:tblPrEx>
        <w:trPr>
          <w:trHeight w:val="213"/>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6</w:t>
            </w:r>
          </w:p>
        </w:tc>
        <w:tc>
          <w:tcPr>
            <w:tcW w:w="8341"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i/>
                <w:iCs/>
                <w:sz w:val="24"/>
                <w:szCs w:val="24"/>
              </w:rPr>
            </w:pPr>
            <w:r w:rsidRPr="00491D2F">
              <w:rPr>
                <w:rFonts w:cs="Times New Roman"/>
                <w:i/>
                <w:iCs/>
                <w:sz w:val="24"/>
                <w:szCs w:val="24"/>
              </w:rPr>
              <w:t>Grands battements jetes roindes</w:t>
            </w:r>
          </w:p>
        </w:tc>
        <w:tc>
          <w:tcPr>
            <w:tcW w:w="731" w:type="dxa"/>
            <w:tcBorders>
              <w:top w:val="single" w:sz="4" w:space="0" w:color="000000"/>
              <w:left w:val="single" w:sz="4" w:space="0" w:color="000000"/>
              <w:bottom w:val="single" w:sz="4" w:space="0" w:color="000000"/>
              <w:right w:val="single" w:sz="4" w:space="0" w:color="000000"/>
            </w:tcBorders>
          </w:tcPr>
          <w:p w:rsidR="009F3591" w:rsidRPr="00491D2F" w:rsidRDefault="00202B54" w:rsidP="00235494">
            <w:pPr>
              <w:pStyle w:val="12"/>
              <w:spacing w:line="240" w:lineRule="auto"/>
              <w:jc w:val="both"/>
              <w:rPr>
                <w:rFonts w:cs="Times New Roman"/>
                <w:sz w:val="24"/>
                <w:szCs w:val="24"/>
              </w:rPr>
            </w:pPr>
            <w:r>
              <w:rPr>
                <w:rFonts w:cs="Times New Roman"/>
                <w:sz w:val="24"/>
                <w:szCs w:val="24"/>
              </w:rPr>
              <w:t>6</w:t>
            </w:r>
          </w:p>
        </w:tc>
      </w:tr>
      <w:tr w:rsidR="009F3591" w:rsidRPr="00491D2F" w:rsidTr="00D34A77">
        <w:tblPrEx>
          <w:tblCellSpacing w:w="-5" w:type="nil"/>
        </w:tblPrEx>
        <w:trPr>
          <w:trHeight w:val="802"/>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7</w:t>
            </w:r>
          </w:p>
        </w:tc>
        <w:tc>
          <w:tcPr>
            <w:tcW w:w="8341" w:type="dxa"/>
            <w:tcBorders>
              <w:top w:val="single" w:sz="4" w:space="0" w:color="000000"/>
              <w:left w:val="single" w:sz="4" w:space="0" w:color="000000"/>
              <w:bottom w:val="single" w:sz="4" w:space="0" w:color="000000"/>
              <w:right w:val="single" w:sz="4" w:space="0" w:color="000000"/>
            </w:tcBorders>
          </w:tcPr>
          <w:p w:rsidR="00D34A77" w:rsidRDefault="009F3591" w:rsidP="00235494">
            <w:pPr>
              <w:pStyle w:val="12"/>
              <w:spacing w:line="240" w:lineRule="auto"/>
              <w:jc w:val="both"/>
              <w:rPr>
                <w:rFonts w:cs="Times New Roman"/>
                <w:sz w:val="24"/>
                <w:szCs w:val="24"/>
              </w:rPr>
            </w:pPr>
            <w:r w:rsidRPr="00491D2F">
              <w:rPr>
                <w:rFonts w:cs="Times New Roman"/>
                <w:sz w:val="24"/>
                <w:szCs w:val="24"/>
              </w:rPr>
              <w:t xml:space="preserve">1 и 3 </w:t>
            </w:r>
            <w:r w:rsidRPr="00491D2F">
              <w:rPr>
                <w:rFonts w:cs="Times New Roman"/>
                <w:i/>
                <w:iCs/>
                <w:sz w:val="24"/>
                <w:szCs w:val="24"/>
              </w:rPr>
              <w:t>port de bras</w:t>
            </w:r>
            <w:r w:rsidRPr="00491D2F">
              <w:rPr>
                <w:rFonts w:cs="Times New Roman"/>
                <w:sz w:val="24"/>
                <w:szCs w:val="24"/>
              </w:rPr>
              <w:t xml:space="preserve"> как заключительное дв</w:t>
            </w:r>
            <w:r w:rsidR="00D34A77">
              <w:rPr>
                <w:rFonts w:cs="Times New Roman"/>
                <w:sz w:val="24"/>
                <w:szCs w:val="24"/>
              </w:rPr>
              <w:t>ижение к различным упражнениям,</w:t>
            </w:r>
          </w:p>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позже из</w:t>
            </w:r>
            <w:r w:rsidR="00D34A77">
              <w:rPr>
                <w:rFonts w:cs="Times New Roman"/>
                <w:sz w:val="24"/>
                <w:szCs w:val="24"/>
              </w:rPr>
              <w:t>учается с ногой, вытянутой вперё</w:t>
            </w:r>
            <w:r w:rsidRPr="00491D2F">
              <w:rPr>
                <w:rFonts w:cs="Times New Roman"/>
                <w:sz w:val="24"/>
                <w:szCs w:val="24"/>
              </w:rPr>
              <w:t>д, назад и в сторону;</w:t>
            </w:r>
          </w:p>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 xml:space="preserve">3 </w:t>
            </w:r>
            <w:r w:rsidRPr="00491D2F">
              <w:rPr>
                <w:rFonts w:cs="Times New Roman"/>
                <w:i/>
                <w:iCs/>
                <w:sz w:val="24"/>
                <w:szCs w:val="24"/>
              </w:rPr>
              <w:t>port de bras</w:t>
            </w:r>
            <w:r w:rsidRPr="00491D2F">
              <w:rPr>
                <w:rFonts w:cs="Times New Roman"/>
                <w:sz w:val="24"/>
                <w:szCs w:val="24"/>
              </w:rPr>
              <w:t xml:space="preserve"> на опорной ноге (по усмотрению педагога)</w:t>
            </w:r>
          </w:p>
        </w:tc>
        <w:tc>
          <w:tcPr>
            <w:tcW w:w="731" w:type="dxa"/>
            <w:tcBorders>
              <w:top w:val="single" w:sz="4" w:space="0" w:color="000000"/>
              <w:left w:val="single" w:sz="4" w:space="0" w:color="000000"/>
              <w:bottom w:val="single" w:sz="4" w:space="0" w:color="000000"/>
              <w:right w:val="single" w:sz="4" w:space="0" w:color="000000"/>
            </w:tcBorders>
          </w:tcPr>
          <w:p w:rsidR="009F3591" w:rsidRPr="00491D2F" w:rsidRDefault="00202B54" w:rsidP="00235494">
            <w:pPr>
              <w:pStyle w:val="12"/>
              <w:spacing w:line="240" w:lineRule="auto"/>
              <w:jc w:val="both"/>
              <w:rPr>
                <w:rFonts w:cs="Times New Roman"/>
                <w:sz w:val="24"/>
                <w:szCs w:val="24"/>
              </w:rPr>
            </w:pPr>
            <w:r>
              <w:rPr>
                <w:rFonts w:cs="Times New Roman"/>
                <w:sz w:val="24"/>
                <w:szCs w:val="24"/>
              </w:rPr>
              <w:t>10</w:t>
            </w:r>
          </w:p>
        </w:tc>
      </w:tr>
      <w:tr w:rsidR="009F3591" w:rsidRPr="00491D2F" w:rsidTr="00D34A77">
        <w:tblPrEx>
          <w:tblCellSpacing w:w="-5" w:type="nil"/>
        </w:tblPrEx>
        <w:trPr>
          <w:trHeight w:val="257"/>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8</w:t>
            </w:r>
          </w:p>
        </w:tc>
        <w:tc>
          <w:tcPr>
            <w:tcW w:w="8341"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i/>
                <w:iCs/>
                <w:sz w:val="24"/>
                <w:szCs w:val="24"/>
              </w:rPr>
              <w:t>Grands battements</w:t>
            </w:r>
            <w:r w:rsidR="00D34A77">
              <w:rPr>
                <w:rFonts w:cs="Times New Roman"/>
                <w:sz w:val="24"/>
                <w:szCs w:val="24"/>
              </w:rPr>
              <w:t xml:space="preserve"> из I и V  позиции вперё</w:t>
            </w:r>
            <w:r w:rsidRPr="00491D2F">
              <w:rPr>
                <w:rFonts w:cs="Times New Roman"/>
                <w:sz w:val="24"/>
                <w:szCs w:val="24"/>
              </w:rPr>
              <w:t>д, в сторону и назад</w:t>
            </w:r>
          </w:p>
        </w:tc>
        <w:tc>
          <w:tcPr>
            <w:tcW w:w="731" w:type="dxa"/>
            <w:tcBorders>
              <w:top w:val="single" w:sz="4" w:space="0" w:color="000000"/>
              <w:left w:val="single" w:sz="4" w:space="0" w:color="000000"/>
              <w:bottom w:val="single" w:sz="4" w:space="0" w:color="000000"/>
              <w:right w:val="single" w:sz="4" w:space="0" w:color="000000"/>
            </w:tcBorders>
          </w:tcPr>
          <w:p w:rsidR="009F3591" w:rsidRPr="00491D2F" w:rsidRDefault="00202B54" w:rsidP="00235494">
            <w:pPr>
              <w:pStyle w:val="12"/>
              <w:spacing w:line="240" w:lineRule="auto"/>
              <w:jc w:val="both"/>
              <w:rPr>
                <w:rFonts w:cs="Times New Roman"/>
                <w:sz w:val="24"/>
                <w:szCs w:val="24"/>
              </w:rPr>
            </w:pPr>
            <w:r>
              <w:rPr>
                <w:rFonts w:cs="Times New Roman"/>
                <w:sz w:val="24"/>
                <w:szCs w:val="24"/>
              </w:rPr>
              <w:t>6</w:t>
            </w:r>
          </w:p>
        </w:tc>
      </w:tr>
      <w:tr w:rsidR="009F3591" w:rsidRPr="00491D2F" w:rsidTr="00EA5103">
        <w:tblPrEx>
          <w:tblCellSpacing w:w="-5" w:type="nil"/>
        </w:tblPrEx>
        <w:trPr>
          <w:trHeight w:val="359"/>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9</w:t>
            </w:r>
          </w:p>
        </w:tc>
        <w:tc>
          <w:tcPr>
            <w:tcW w:w="8341"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i/>
                <w:iCs/>
                <w:sz w:val="24"/>
                <w:szCs w:val="24"/>
              </w:rPr>
              <w:t>Battement développés</w:t>
            </w:r>
            <w:r w:rsidR="00D34A77">
              <w:rPr>
                <w:rFonts w:cs="Times New Roman"/>
                <w:sz w:val="24"/>
                <w:szCs w:val="24"/>
              </w:rPr>
              <w:t xml:space="preserve"> вперё</w:t>
            </w:r>
            <w:r w:rsidRPr="00491D2F">
              <w:rPr>
                <w:rFonts w:cs="Times New Roman"/>
                <w:sz w:val="24"/>
                <w:szCs w:val="24"/>
              </w:rPr>
              <w:t>д, в сторону и назад</w:t>
            </w:r>
          </w:p>
        </w:tc>
        <w:tc>
          <w:tcPr>
            <w:tcW w:w="731" w:type="dxa"/>
            <w:tcBorders>
              <w:top w:val="single" w:sz="4" w:space="0" w:color="000000"/>
              <w:left w:val="single" w:sz="4" w:space="0" w:color="000000"/>
              <w:bottom w:val="single" w:sz="4" w:space="0" w:color="000000"/>
              <w:right w:val="single" w:sz="4" w:space="0" w:color="000000"/>
            </w:tcBorders>
          </w:tcPr>
          <w:p w:rsidR="009F3591" w:rsidRPr="00491D2F" w:rsidRDefault="00202B54" w:rsidP="00235494">
            <w:pPr>
              <w:pStyle w:val="12"/>
              <w:spacing w:line="240" w:lineRule="auto"/>
              <w:jc w:val="both"/>
              <w:rPr>
                <w:rFonts w:cs="Times New Roman"/>
                <w:sz w:val="24"/>
                <w:szCs w:val="24"/>
              </w:rPr>
            </w:pPr>
            <w:r>
              <w:rPr>
                <w:rFonts w:cs="Times New Roman"/>
                <w:sz w:val="24"/>
                <w:szCs w:val="24"/>
              </w:rPr>
              <w:t>8</w:t>
            </w:r>
          </w:p>
        </w:tc>
      </w:tr>
      <w:tr w:rsidR="009F3591" w:rsidRPr="00491D2F" w:rsidTr="00EA5103">
        <w:tblPrEx>
          <w:tblCellSpacing w:w="-5" w:type="nil"/>
        </w:tblPrEx>
        <w:trPr>
          <w:trHeight w:val="245"/>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10</w:t>
            </w:r>
          </w:p>
        </w:tc>
        <w:tc>
          <w:tcPr>
            <w:tcW w:w="8341" w:type="dxa"/>
            <w:tcBorders>
              <w:top w:val="single" w:sz="4" w:space="0" w:color="000000"/>
              <w:left w:val="single" w:sz="4" w:space="0" w:color="000000"/>
              <w:bottom w:val="single" w:sz="4" w:space="0" w:color="000000"/>
              <w:right w:val="single" w:sz="4" w:space="0" w:color="000000"/>
            </w:tcBorders>
          </w:tcPr>
          <w:p w:rsidR="009F3591" w:rsidRPr="00D62FA4" w:rsidRDefault="009F3591" w:rsidP="00235494">
            <w:pPr>
              <w:pStyle w:val="12"/>
              <w:spacing w:line="240" w:lineRule="auto"/>
              <w:jc w:val="both"/>
              <w:rPr>
                <w:rFonts w:cs="Times New Roman"/>
                <w:sz w:val="24"/>
                <w:szCs w:val="24"/>
              </w:rPr>
            </w:pPr>
            <w:r w:rsidRPr="00491D2F">
              <w:rPr>
                <w:rFonts w:cs="Times New Roman"/>
                <w:sz w:val="24"/>
                <w:szCs w:val="24"/>
              </w:rPr>
              <w:t>Позы у станка</w:t>
            </w:r>
          </w:p>
        </w:tc>
        <w:tc>
          <w:tcPr>
            <w:tcW w:w="731" w:type="dxa"/>
            <w:tcBorders>
              <w:top w:val="single" w:sz="4" w:space="0" w:color="000000"/>
              <w:left w:val="single" w:sz="4" w:space="0" w:color="000000"/>
              <w:bottom w:val="single" w:sz="4" w:space="0" w:color="000000"/>
              <w:right w:val="single" w:sz="4" w:space="0" w:color="000000"/>
            </w:tcBorders>
          </w:tcPr>
          <w:p w:rsidR="009F3591" w:rsidRPr="00491D2F" w:rsidRDefault="00202B54" w:rsidP="00235494">
            <w:pPr>
              <w:pStyle w:val="12"/>
              <w:spacing w:line="240" w:lineRule="auto"/>
              <w:jc w:val="both"/>
              <w:rPr>
                <w:rFonts w:cs="Times New Roman"/>
                <w:sz w:val="24"/>
                <w:szCs w:val="24"/>
              </w:rPr>
            </w:pPr>
            <w:r>
              <w:rPr>
                <w:rFonts w:cs="Times New Roman"/>
                <w:sz w:val="24"/>
                <w:szCs w:val="24"/>
              </w:rPr>
              <w:t>10</w:t>
            </w:r>
          </w:p>
        </w:tc>
      </w:tr>
      <w:tr w:rsidR="009F3591" w:rsidRPr="00491D2F" w:rsidTr="00EA5103">
        <w:tblPrEx>
          <w:tblCellSpacing w:w="-5" w:type="nil"/>
        </w:tblPrEx>
        <w:trPr>
          <w:trHeight w:val="353"/>
          <w:tblCellSpacing w:w="-5" w:type="nil"/>
        </w:trPr>
        <w:tc>
          <w:tcPr>
            <w:tcW w:w="9604" w:type="dxa"/>
            <w:gridSpan w:val="3"/>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Pr>
                <w:rFonts w:cs="Times New Roman"/>
                <w:sz w:val="24"/>
                <w:szCs w:val="24"/>
              </w:rPr>
              <w:t xml:space="preserve">                                 </w:t>
            </w:r>
            <w:r w:rsidRPr="00491D2F">
              <w:rPr>
                <w:rFonts w:cs="Times New Roman"/>
                <w:sz w:val="24"/>
                <w:szCs w:val="24"/>
              </w:rPr>
              <w:t>Экзерсис на середине зала</w:t>
            </w:r>
          </w:p>
        </w:tc>
      </w:tr>
      <w:tr w:rsidR="009F3591" w:rsidRPr="00491D2F" w:rsidTr="00EA5103">
        <w:tblPrEx>
          <w:tblCellSpacing w:w="-5" w:type="nil"/>
        </w:tblPrEx>
        <w:trPr>
          <w:trHeight w:val="165"/>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1</w:t>
            </w:r>
          </w:p>
        </w:tc>
        <w:tc>
          <w:tcPr>
            <w:tcW w:w="8341"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 xml:space="preserve">Повторение ранее </w:t>
            </w:r>
            <w:proofErr w:type="gramStart"/>
            <w:r w:rsidRPr="00491D2F">
              <w:rPr>
                <w:rFonts w:cs="Times New Roman"/>
                <w:sz w:val="24"/>
                <w:szCs w:val="24"/>
              </w:rPr>
              <w:t>изученного</w:t>
            </w:r>
            <w:proofErr w:type="gramEnd"/>
          </w:p>
        </w:tc>
        <w:tc>
          <w:tcPr>
            <w:tcW w:w="731" w:type="dxa"/>
            <w:tcBorders>
              <w:top w:val="single" w:sz="4" w:space="0" w:color="000000"/>
              <w:left w:val="single" w:sz="4" w:space="0" w:color="000000"/>
              <w:bottom w:val="single" w:sz="4" w:space="0" w:color="000000"/>
              <w:right w:val="single" w:sz="4" w:space="0" w:color="000000"/>
            </w:tcBorders>
          </w:tcPr>
          <w:p w:rsidR="009F3591" w:rsidRPr="00491D2F" w:rsidRDefault="00202B54" w:rsidP="00235494">
            <w:pPr>
              <w:pStyle w:val="12"/>
              <w:spacing w:line="240" w:lineRule="auto"/>
              <w:jc w:val="both"/>
              <w:rPr>
                <w:rFonts w:cs="Times New Roman"/>
                <w:sz w:val="24"/>
                <w:szCs w:val="24"/>
              </w:rPr>
            </w:pPr>
            <w:r>
              <w:rPr>
                <w:rFonts w:cs="Times New Roman"/>
                <w:sz w:val="24"/>
                <w:szCs w:val="24"/>
              </w:rPr>
              <w:t>4</w:t>
            </w:r>
          </w:p>
        </w:tc>
      </w:tr>
      <w:tr w:rsidR="009F3591" w:rsidRPr="00D62FA4" w:rsidTr="00EA5103">
        <w:tblPrEx>
          <w:tblCellSpacing w:w="-5" w:type="nil"/>
        </w:tblPrEx>
        <w:trPr>
          <w:trHeight w:val="210"/>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2</w:t>
            </w:r>
          </w:p>
        </w:tc>
        <w:tc>
          <w:tcPr>
            <w:tcW w:w="8341" w:type="dxa"/>
            <w:tcBorders>
              <w:top w:val="single" w:sz="4" w:space="0" w:color="000000"/>
              <w:left w:val="single" w:sz="4" w:space="0" w:color="000000"/>
              <w:bottom w:val="single" w:sz="4" w:space="0" w:color="000000"/>
              <w:right w:val="single" w:sz="4" w:space="0" w:color="000000"/>
            </w:tcBorders>
          </w:tcPr>
          <w:p w:rsidR="009F3591" w:rsidRPr="00D62FA4" w:rsidRDefault="009F3591" w:rsidP="00235494">
            <w:pPr>
              <w:pStyle w:val="12"/>
              <w:spacing w:line="240" w:lineRule="auto"/>
              <w:jc w:val="both"/>
              <w:rPr>
                <w:rFonts w:cs="Times New Roman"/>
                <w:sz w:val="24"/>
                <w:szCs w:val="24"/>
                <w:lang w:val="en-US"/>
              </w:rPr>
            </w:pPr>
            <w:r w:rsidRPr="00D62FA4">
              <w:rPr>
                <w:rFonts w:cs="Times New Roman"/>
                <w:i/>
                <w:iCs/>
                <w:sz w:val="24"/>
                <w:szCs w:val="24"/>
                <w:lang w:val="en-US"/>
              </w:rPr>
              <w:t>Battements tendus</w:t>
            </w:r>
            <w:r w:rsidRPr="00D62FA4">
              <w:rPr>
                <w:rFonts w:cs="Times New Roman"/>
                <w:sz w:val="24"/>
                <w:szCs w:val="24"/>
                <w:lang w:val="en-US"/>
              </w:rPr>
              <w:t>:</w:t>
            </w:r>
          </w:p>
          <w:p w:rsidR="009F3591" w:rsidRPr="00C04DB2" w:rsidRDefault="00F026CD" w:rsidP="00235494">
            <w:pPr>
              <w:pStyle w:val="12"/>
              <w:spacing w:line="240" w:lineRule="auto"/>
              <w:jc w:val="both"/>
              <w:rPr>
                <w:rFonts w:cs="Times New Roman"/>
                <w:sz w:val="24"/>
                <w:szCs w:val="24"/>
                <w:lang w:val="en-US"/>
              </w:rPr>
            </w:pPr>
            <w:r w:rsidRPr="00C04DB2">
              <w:rPr>
                <w:rFonts w:cs="Times New Roman"/>
                <w:i/>
                <w:iCs/>
                <w:sz w:val="24"/>
                <w:szCs w:val="24"/>
                <w:lang w:val="en-US"/>
              </w:rPr>
              <w:t xml:space="preserve">- </w:t>
            </w:r>
            <w:r w:rsidR="009F3591" w:rsidRPr="00D62FA4">
              <w:rPr>
                <w:rFonts w:cs="Times New Roman"/>
                <w:i/>
                <w:iCs/>
                <w:sz w:val="24"/>
                <w:szCs w:val="24"/>
                <w:lang w:val="en-US"/>
              </w:rPr>
              <w:t>double</w:t>
            </w:r>
            <w:r w:rsidR="009F3591" w:rsidRPr="00C04DB2">
              <w:rPr>
                <w:rFonts w:cs="Times New Roman"/>
                <w:sz w:val="24"/>
                <w:szCs w:val="24"/>
                <w:lang w:val="en-US"/>
              </w:rPr>
              <w:t xml:space="preserve"> </w:t>
            </w:r>
            <w:r w:rsidR="009F3591" w:rsidRPr="00491D2F">
              <w:rPr>
                <w:rFonts w:cs="Times New Roman"/>
                <w:sz w:val="24"/>
                <w:szCs w:val="24"/>
              </w:rPr>
              <w:t>во</w:t>
            </w:r>
            <w:r w:rsidR="009F3591" w:rsidRPr="00C04DB2">
              <w:rPr>
                <w:rFonts w:cs="Times New Roman"/>
                <w:sz w:val="24"/>
                <w:szCs w:val="24"/>
                <w:lang w:val="en-US"/>
              </w:rPr>
              <w:t xml:space="preserve"> </w:t>
            </w:r>
            <w:r w:rsidR="009F3591" w:rsidRPr="00D62FA4">
              <w:rPr>
                <w:rFonts w:cs="Times New Roman"/>
                <w:sz w:val="24"/>
                <w:szCs w:val="24"/>
                <w:lang w:val="en-US"/>
              </w:rPr>
              <w:t>II</w:t>
            </w:r>
            <w:r w:rsidR="009F3591" w:rsidRPr="00C04DB2">
              <w:rPr>
                <w:rFonts w:cs="Times New Roman"/>
                <w:sz w:val="24"/>
                <w:szCs w:val="24"/>
                <w:lang w:val="en-US"/>
              </w:rPr>
              <w:t xml:space="preserve"> </w:t>
            </w:r>
            <w:r w:rsidR="009F3591" w:rsidRPr="00491D2F">
              <w:rPr>
                <w:rFonts w:cs="Times New Roman"/>
                <w:sz w:val="24"/>
                <w:szCs w:val="24"/>
              </w:rPr>
              <w:t>позиции</w:t>
            </w:r>
          </w:p>
          <w:p w:rsidR="009F3591" w:rsidRPr="00D62FA4" w:rsidRDefault="00F026CD" w:rsidP="00235494">
            <w:pPr>
              <w:pStyle w:val="12"/>
              <w:spacing w:line="240" w:lineRule="auto"/>
              <w:jc w:val="both"/>
              <w:rPr>
                <w:rFonts w:cs="Times New Roman"/>
                <w:i/>
                <w:iCs/>
                <w:sz w:val="24"/>
                <w:szCs w:val="24"/>
              </w:rPr>
            </w:pPr>
            <w:r>
              <w:rPr>
                <w:rFonts w:cs="Times New Roman"/>
                <w:sz w:val="24"/>
                <w:szCs w:val="24"/>
              </w:rPr>
              <w:t xml:space="preserve">- </w:t>
            </w:r>
            <w:r w:rsidR="009F3591" w:rsidRPr="00491D2F">
              <w:rPr>
                <w:rFonts w:cs="Times New Roman"/>
                <w:sz w:val="24"/>
                <w:szCs w:val="24"/>
              </w:rPr>
              <w:t>в</w:t>
            </w:r>
            <w:r w:rsidR="009F3591" w:rsidRPr="00D62FA4">
              <w:rPr>
                <w:rFonts w:cs="Times New Roman"/>
                <w:sz w:val="24"/>
                <w:szCs w:val="24"/>
              </w:rPr>
              <w:t xml:space="preserve"> </w:t>
            </w:r>
            <w:r w:rsidR="009F3591" w:rsidRPr="00491D2F">
              <w:rPr>
                <w:rFonts w:cs="Times New Roman"/>
                <w:sz w:val="24"/>
                <w:szCs w:val="24"/>
              </w:rPr>
              <w:t>позах</w:t>
            </w:r>
            <w:r w:rsidR="009F3591" w:rsidRPr="00D62FA4">
              <w:rPr>
                <w:rFonts w:cs="Times New Roman"/>
                <w:sz w:val="24"/>
                <w:szCs w:val="24"/>
              </w:rPr>
              <w:t xml:space="preserve"> </w:t>
            </w:r>
            <w:r w:rsidR="009F3591" w:rsidRPr="00D62FA4">
              <w:rPr>
                <w:rFonts w:cs="Times New Roman"/>
                <w:i/>
                <w:iCs/>
                <w:sz w:val="24"/>
                <w:szCs w:val="24"/>
                <w:lang w:val="en-US"/>
              </w:rPr>
              <w:t>crois</w:t>
            </w:r>
            <w:r w:rsidR="009F3591" w:rsidRPr="00D62FA4">
              <w:rPr>
                <w:rFonts w:cs="Times New Roman"/>
                <w:i/>
                <w:iCs/>
                <w:sz w:val="24"/>
                <w:szCs w:val="24"/>
              </w:rPr>
              <w:t>é</w:t>
            </w:r>
            <w:r w:rsidR="009F3591" w:rsidRPr="00D62FA4">
              <w:rPr>
                <w:rFonts w:cs="Times New Roman"/>
                <w:i/>
                <w:iCs/>
                <w:sz w:val="24"/>
                <w:szCs w:val="24"/>
                <w:lang w:val="en-US"/>
              </w:rPr>
              <w:t>e</w:t>
            </w:r>
            <w:r w:rsidR="009F3591" w:rsidRPr="00D62FA4">
              <w:rPr>
                <w:rFonts w:cs="Times New Roman"/>
                <w:sz w:val="24"/>
                <w:szCs w:val="24"/>
              </w:rPr>
              <w:t xml:space="preserve"> </w:t>
            </w:r>
            <w:r w:rsidR="009F3591" w:rsidRPr="00491D2F">
              <w:rPr>
                <w:rFonts w:cs="Times New Roman"/>
                <w:sz w:val="24"/>
                <w:szCs w:val="24"/>
              </w:rPr>
              <w:t>и</w:t>
            </w:r>
            <w:r w:rsidR="009F3591" w:rsidRPr="00D62FA4">
              <w:rPr>
                <w:rFonts w:cs="Times New Roman"/>
                <w:sz w:val="24"/>
                <w:szCs w:val="24"/>
              </w:rPr>
              <w:t xml:space="preserve"> </w:t>
            </w:r>
            <w:r w:rsidR="009F3591" w:rsidRPr="00D62FA4">
              <w:rPr>
                <w:rFonts w:cs="Times New Roman"/>
                <w:i/>
                <w:iCs/>
                <w:sz w:val="24"/>
                <w:szCs w:val="24"/>
                <w:lang w:val="en-US"/>
              </w:rPr>
              <w:t>effac</w:t>
            </w:r>
            <w:r w:rsidR="009F3591" w:rsidRPr="00D62FA4">
              <w:rPr>
                <w:rFonts w:cs="Times New Roman"/>
                <w:i/>
                <w:iCs/>
                <w:sz w:val="24"/>
                <w:szCs w:val="24"/>
              </w:rPr>
              <w:t>é</w:t>
            </w:r>
            <w:r w:rsidR="009F3591" w:rsidRPr="00D62FA4">
              <w:rPr>
                <w:rFonts w:cs="Times New Roman"/>
                <w:i/>
                <w:iCs/>
                <w:sz w:val="24"/>
                <w:szCs w:val="24"/>
                <w:lang w:val="en-US"/>
              </w:rPr>
              <w:t>e</w:t>
            </w:r>
          </w:p>
        </w:tc>
        <w:tc>
          <w:tcPr>
            <w:tcW w:w="731" w:type="dxa"/>
            <w:tcBorders>
              <w:top w:val="single" w:sz="4" w:space="0" w:color="000000"/>
              <w:left w:val="single" w:sz="4" w:space="0" w:color="000000"/>
              <w:bottom w:val="single" w:sz="4" w:space="0" w:color="000000"/>
              <w:right w:val="single" w:sz="4" w:space="0" w:color="000000"/>
            </w:tcBorders>
          </w:tcPr>
          <w:p w:rsidR="009F3591" w:rsidRPr="00D62FA4" w:rsidRDefault="00202B54" w:rsidP="00235494">
            <w:pPr>
              <w:pStyle w:val="12"/>
              <w:spacing w:line="240" w:lineRule="auto"/>
              <w:jc w:val="both"/>
              <w:rPr>
                <w:rFonts w:cs="Times New Roman"/>
                <w:sz w:val="24"/>
                <w:szCs w:val="24"/>
              </w:rPr>
            </w:pPr>
            <w:r>
              <w:rPr>
                <w:rFonts w:cs="Times New Roman"/>
                <w:sz w:val="24"/>
                <w:szCs w:val="24"/>
              </w:rPr>
              <w:t>8</w:t>
            </w:r>
          </w:p>
        </w:tc>
      </w:tr>
      <w:tr w:rsidR="009F3591" w:rsidRPr="00491D2F" w:rsidTr="00EA5103">
        <w:tblPrEx>
          <w:tblCellSpacing w:w="-5" w:type="nil"/>
        </w:tblPrEx>
        <w:trPr>
          <w:trHeight w:val="255"/>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3</w:t>
            </w:r>
          </w:p>
        </w:tc>
        <w:tc>
          <w:tcPr>
            <w:tcW w:w="8341" w:type="dxa"/>
            <w:tcBorders>
              <w:top w:val="single" w:sz="4" w:space="0" w:color="000000"/>
              <w:left w:val="single" w:sz="4" w:space="0" w:color="000000"/>
              <w:bottom w:val="single" w:sz="4" w:space="0" w:color="000000"/>
              <w:right w:val="single" w:sz="4" w:space="0" w:color="000000"/>
            </w:tcBorders>
          </w:tcPr>
          <w:p w:rsidR="009F3591" w:rsidRPr="00D62FA4" w:rsidRDefault="009F3591" w:rsidP="00235494">
            <w:pPr>
              <w:pStyle w:val="12"/>
              <w:spacing w:line="240" w:lineRule="auto"/>
              <w:jc w:val="both"/>
              <w:rPr>
                <w:rFonts w:cs="Times New Roman"/>
                <w:i/>
                <w:iCs/>
                <w:sz w:val="24"/>
                <w:szCs w:val="24"/>
              </w:rPr>
            </w:pPr>
            <w:r w:rsidRPr="00491D2F">
              <w:rPr>
                <w:rFonts w:cs="Times New Roman"/>
                <w:i/>
                <w:iCs/>
                <w:sz w:val="24"/>
                <w:szCs w:val="24"/>
              </w:rPr>
              <w:t>Battements tendus jetés</w:t>
            </w:r>
          </w:p>
        </w:tc>
        <w:tc>
          <w:tcPr>
            <w:tcW w:w="731" w:type="dxa"/>
            <w:tcBorders>
              <w:top w:val="single" w:sz="4" w:space="0" w:color="000000"/>
              <w:left w:val="single" w:sz="4" w:space="0" w:color="000000"/>
              <w:bottom w:val="single" w:sz="4" w:space="0" w:color="000000"/>
              <w:right w:val="single" w:sz="4" w:space="0" w:color="000000"/>
            </w:tcBorders>
          </w:tcPr>
          <w:p w:rsidR="009F3591" w:rsidRPr="00491D2F" w:rsidRDefault="00202B54" w:rsidP="00235494">
            <w:pPr>
              <w:pStyle w:val="12"/>
              <w:spacing w:line="240" w:lineRule="auto"/>
              <w:jc w:val="both"/>
              <w:rPr>
                <w:rFonts w:cs="Times New Roman"/>
                <w:sz w:val="24"/>
                <w:szCs w:val="24"/>
              </w:rPr>
            </w:pPr>
            <w:r>
              <w:rPr>
                <w:rFonts w:cs="Times New Roman"/>
                <w:sz w:val="24"/>
                <w:szCs w:val="24"/>
              </w:rPr>
              <w:t>6</w:t>
            </w:r>
          </w:p>
        </w:tc>
      </w:tr>
      <w:tr w:rsidR="009F3591" w:rsidRPr="00491D2F" w:rsidTr="00EA5103">
        <w:tblPrEx>
          <w:tblCellSpacing w:w="-5" w:type="nil"/>
        </w:tblPrEx>
        <w:trPr>
          <w:trHeight w:val="315"/>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4</w:t>
            </w:r>
          </w:p>
        </w:tc>
        <w:tc>
          <w:tcPr>
            <w:tcW w:w="8341"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i/>
                <w:iCs/>
                <w:sz w:val="24"/>
                <w:szCs w:val="24"/>
              </w:rPr>
              <w:t>Port de bras</w:t>
            </w:r>
            <w:r w:rsidRPr="00491D2F">
              <w:rPr>
                <w:rFonts w:cs="Times New Roman"/>
                <w:sz w:val="24"/>
                <w:szCs w:val="24"/>
              </w:rPr>
              <w:t>:</w:t>
            </w:r>
          </w:p>
          <w:p w:rsidR="009F3591" w:rsidRPr="00491D2F" w:rsidRDefault="00F026CD" w:rsidP="00235494">
            <w:pPr>
              <w:pStyle w:val="12"/>
              <w:spacing w:line="240" w:lineRule="auto"/>
              <w:jc w:val="both"/>
              <w:rPr>
                <w:rFonts w:cs="Times New Roman"/>
                <w:sz w:val="24"/>
                <w:szCs w:val="24"/>
              </w:rPr>
            </w:pPr>
            <w:r>
              <w:rPr>
                <w:rFonts w:cs="Times New Roman"/>
                <w:sz w:val="24"/>
                <w:szCs w:val="24"/>
              </w:rPr>
              <w:t xml:space="preserve">- </w:t>
            </w:r>
            <w:r w:rsidR="009F3591" w:rsidRPr="00491D2F">
              <w:rPr>
                <w:rFonts w:cs="Times New Roman"/>
                <w:sz w:val="24"/>
                <w:szCs w:val="24"/>
              </w:rPr>
              <w:t>с наклоном корпуса в сторону</w:t>
            </w:r>
          </w:p>
          <w:p w:rsidR="009F3591" w:rsidRPr="00491D2F" w:rsidRDefault="00F026CD" w:rsidP="00235494">
            <w:pPr>
              <w:pStyle w:val="12"/>
              <w:spacing w:line="240" w:lineRule="auto"/>
              <w:jc w:val="both"/>
              <w:rPr>
                <w:rFonts w:cs="Times New Roman"/>
                <w:sz w:val="24"/>
                <w:szCs w:val="24"/>
              </w:rPr>
            </w:pPr>
            <w:r>
              <w:rPr>
                <w:rFonts w:cs="Times New Roman"/>
                <w:sz w:val="24"/>
                <w:szCs w:val="24"/>
              </w:rPr>
              <w:t xml:space="preserve">- </w:t>
            </w:r>
            <w:r w:rsidR="009F3591" w:rsidRPr="00491D2F">
              <w:rPr>
                <w:rFonts w:cs="Times New Roman"/>
                <w:sz w:val="24"/>
                <w:szCs w:val="24"/>
              </w:rPr>
              <w:t xml:space="preserve">с наклоном и перегибом корпуса с </w:t>
            </w:r>
            <w:r w:rsidR="009F3591">
              <w:rPr>
                <w:rFonts w:cs="Times New Roman"/>
                <w:sz w:val="24"/>
                <w:szCs w:val="24"/>
              </w:rPr>
              <w:t>ногой, вытянутой на носок (вперё</w:t>
            </w:r>
            <w:r w:rsidR="009F3591" w:rsidRPr="00491D2F">
              <w:rPr>
                <w:rFonts w:cs="Times New Roman"/>
                <w:sz w:val="24"/>
                <w:szCs w:val="24"/>
              </w:rPr>
              <w:t>д и назад)</w:t>
            </w:r>
          </w:p>
        </w:tc>
        <w:tc>
          <w:tcPr>
            <w:tcW w:w="731" w:type="dxa"/>
            <w:tcBorders>
              <w:top w:val="single" w:sz="4" w:space="0" w:color="000000"/>
              <w:left w:val="single" w:sz="4" w:space="0" w:color="000000"/>
              <w:bottom w:val="single" w:sz="4" w:space="0" w:color="000000"/>
              <w:right w:val="single" w:sz="4" w:space="0" w:color="000000"/>
            </w:tcBorders>
          </w:tcPr>
          <w:p w:rsidR="009F3591" w:rsidRPr="00491D2F" w:rsidRDefault="00202B54" w:rsidP="00235494">
            <w:pPr>
              <w:pStyle w:val="12"/>
              <w:spacing w:line="240" w:lineRule="auto"/>
              <w:jc w:val="both"/>
              <w:rPr>
                <w:rFonts w:cs="Times New Roman"/>
                <w:sz w:val="24"/>
                <w:szCs w:val="24"/>
              </w:rPr>
            </w:pPr>
            <w:r>
              <w:rPr>
                <w:rFonts w:cs="Times New Roman"/>
                <w:sz w:val="24"/>
                <w:szCs w:val="24"/>
              </w:rPr>
              <w:t>8</w:t>
            </w:r>
          </w:p>
        </w:tc>
      </w:tr>
      <w:tr w:rsidR="009F3591" w:rsidRPr="00491D2F" w:rsidTr="00EA5103">
        <w:tblPrEx>
          <w:tblCellSpacing w:w="-5" w:type="nil"/>
        </w:tblPrEx>
        <w:trPr>
          <w:trHeight w:val="180"/>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5</w:t>
            </w:r>
          </w:p>
        </w:tc>
        <w:tc>
          <w:tcPr>
            <w:tcW w:w="8341"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i/>
                <w:iCs/>
                <w:sz w:val="24"/>
                <w:szCs w:val="24"/>
              </w:rPr>
            </w:pPr>
            <w:r w:rsidRPr="00491D2F">
              <w:rPr>
                <w:rFonts w:cs="Times New Roman"/>
                <w:i/>
                <w:iCs/>
                <w:sz w:val="24"/>
                <w:szCs w:val="24"/>
              </w:rPr>
              <w:t>Temps lié par terre</w:t>
            </w:r>
          </w:p>
        </w:tc>
        <w:tc>
          <w:tcPr>
            <w:tcW w:w="731" w:type="dxa"/>
            <w:tcBorders>
              <w:top w:val="single" w:sz="4" w:space="0" w:color="000000"/>
              <w:left w:val="single" w:sz="4" w:space="0" w:color="000000"/>
              <w:bottom w:val="single" w:sz="4" w:space="0" w:color="000000"/>
              <w:right w:val="single" w:sz="4" w:space="0" w:color="000000"/>
            </w:tcBorders>
          </w:tcPr>
          <w:p w:rsidR="009F3591" w:rsidRPr="00491D2F" w:rsidRDefault="00202B54" w:rsidP="00235494">
            <w:pPr>
              <w:pStyle w:val="12"/>
              <w:spacing w:line="240" w:lineRule="auto"/>
              <w:jc w:val="both"/>
              <w:rPr>
                <w:rFonts w:cs="Times New Roman"/>
                <w:sz w:val="24"/>
                <w:szCs w:val="24"/>
              </w:rPr>
            </w:pPr>
            <w:r>
              <w:rPr>
                <w:rFonts w:cs="Times New Roman"/>
                <w:sz w:val="24"/>
                <w:szCs w:val="24"/>
              </w:rPr>
              <w:t>8</w:t>
            </w:r>
          </w:p>
        </w:tc>
      </w:tr>
      <w:tr w:rsidR="009F3591" w:rsidRPr="00491D2F" w:rsidTr="00EA5103">
        <w:tblPrEx>
          <w:tblCellSpacing w:w="-5" w:type="nil"/>
        </w:tblPrEx>
        <w:trPr>
          <w:trHeight w:val="225"/>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6</w:t>
            </w:r>
          </w:p>
        </w:tc>
        <w:tc>
          <w:tcPr>
            <w:tcW w:w="8341"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i/>
                <w:iCs/>
                <w:sz w:val="24"/>
                <w:szCs w:val="24"/>
              </w:rPr>
              <w:t>Relevé</w:t>
            </w:r>
            <w:r w:rsidRPr="00491D2F">
              <w:rPr>
                <w:rFonts w:cs="Times New Roman"/>
                <w:sz w:val="24"/>
                <w:szCs w:val="24"/>
              </w:rPr>
              <w:t xml:space="preserve"> на полупальцах:</w:t>
            </w:r>
          </w:p>
          <w:p w:rsidR="009F3591" w:rsidRPr="00491D2F" w:rsidRDefault="00F026CD" w:rsidP="00235494">
            <w:pPr>
              <w:pStyle w:val="12"/>
              <w:spacing w:line="240" w:lineRule="auto"/>
              <w:jc w:val="both"/>
              <w:rPr>
                <w:rFonts w:cs="Times New Roman"/>
                <w:i/>
                <w:iCs/>
                <w:sz w:val="24"/>
                <w:szCs w:val="24"/>
              </w:rPr>
            </w:pPr>
            <w:r>
              <w:rPr>
                <w:rFonts w:cs="Times New Roman"/>
                <w:sz w:val="24"/>
                <w:szCs w:val="24"/>
              </w:rPr>
              <w:t xml:space="preserve">- </w:t>
            </w:r>
            <w:r w:rsidR="009F3591" w:rsidRPr="00491D2F">
              <w:rPr>
                <w:rFonts w:cs="Times New Roman"/>
                <w:sz w:val="24"/>
                <w:szCs w:val="24"/>
              </w:rPr>
              <w:t xml:space="preserve">в IV позиции </w:t>
            </w:r>
            <w:r w:rsidR="009F3591" w:rsidRPr="00491D2F">
              <w:rPr>
                <w:rFonts w:cs="Times New Roman"/>
                <w:i/>
                <w:iCs/>
                <w:sz w:val="24"/>
                <w:szCs w:val="24"/>
              </w:rPr>
              <w:t>croisée et effacée</w:t>
            </w:r>
          </w:p>
          <w:p w:rsidR="009F3591" w:rsidRPr="00D62FA4" w:rsidRDefault="00F026CD" w:rsidP="00235494">
            <w:pPr>
              <w:pStyle w:val="12"/>
              <w:spacing w:line="240" w:lineRule="auto"/>
              <w:jc w:val="both"/>
              <w:rPr>
                <w:rFonts w:cs="Times New Roman"/>
                <w:noProof/>
                <w:sz w:val="24"/>
                <w:szCs w:val="24"/>
              </w:rPr>
            </w:pPr>
            <w:r>
              <w:rPr>
                <w:rFonts w:cs="Times New Roman"/>
                <w:sz w:val="24"/>
                <w:szCs w:val="24"/>
              </w:rPr>
              <w:t xml:space="preserve">- </w:t>
            </w:r>
            <w:r w:rsidR="009F3591" w:rsidRPr="00491D2F">
              <w:rPr>
                <w:rFonts w:cs="Times New Roman"/>
                <w:sz w:val="24"/>
                <w:szCs w:val="24"/>
              </w:rPr>
              <w:t xml:space="preserve">рабочая нога </w:t>
            </w:r>
            <w:r w:rsidR="009F3591" w:rsidRPr="00491D2F">
              <w:rPr>
                <w:rFonts w:cs="Times New Roman"/>
                <w:i/>
                <w:iCs/>
                <w:sz w:val="24"/>
                <w:szCs w:val="24"/>
              </w:rPr>
              <w:t>sur le cou-de-pied</w:t>
            </w:r>
            <w:r w:rsidR="009F3591" w:rsidRPr="00491D2F">
              <w:rPr>
                <w:rFonts w:cs="Times New Roman"/>
                <w:sz w:val="24"/>
                <w:szCs w:val="24"/>
              </w:rPr>
              <w:t xml:space="preserve"> или поднята в любом направлении на 45</w:t>
            </w:r>
            <w:r w:rsidR="009F3591" w:rsidRPr="00491D2F">
              <w:rPr>
                <w:rFonts w:cs="Times New Roman"/>
                <w:noProof/>
                <w:sz w:val="24"/>
                <w:szCs w:val="24"/>
              </w:rPr>
              <w:t>°</w:t>
            </w:r>
          </w:p>
        </w:tc>
        <w:tc>
          <w:tcPr>
            <w:tcW w:w="731" w:type="dxa"/>
            <w:tcBorders>
              <w:top w:val="single" w:sz="4" w:space="0" w:color="000000"/>
              <w:left w:val="single" w:sz="4" w:space="0" w:color="000000"/>
              <w:bottom w:val="single" w:sz="4" w:space="0" w:color="000000"/>
              <w:right w:val="single" w:sz="4" w:space="0" w:color="000000"/>
            </w:tcBorders>
          </w:tcPr>
          <w:p w:rsidR="009F3591" w:rsidRPr="00491D2F" w:rsidRDefault="00202B54" w:rsidP="00235494">
            <w:pPr>
              <w:pStyle w:val="12"/>
              <w:spacing w:line="240" w:lineRule="auto"/>
              <w:jc w:val="both"/>
              <w:rPr>
                <w:rFonts w:cs="Times New Roman"/>
                <w:sz w:val="24"/>
                <w:szCs w:val="24"/>
              </w:rPr>
            </w:pPr>
            <w:r>
              <w:rPr>
                <w:rFonts w:cs="Times New Roman"/>
                <w:sz w:val="24"/>
                <w:szCs w:val="24"/>
              </w:rPr>
              <w:t>10</w:t>
            </w:r>
          </w:p>
        </w:tc>
      </w:tr>
      <w:tr w:rsidR="009F3591" w:rsidRPr="00491D2F" w:rsidTr="00EA5103">
        <w:tblPrEx>
          <w:tblCellSpacing w:w="-5" w:type="nil"/>
        </w:tblPrEx>
        <w:trPr>
          <w:trHeight w:val="270"/>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7</w:t>
            </w:r>
          </w:p>
        </w:tc>
        <w:tc>
          <w:tcPr>
            <w:tcW w:w="8341"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i/>
                <w:iCs/>
                <w:sz w:val="24"/>
                <w:szCs w:val="24"/>
              </w:rPr>
              <w:t>Pas de bourrée simple</w:t>
            </w:r>
            <w:r w:rsidRPr="00491D2F">
              <w:rPr>
                <w:rFonts w:cs="Times New Roman"/>
                <w:sz w:val="24"/>
                <w:szCs w:val="24"/>
              </w:rPr>
              <w:t xml:space="preserve"> с переменой ног, изучается вначале лицом к станку</w:t>
            </w:r>
          </w:p>
        </w:tc>
        <w:tc>
          <w:tcPr>
            <w:tcW w:w="731" w:type="dxa"/>
            <w:tcBorders>
              <w:top w:val="single" w:sz="4" w:space="0" w:color="000000"/>
              <w:left w:val="single" w:sz="4" w:space="0" w:color="000000"/>
              <w:bottom w:val="single" w:sz="4" w:space="0" w:color="000000"/>
              <w:right w:val="single" w:sz="4" w:space="0" w:color="000000"/>
            </w:tcBorders>
          </w:tcPr>
          <w:p w:rsidR="009F3591" w:rsidRPr="00491D2F" w:rsidRDefault="00202B54" w:rsidP="00235494">
            <w:pPr>
              <w:pStyle w:val="12"/>
              <w:spacing w:line="240" w:lineRule="auto"/>
              <w:jc w:val="both"/>
              <w:rPr>
                <w:rFonts w:cs="Times New Roman"/>
                <w:sz w:val="24"/>
                <w:szCs w:val="24"/>
              </w:rPr>
            </w:pPr>
            <w:r>
              <w:rPr>
                <w:rFonts w:cs="Times New Roman"/>
                <w:sz w:val="24"/>
                <w:szCs w:val="24"/>
              </w:rPr>
              <w:t>6</w:t>
            </w:r>
          </w:p>
        </w:tc>
      </w:tr>
      <w:tr w:rsidR="009F3591" w:rsidRPr="00491D2F" w:rsidTr="00EA5103">
        <w:tblPrEx>
          <w:tblCellSpacing w:w="-5" w:type="nil"/>
        </w:tblPrEx>
        <w:trPr>
          <w:trHeight w:val="210"/>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8</w:t>
            </w:r>
          </w:p>
        </w:tc>
        <w:tc>
          <w:tcPr>
            <w:tcW w:w="8341"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i/>
                <w:iCs/>
                <w:sz w:val="24"/>
                <w:szCs w:val="24"/>
              </w:rPr>
              <w:t>Battement tendus</w:t>
            </w:r>
            <w:r w:rsidRPr="00491D2F">
              <w:rPr>
                <w:rFonts w:cs="Times New Roman"/>
                <w:sz w:val="24"/>
                <w:szCs w:val="24"/>
              </w:rPr>
              <w:t>:</w:t>
            </w:r>
          </w:p>
          <w:p w:rsidR="009F3591" w:rsidRPr="00491D2F" w:rsidRDefault="00F026CD" w:rsidP="00235494">
            <w:pPr>
              <w:pStyle w:val="12"/>
              <w:spacing w:line="240" w:lineRule="auto"/>
              <w:jc w:val="both"/>
              <w:rPr>
                <w:rFonts w:cs="Times New Roman"/>
                <w:sz w:val="24"/>
                <w:szCs w:val="24"/>
              </w:rPr>
            </w:pPr>
            <w:r>
              <w:rPr>
                <w:rFonts w:cs="Times New Roman"/>
                <w:sz w:val="24"/>
                <w:szCs w:val="24"/>
              </w:rPr>
              <w:t>- из I и V позиции в сторону</w:t>
            </w:r>
            <w:r w:rsidR="009F3591" w:rsidRPr="00491D2F">
              <w:rPr>
                <w:rFonts w:cs="Times New Roman"/>
                <w:sz w:val="24"/>
                <w:szCs w:val="24"/>
              </w:rPr>
              <w:t>, впереди и назад</w:t>
            </w:r>
          </w:p>
          <w:p w:rsidR="009F3591" w:rsidRPr="00491D2F" w:rsidRDefault="00F026CD" w:rsidP="00235494">
            <w:pPr>
              <w:pStyle w:val="12"/>
              <w:spacing w:line="240" w:lineRule="auto"/>
              <w:jc w:val="both"/>
              <w:rPr>
                <w:rFonts w:cs="Times New Roman"/>
                <w:sz w:val="24"/>
                <w:szCs w:val="24"/>
              </w:rPr>
            </w:pPr>
            <w:r>
              <w:rPr>
                <w:rFonts w:cs="Times New Roman"/>
                <w:sz w:val="24"/>
                <w:szCs w:val="24"/>
              </w:rPr>
              <w:t xml:space="preserve">- </w:t>
            </w:r>
            <w:r w:rsidR="009F3591" w:rsidRPr="00491D2F">
              <w:rPr>
                <w:rFonts w:cs="Times New Roman"/>
                <w:sz w:val="24"/>
                <w:szCs w:val="24"/>
              </w:rPr>
              <w:t xml:space="preserve">с </w:t>
            </w:r>
            <w:r w:rsidR="009F3591" w:rsidRPr="00491D2F">
              <w:rPr>
                <w:rFonts w:cs="Times New Roman"/>
                <w:i/>
                <w:iCs/>
                <w:sz w:val="24"/>
                <w:szCs w:val="24"/>
              </w:rPr>
              <w:t>demi-pliés</w:t>
            </w:r>
            <w:r w:rsidR="009F3591" w:rsidRPr="00491D2F">
              <w:rPr>
                <w:rFonts w:cs="Times New Roman"/>
                <w:sz w:val="24"/>
                <w:szCs w:val="24"/>
              </w:rPr>
              <w:t xml:space="preserve"> по I и V по</w:t>
            </w:r>
            <w:r w:rsidR="00E459EB">
              <w:rPr>
                <w:rFonts w:cs="Times New Roman"/>
                <w:sz w:val="24"/>
                <w:szCs w:val="24"/>
              </w:rPr>
              <w:t>зиции вперё</w:t>
            </w:r>
            <w:r w:rsidR="009F3591" w:rsidRPr="00491D2F">
              <w:rPr>
                <w:rFonts w:cs="Times New Roman"/>
                <w:sz w:val="24"/>
                <w:szCs w:val="24"/>
              </w:rPr>
              <w:t>д, в сторону и назад</w:t>
            </w:r>
          </w:p>
          <w:p w:rsidR="009F3591" w:rsidRPr="00D62FA4" w:rsidRDefault="00F026CD" w:rsidP="00235494">
            <w:pPr>
              <w:pStyle w:val="12"/>
              <w:spacing w:line="240" w:lineRule="auto"/>
              <w:jc w:val="both"/>
              <w:rPr>
                <w:rFonts w:cs="Times New Roman"/>
                <w:sz w:val="24"/>
                <w:szCs w:val="24"/>
              </w:rPr>
            </w:pPr>
            <w:r>
              <w:rPr>
                <w:rFonts w:cs="Times New Roman"/>
                <w:sz w:val="24"/>
                <w:szCs w:val="24"/>
              </w:rPr>
              <w:t xml:space="preserve">- </w:t>
            </w:r>
            <w:r w:rsidR="009F3591" w:rsidRPr="00491D2F">
              <w:rPr>
                <w:rFonts w:cs="Times New Roman"/>
                <w:sz w:val="24"/>
                <w:szCs w:val="24"/>
              </w:rPr>
              <w:t xml:space="preserve">с </w:t>
            </w:r>
            <w:r w:rsidR="009F3591" w:rsidRPr="00491D2F">
              <w:rPr>
                <w:rFonts w:cs="Times New Roman"/>
                <w:i/>
                <w:iCs/>
                <w:sz w:val="24"/>
                <w:szCs w:val="24"/>
              </w:rPr>
              <w:t>demi-pliés</w:t>
            </w:r>
            <w:r w:rsidR="009F3591" w:rsidRPr="00491D2F">
              <w:rPr>
                <w:rFonts w:cs="Times New Roman"/>
                <w:sz w:val="24"/>
                <w:szCs w:val="24"/>
              </w:rPr>
              <w:t xml:space="preserve"> по II позиции без перехода и с переходом с опорной ноги.</w:t>
            </w:r>
          </w:p>
        </w:tc>
        <w:tc>
          <w:tcPr>
            <w:tcW w:w="731" w:type="dxa"/>
            <w:tcBorders>
              <w:top w:val="single" w:sz="4" w:space="0" w:color="000000"/>
              <w:left w:val="single" w:sz="4" w:space="0" w:color="000000"/>
              <w:bottom w:val="single" w:sz="4" w:space="0" w:color="000000"/>
              <w:right w:val="single" w:sz="4" w:space="0" w:color="000000"/>
            </w:tcBorders>
          </w:tcPr>
          <w:p w:rsidR="009F3591" w:rsidRPr="00491D2F" w:rsidRDefault="00202B54" w:rsidP="00235494">
            <w:pPr>
              <w:pStyle w:val="12"/>
              <w:spacing w:line="240" w:lineRule="auto"/>
              <w:jc w:val="both"/>
              <w:rPr>
                <w:rFonts w:cs="Times New Roman"/>
                <w:sz w:val="24"/>
                <w:szCs w:val="24"/>
              </w:rPr>
            </w:pPr>
            <w:r>
              <w:rPr>
                <w:rFonts w:cs="Times New Roman"/>
                <w:sz w:val="24"/>
                <w:szCs w:val="24"/>
              </w:rPr>
              <w:t>8</w:t>
            </w:r>
          </w:p>
        </w:tc>
      </w:tr>
      <w:tr w:rsidR="009F3591" w:rsidRPr="00491D2F" w:rsidTr="00E459EB">
        <w:tblPrEx>
          <w:tblCellSpacing w:w="-5" w:type="nil"/>
        </w:tblPrEx>
        <w:trPr>
          <w:trHeight w:val="294"/>
          <w:tblCellSpacing w:w="-5" w:type="nil"/>
        </w:trPr>
        <w:tc>
          <w:tcPr>
            <w:tcW w:w="9604" w:type="dxa"/>
            <w:gridSpan w:val="3"/>
            <w:tcBorders>
              <w:top w:val="single" w:sz="4" w:space="0" w:color="000000"/>
              <w:left w:val="single" w:sz="4" w:space="0" w:color="000000"/>
              <w:bottom w:val="single" w:sz="4" w:space="0" w:color="000000"/>
              <w:right w:val="single" w:sz="4" w:space="0" w:color="000000"/>
            </w:tcBorders>
          </w:tcPr>
          <w:p w:rsidR="009F3591" w:rsidRPr="00D62FA4" w:rsidRDefault="009F3591" w:rsidP="00235494">
            <w:pPr>
              <w:pStyle w:val="12"/>
              <w:spacing w:line="240" w:lineRule="auto"/>
              <w:jc w:val="both"/>
              <w:rPr>
                <w:rFonts w:cs="Times New Roman"/>
                <w:bCs/>
                <w:sz w:val="24"/>
                <w:szCs w:val="24"/>
              </w:rPr>
            </w:pPr>
            <w:r w:rsidRPr="00D62FA4">
              <w:rPr>
                <w:rFonts w:cs="Times New Roman"/>
                <w:bCs/>
                <w:sz w:val="24"/>
                <w:szCs w:val="24"/>
              </w:rPr>
              <w:t>Allegro</w:t>
            </w:r>
          </w:p>
        </w:tc>
      </w:tr>
      <w:tr w:rsidR="009F3591" w:rsidRPr="00491D2F" w:rsidTr="00EA5103">
        <w:tblPrEx>
          <w:tblCellSpacing w:w="-5" w:type="nil"/>
        </w:tblPrEx>
        <w:trPr>
          <w:trHeight w:val="289"/>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1</w:t>
            </w:r>
          </w:p>
        </w:tc>
        <w:tc>
          <w:tcPr>
            <w:tcW w:w="8341"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 xml:space="preserve">Повторение ранее </w:t>
            </w:r>
            <w:proofErr w:type="gramStart"/>
            <w:r w:rsidRPr="00491D2F">
              <w:rPr>
                <w:rFonts w:cs="Times New Roman"/>
                <w:sz w:val="24"/>
                <w:szCs w:val="24"/>
              </w:rPr>
              <w:t>изученного</w:t>
            </w:r>
            <w:proofErr w:type="gramEnd"/>
          </w:p>
        </w:tc>
        <w:tc>
          <w:tcPr>
            <w:tcW w:w="731" w:type="dxa"/>
            <w:tcBorders>
              <w:top w:val="single" w:sz="4" w:space="0" w:color="000000"/>
              <w:left w:val="single" w:sz="4" w:space="0" w:color="000000"/>
              <w:bottom w:val="single" w:sz="4" w:space="0" w:color="000000"/>
              <w:right w:val="single" w:sz="4" w:space="0" w:color="000000"/>
            </w:tcBorders>
          </w:tcPr>
          <w:p w:rsidR="009F3591" w:rsidRPr="00491D2F" w:rsidRDefault="00202B54" w:rsidP="00235494">
            <w:pPr>
              <w:pStyle w:val="12"/>
              <w:spacing w:line="240" w:lineRule="auto"/>
              <w:jc w:val="both"/>
              <w:rPr>
                <w:rFonts w:cs="Times New Roman"/>
                <w:sz w:val="24"/>
                <w:szCs w:val="24"/>
              </w:rPr>
            </w:pPr>
            <w:r>
              <w:rPr>
                <w:rFonts w:cs="Times New Roman"/>
                <w:sz w:val="24"/>
                <w:szCs w:val="24"/>
              </w:rPr>
              <w:t>12</w:t>
            </w:r>
          </w:p>
        </w:tc>
      </w:tr>
      <w:tr w:rsidR="009F3591" w:rsidRPr="00491D2F" w:rsidTr="00EA5103">
        <w:tblPrEx>
          <w:tblCellSpacing w:w="-5" w:type="nil"/>
        </w:tblPrEx>
        <w:trPr>
          <w:trHeight w:val="267"/>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2</w:t>
            </w:r>
          </w:p>
        </w:tc>
        <w:tc>
          <w:tcPr>
            <w:tcW w:w="8341"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proofErr w:type="gramStart"/>
            <w:r w:rsidRPr="00491D2F">
              <w:rPr>
                <w:rFonts w:cs="Times New Roman"/>
                <w:i/>
                <w:iCs/>
                <w:sz w:val="24"/>
                <w:szCs w:val="24"/>
              </w:rPr>
              <w:t>Т</w:t>
            </w:r>
            <w:proofErr w:type="gramEnd"/>
            <w:r w:rsidRPr="00491D2F">
              <w:rPr>
                <w:rFonts w:cs="Times New Roman"/>
                <w:i/>
                <w:iCs/>
                <w:sz w:val="24"/>
                <w:szCs w:val="24"/>
              </w:rPr>
              <w:t>emps relevé saute</w:t>
            </w:r>
            <w:r w:rsidRPr="00491D2F">
              <w:rPr>
                <w:rFonts w:cs="Times New Roman"/>
                <w:sz w:val="24"/>
                <w:szCs w:val="24"/>
              </w:rPr>
              <w:t xml:space="preserve"> по IV позиции</w:t>
            </w:r>
          </w:p>
        </w:tc>
        <w:tc>
          <w:tcPr>
            <w:tcW w:w="731" w:type="dxa"/>
            <w:tcBorders>
              <w:top w:val="single" w:sz="4" w:space="0" w:color="000000"/>
              <w:left w:val="single" w:sz="4" w:space="0" w:color="000000"/>
              <w:bottom w:val="single" w:sz="4" w:space="0" w:color="000000"/>
              <w:right w:val="single" w:sz="4" w:space="0" w:color="000000"/>
            </w:tcBorders>
          </w:tcPr>
          <w:p w:rsidR="009F3591" w:rsidRPr="00491D2F" w:rsidRDefault="00202B54" w:rsidP="00235494">
            <w:pPr>
              <w:pStyle w:val="12"/>
              <w:spacing w:line="240" w:lineRule="auto"/>
              <w:jc w:val="both"/>
              <w:rPr>
                <w:rFonts w:cs="Times New Roman"/>
                <w:sz w:val="24"/>
                <w:szCs w:val="24"/>
              </w:rPr>
            </w:pPr>
            <w:r>
              <w:rPr>
                <w:rFonts w:cs="Times New Roman"/>
                <w:sz w:val="24"/>
                <w:szCs w:val="24"/>
              </w:rPr>
              <w:t>10</w:t>
            </w:r>
          </w:p>
        </w:tc>
      </w:tr>
      <w:tr w:rsidR="009F3591" w:rsidRPr="00491D2F" w:rsidTr="00EA5103">
        <w:tblPrEx>
          <w:tblCellSpacing w:w="-5" w:type="nil"/>
        </w:tblPrEx>
        <w:trPr>
          <w:trHeight w:val="275"/>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3</w:t>
            </w:r>
          </w:p>
        </w:tc>
        <w:tc>
          <w:tcPr>
            <w:tcW w:w="8341"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i/>
                <w:iCs/>
                <w:sz w:val="24"/>
                <w:szCs w:val="24"/>
              </w:rPr>
            </w:pPr>
            <w:r w:rsidRPr="00491D2F">
              <w:rPr>
                <w:rFonts w:cs="Times New Roman"/>
                <w:i/>
                <w:iCs/>
                <w:sz w:val="24"/>
                <w:szCs w:val="24"/>
              </w:rPr>
              <w:t>Petit changement de pied</w:t>
            </w:r>
          </w:p>
        </w:tc>
        <w:tc>
          <w:tcPr>
            <w:tcW w:w="731" w:type="dxa"/>
            <w:tcBorders>
              <w:top w:val="single" w:sz="4" w:space="0" w:color="000000"/>
              <w:left w:val="single" w:sz="4" w:space="0" w:color="000000"/>
              <w:bottom w:val="single" w:sz="4" w:space="0" w:color="000000"/>
              <w:right w:val="single" w:sz="4" w:space="0" w:color="000000"/>
            </w:tcBorders>
          </w:tcPr>
          <w:p w:rsidR="009F3591" w:rsidRPr="00491D2F" w:rsidRDefault="00202B54" w:rsidP="00235494">
            <w:pPr>
              <w:pStyle w:val="12"/>
              <w:spacing w:line="240" w:lineRule="auto"/>
              <w:jc w:val="both"/>
              <w:rPr>
                <w:rFonts w:cs="Times New Roman"/>
                <w:sz w:val="24"/>
                <w:szCs w:val="24"/>
              </w:rPr>
            </w:pPr>
            <w:r>
              <w:rPr>
                <w:rFonts w:cs="Times New Roman"/>
                <w:sz w:val="24"/>
                <w:szCs w:val="24"/>
              </w:rPr>
              <w:t>10</w:t>
            </w:r>
          </w:p>
        </w:tc>
      </w:tr>
      <w:tr w:rsidR="009F3591" w:rsidRPr="00491D2F" w:rsidTr="00E459EB">
        <w:tblPrEx>
          <w:tblCellSpacing w:w="-5" w:type="nil"/>
        </w:tblPrEx>
        <w:trPr>
          <w:trHeight w:val="253"/>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lastRenderedPageBreak/>
              <w:t>4</w:t>
            </w:r>
          </w:p>
        </w:tc>
        <w:tc>
          <w:tcPr>
            <w:tcW w:w="8341" w:type="dxa"/>
            <w:tcBorders>
              <w:top w:val="single" w:sz="4" w:space="0" w:color="000000"/>
              <w:left w:val="single" w:sz="4" w:space="0" w:color="000000"/>
              <w:bottom w:val="single" w:sz="4" w:space="0" w:color="000000"/>
              <w:right w:val="single" w:sz="4" w:space="0" w:color="000000"/>
            </w:tcBorders>
          </w:tcPr>
          <w:p w:rsidR="009F3591" w:rsidRPr="00D62FA4" w:rsidRDefault="009F3591" w:rsidP="00235494">
            <w:pPr>
              <w:pStyle w:val="12"/>
              <w:spacing w:line="240" w:lineRule="auto"/>
              <w:jc w:val="both"/>
              <w:rPr>
                <w:rFonts w:cs="Times New Roman"/>
                <w:i/>
                <w:iCs/>
                <w:sz w:val="24"/>
                <w:szCs w:val="24"/>
              </w:rPr>
            </w:pPr>
            <w:r w:rsidRPr="00491D2F">
              <w:rPr>
                <w:rFonts w:cs="Times New Roman"/>
                <w:i/>
                <w:iCs/>
                <w:sz w:val="24"/>
                <w:szCs w:val="24"/>
              </w:rPr>
              <w:t>Sissoune simple en face</w:t>
            </w:r>
          </w:p>
        </w:tc>
        <w:tc>
          <w:tcPr>
            <w:tcW w:w="731" w:type="dxa"/>
            <w:tcBorders>
              <w:top w:val="single" w:sz="4" w:space="0" w:color="000000"/>
              <w:left w:val="single" w:sz="4" w:space="0" w:color="000000"/>
              <w:bottom w:val="single" w:sz="4" w:space="0" w:color="000000"/>
              <w:right w:val="single" w:sz="4" w:space="0" w:color="000000"/>
            </w:tcBorders>
          </w:tcPr>
          <w:p w:rsidR="009F3591" w:rsidRPr="00491D2F" w:rsidRDefault="00202B54" w:rsidP="00235494">
            <w:pPr>
              <w:pStyle w:val="12"/>
              <w:spacing w:line="240" w:lineRule="auto"/>
              <w:jc w:val="both"/>
              <w:rPr>
                <w:rFonts w:cs="Times New Roman"/>
                <w:sz w:val="24"/>
                <w:szCs w:val="24"/>
              </w:rPr>
            </w:pPr>
            <w:r>
              <w:rPr>
                <w:rFonts w:cs="Times New Roman"/>
                <w:sz w:val="24"/>
                <w:szCs w:val="24"/>
              </w:rPr>
              <w:t>12</w:t>
            </w:r>
          </w:p>
        </w:tc>
      </w:tr>
      <w:tr w:rsidR="009F3591" w:rsidRPr="00491D2F" w:rsidTr="00EA5103">
        <w:tblPrEx>
          <w:tblCellSpacing w:w="-5" w:type="nil"/>
        </w:tblPrEx>
        <w:trPr>
          <w:trHeight w:val="276"/>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5</w:t>
            </w:r>
          </w:p>
        </w:tc>
        <w:tc>
          <w:tcPr>
            <w:tcW w:w="8341" w:type="dxa"/>
            <w:tcBorders>
              <w:top w:val="single" w:sz="4" w:space="0" w:color="000000"/>
              <w:left w:val="single" w:sz="4" w:space="0" w:color="000000"/>
              <w:bottom w:val="single" w:sz="4" w:space="0" w:color="000000"/>
              <w:right w:val="single" w:sz="4" w:space="0" w:color="000000"/>
            </w:tcBorders>
          </w:tcPr>
          <w:p w:rsidR="009F3591" w:rsidRPr="00D62FA4" w:rsidRDefault="009F3591" w:rsidP="00235494">
            <w:pPr>
              <w:pStyle w:val="12"/>
              <w:spacing w:line="240" w:lineRule="auto"/>
              <w:jc w:val="both"/>
              <w:rPr>
                <w:rFonts w:cs="Times New Roman"/>
                <w:i/>
                <w:iCs/>
                <w:sz w:val="24"/>
                <w:szCs w:val="24"/>
              </w:rPr>
            </w:pPr>
            <w:r w:rsidRPr="00491D2F">
              <w:rPr>
                <w:rFonts w:cs="Times New Roman"/>
                <w:i/>
                <w:iCs/>
                <w:sz w:val="24"/>
                <w:szCs w:val="24"/>
              </w:rPr>
              <w:t>Pas glissade</w:t>
            </w:r>
            <w:r w:rsidRPr="00491D2F">
              <w:rPr>
                <w:rFonts w:cs="Times New Roman"/>
                <w:sz w:val="24"/>
                <w:szCs w:val="24"/>
              </w:rPr>
              <w:t xml:space="preserve">, в сторону, вперед </w:t>
            </w:r>
            <w:r w:rsidRPr="00491D2F">
              <w:rPr>
                <w:rFonts w:cs="Times New Roman"/>
                <w:i/>
                <w:iCs/>
                <w:sz w:val="24"/>
                <w:szCs w:val="24"/>
              </w:rPr>
              <w:t>en face</w:t>
            </w:r>
          </w:p>
        </w:tc>
        <w:tc>
          <w:tcPr>
            <w:tcW w:w="731" w:type="dxa"/>
            <w:tcBorders>
              <w:top w:val="single" w:sz="4" w:space="0" w:color="000000"/>
              <w:left w:val="single" w:sz="4" w:space="0" w:color="000000"/>
              <w:bottom w:val="single" w:sz="4" w:space="0" w:color="000000"/>
              <w:right w:val="single" w:sz="4" w:space="0" w:color="000000"/>
            </w:tcBorders>
          </w:tcPr>
          <w:p w:rsidR="009F3591" w:rsidRPr="00491D2F" w:rsidRDefault="00202B54" w:rsidP="00235494">
            <w:pPr>
              <w:pStyle w:val="12"/>
              <w:spacing w:line="240" w:lineRule="auto"/>
              <w:jc w:val="both"/>
              <w:rPr>
                <w:rFonts w:cs="Times New Roman"/>
                <w:sz w:val="24"/>
                <w:szCs w:val="24"/>
              </w:rPr>
            </w:pPr>
            <w:r>
              <w:rPr>
                <w:rFonts w:cs="Times New Roman"/>
                <w:sz w:val="24"/>
                <w:szCs w:val="24"/>
              </w:rPr>
              <w:t>12</w:t>
            </w:r>
          </w:p>
        </w:tc>
      </w:tr>
      <w:tr w:rsidR="009F3591" w:rsidRPr="00491D2F" w:rsidTr="00EA5103">
        <w:tblPrEx>
          <w:tblCellSpacing w:w="-5" w:type="nil"/>
        </w:tblPrEx>
        <w:trPr>
          <w:trHeight w:val="255"/>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6</w:t>
            </w:r>
          </w:p>
        </w:tc>
        <w:tc>
          <w:tcPr>
            <w:tcW w:w="8341"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i/>
                <w:iCs/>
                <w:sz w:val="24"/>
                <w:szCs w:val="24"/>
              </w:rPr>
              <w:t>Pas échappé</w:t>
            </w:r>
            <w:r w:rsidRPr="00491D2F">
              <w:rPr>
                <w:rFonts w:cs="Times New Roman"/>
                <w:sz w:val="24"/>
                <w:szCs w:val="24"/>
              </w:rPr>
              <w:t xml:space="preserve"> по II позиции</w:t>
            </w:r>
          </w:p>
        </w:tc>
        <w:tc>
          <w:tcPr>
            <w:tcW w:w="731" w:type="dxa"/>
            <w:tcBorders>
              <w:top w:val="single" w:sz="4" w:space="0" w:color="000000"/>
              <w:left w:val="single" w:sz="4" w:space="0" w:color="000000"/>
              <w:bottom w:val="single" w:sz="4" w:space="0" w:color="000000"/>
              <w:right w:val="single" w:sz="4" w:space="0" w:color="000000"/>
            </w:tcBorders>
          </w:tcPr>
          <w:p w:rsidR="009F3591" w:rsidRPr="00491D2F" w:rsidRDefault="00202B54" w:rsidP="00235494">
            <w:pPr>
              <w:pStyle w:val="12"/>
              <w:spacing w:line="240" w:lineRule="auto"/>
              <w:jc w:val="both"/>
              <w:rPr>
                <w:rFonts w:cs="Times New Roman"/>
                <w:sz w:val="24"/>
                <w:szCs w:val="24"/>
              </w:rPr>
            </w:pPr>
            <w:r>
              <w:rPr>
                <w:rFonts w:cs="Times New Roman"/>
                <w:sz w:val="24"/>
                <w:szCs w:val="24"/>
              </w:rPr>
              <w:t>10</w:t>
            </w:r>
          </w:p>
        </w:tc>
      </w:tr>
      <w:tr w:rsidR="009F3591" w:rsidRPr="00491D2F" w:rsidTr="00EA5103">
        <w:tblPrEx>
          <w:tblCellSpacing w:w="-5" w:type="nil"/>
        </w:tblPrEx>
        <w:trPr>
          <w:trHeight w:val="255"/>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p>
        </w:tc>
        <w:tc>
          <w:tcPr>
            <w:tcW w:w="8341"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ИТОГО</w:t>
            </w:r>
          </w:p>
        </w:tc>
        <w:tc>
          <w:tcPr>
            <w:tcW w:w="731" w:type="dxa"/>
            <w:tcBorders>
              <w:top w:val="single" w:sz="4" w:space="0" w:color="000000"/>
              <w:left w:val="single" w:sz="4" w:space="0" w:color="000000"/>
              <w:bottom w:val="single" w:sz="4" w:space="0" w:color="000000"/>
              <w:right w:val="single" w:sz="4" w:space="0" w:color="000000"/>
            </w:tcBorders>
          </w:tcPr>
          <w:p w:rsidR="009F3591" w:rsidRPr="001654A2" w:rsidRDefault="001654A2" w:rsidP="00235494">
            <w:pPr>
              <w:pStyle w:val="12"/>
              <w:spacing w:line="240" w:lineRule="auto"/>
              <w:jc w:val="both"/>
              <w:rPr>
                <w:rFonts w:cs="Times New Roman"/>
                <w:b/>
                <w:i/>
                <w:sz w:val="24"/>
                <w:szCs w:val="24"/>
              </w:rPr>
            </w:pPr>
            <w:r w:rsidRPr="001654A2">
              <w:rPr>
                <w:rFonts w:cs="Times New Roman"/>
                <w:b/>
                <w:i/>
                <w:sz w:val="24"/>
                <w:szCs w:val="24"/>
              </w:rPr>
              <w:t>198</w:t>
            </w:r>
          </w:p>
        </w:tc>
      </w:tr>
    </w:tbl>
    <w:p w:rsidR="0008652F" w:rsidRDefault="0008652F" w:rsidP="00235494">
      <w:pPr>
        <w:pStyle w:val="12"/>
        <w:spacing w:line="240" w:lineRule="auto"/>
        <w:jc w:val="both"/>
        <w:rPr>
          <w:rFonts w:cs="Times New Roman"/>
          <w:b/>
          <w:bCs/>
          <w:sz w:val="24"/>
          <w:szCs w:val="24"/>
        </w:rPr>
      </w:pPr>
    </w:p>
    <w:p w:rsidR="009F3591" w:rsidRPr="00E459EB" w:rsidRDefault="000B1155" w:rsidP="00235494">
      <w:pPr>
        <w:pStyle w:val="12"/>
        <w:spacing w:line="240" w:lineRule="auto"/>
        <w:jc w:val="both"/>
        <w:rPr>
          <w:rFonts w:cs="Times New Roman"/>
          <w:b/>
          <w:bCs/>
          <w:sz w:val="24"/>
          <w:szCs w:val="24"/>
        </w:rPr>
      </w:pPr>
      <w:r>
        <w:rPr>
          <w:rFonts w:cs="Times New Roman"/>
          <w:b/>
          <w:bCs/>
          <w:sz w:val="24"/>
          <w:szCs w:val="24"/>
        </w:rPr>
        <w:t>Т</w:t>
      </w:r>
      <w:r w:rsidR="009F3591" w:rsidRPr="00E459EB">
        <w:rPr>
          <w:rFonts w:cs="Times New Roman"/>
          <w:b/>
          <w:bCs/>
          <w:sz w:val="24"/>
          <w:szCs w:val="24"/>
        </w:rPr>
        <w:t>ретий класс</w:t>
      </w:r>
    </w:p>
    <w:p w:rsidR="009F3591" w:rsidRPr="00D62FA4" w:rsidRDefault="009F3591" w:rsidP="00235494">
      <w:pPr>
        <w:pStyle w:val="12"/>
        <w:spacing w:line="240" w:lineRule="auto"/>
        <w:jc w:val="both"/>
        <w:rPr>
          <w:rFonts w:cs="Times New Roman"/>
          <w:sz w:val="24"/>
          <w:szCs w:val="24"/>
        </w:rPr>
      </w:pPr>
    </w:p>
    <w:tbl>
      <w:tblPr>
        <w:tblW w:w="9604" w:type="dxa"/>
        <w:tblInd w:w="2" w:type="dxa"/>
        <w:tblLayout w:type="fixed"/>
        <w:tblLook w:val="0000" w:firstRow="0" w:lastRow="0" w:firstColumn="0" w:lastColumn="0" w:noHBand="0" w:noVBand="0"/>
      </w:tblPr>
      <w:tblGrid>
        <w:gridCol w:w="532"/>
        <w:gridCol w:w="8341"/>
        <w:gridCol w:w="731"/>
      </w:tblGrid>
      <w:tr w:rsidR="009F3591" w:rsidRPr="00491D2F" w:rsidTr="00EA5103">
        <w:trPr>
          <w:trHeight w:val="405"/>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w:t>
            </w:r>
          </w:p>
        </w:tc>
        <w:tc>
          <w:tcPr>
            <w:tcW w:w="8341" w:type="dxa"/>
            <w:tcBorders>
              <w:top w:val="single" w:sz="4" w:space="0" w:color="000000"/>
              <w:left w:val="single" w:sz="4" w:space="0" w:color="000000"/>
              <w:bottom w:val="single" w:sz="4" w:space="0" w:color="000000"/>
              <w:right w:val="single" w:sz="4" w:space="0" w:color="000000"/>
            </w:tcBorders>
          </w:tcPr>
          <w:p w:rsidR="009F3591" w:rsidRPr="00491D2F" w:rsidRDefault="00E459EB" w:rsidP="00235494">
            <w:pPr>
              <w:pStyle w:val="12"/>
              <w:spacing w:line="240" w:lineRule="auto"/>
              <w:jc w:val="both"/>
              <w:rPr>
                <w:rFonts w:cs="Times New Roman"/>
                <w:sz w:val="24"/>
                <w:szCs w:val="24"/>
              </w:rPr>
            </w:pPr>
            <w:r>
              <w:rPr>
                <w:rFonts w:cs="Times New Roman"/>
                <w:sz w:val="24"/>
                <w:szCs w:val="24"/>
              </w:rPr>
              <w:t xml:space="preserve">                                      </w:t>
            </w:r>
            <w:r w:rsidR="009F3591" w:rsidRPr="00491D2F">
              <w:rPr>
                <w:rFonts w:cs="Times New Roman"/>
                <w:sz w:val="24"/>
                <w:szCs w:val="24"/>
              </w:rPr>
              <w:t>Тема</w:t>
            </w:r>
          </w:p>
        </w:tc>
        <w:tc>
          <w:tcPr>
            <w:tcW w:w="731" w:type="dxa"/>
            <w:tcBorders>
              <w:top w:val="single" w:sz="4" w:space="0" w:color="000000"/>
              <w:left w:val="single" w:sz="4" w:space="0" w:color="000000"/>
              <w:bottom w:val="single" w:sz="4" w:space="0" w:color="000000"/>
              <w:right w:val="single" w:sz="4" w:space="0" w:color="000000"/>
            </w:tcBorders>
          </w:tcPr>
          <w:p w:rsidR="009F3591" w:rsidRPr="00D34A77" w:rsidRDefault="00D34A77" w:rsidP="00235494">
            <w:pPr>
              <w:pStyle w:val="12"/>
              <w:spacing w:line="240" w:lineRule="auto"/>
              <w:jc w:val="both"/>
              <w:rPr>
                <w:rFonts w:cs="Times New Roman"/>
                <w:sz w:val="18"/>
                <w:szCs w:val="18"/>
              </w:rPr>
            </w:pPr>
            <w:proofErr w:type="gramStart"/>
            <w:r>
              <w:rPr>
                <w:rFonts w:cs="Times New Roman"/>
                <w:sz w:val="18"/>
                <w:szCs w:val="18"/>
              </w:rPr>
              <w:t>Кол-</w:t>
            </w:r>
            <w:r w:rsidR="009F3591" w:rsidRPr="00D34A77">
              <w:rPr>
                <w:rFonts w:cs="Times New Roman"/>
                <w:sz w:val="18"/>
                <w:szCs w:val="18"/>
              </w:rPr>
              <w:t>о</w:t>
            </w:r>
            <w:proofErr w:type="gramEnd"/>
            <w:r w:rsidR="009F3591" w:rsidRPr="00D34A77">
              <w:rPr>
                <w:rFonts w:cs="Times New Roman"/>
                <w:sz w:val="18"/>
                <w:szCs w:val="18"/>
              </w:rPr>
              <w:t xml:space="preserve"> часов</w:t>
            </w:r>
          </w:p>
        </w:tc>
      </w:tr>
      <w:tr w:rsidR="009F3591" w:rsidRPr="00491D2F" w:rsidTr="00EA5103">
        <w:tblPrEx>
          <w:tblCellSpacing w:w="-5" w:type="nil"/>
        </w:tblPrEx>
        <w:trPr>
          <w:trHeight w:val="323"/>
          <w:tblCellSpacing w:w="-5" w:type="nil"/>
        </w:trPr>
        <w:tc>
          <w:tcPr>
            <w:tcW w:w="9604" w:type="dxa"/>
            <w:gridSpan w:val="3"/>
            <w:tcBorders>
              <w:top w:val="single" w:sz="4" w:space="0" w:color="000000"/>
              <w:left w:val="single" w:sz="4" w:space="0" w:color="000000"/>
              <w:bottom w:val="single" w:sz="4" w:space="0" w:color="000000"/>
              <w:right w:val="single" w:sz="4" w:space="0" w:color="000000"/>
            </w:tcBorders>
          </w:tcPr>
          <w:p w:rsidR="009F3591" w:rsidRPr="00491D2F" w:rsidRDefault="00E459EB" w:rsidP="00235494">
            <w:pPr>
              <w:pStyle w:val="12"/>
              <w:spacing w:line="240" w:lineRule="auto"/>
              <w:jc w:val="both"/>
              <w:rPr>
                <w:rFonts w:cs="Times New Roman"/>
                <w:sz w:val="24"/>
                <w:szCs w:val="24"/>
              </w:rPr>
            </w:pPr>
            <w:r>
              <w:rPr>
                <w:rFonts w:cs="Times New Roman"/>
                <w:sz w:val="24"/>
                <w:szCs w:val="24"/>
              </w:rPr>
              <w:t xml:space="preserve">                                       </w:t>
            </w:r>
            <w:r w:rsidR="009F3591" w:rsidRPr="00491D2F">
              <w:rPr>
                <w:rFonts w:cs="Times New Roman"/>
                <w:sz w:val="24"/>
                <w:szCs w:val="24"/>
              </w:rPr>
              <w:t>Экзерсис у станка</w:t>
            </w:r>
          </w:p>
        </w:tc>
      </w:tr>
      <w:tr w:rsidR="009F3591" w:rsidRPr="00491D2F" w:rsidTr="00EA5103">
        <w:tblPrEx>
          <w:tblCellSpacing w:w="-5" w:type="nil"/>
        </w:tblPrEx>
        <w:trPr>
          <w:trHeight w:val="180"/>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1</w:t>
            </w:r>
          </w:p>
        </w:tc>
        <w:tc>
          <w:tcPr>
            <w:tcW w:w="8341"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 xml:space="preserve">Повторение ранее </w:t>
            </w:r>
            <w:proofErr w:type="gramStart"/>
            <w:r w:rsidRPr="00491D2F">
              <w:rPr>
                <w:rFonts w:cs="Times New Roman"/>
                <w:sz w:val="24"/>
                <w:szCs w:val="24"/>
              </w:rPr>
              <w:t>пройденного</w:t>
            </w:r>
            <w:proofErr w:type="gramEnd"/>
            <w:r w:rsidRPr="00491D2F">
              <w:rPr>
                <w:rFonts w:cs="Times New Roman"/>
                <w:sz w:val="24"/>
                <w:szCs w:val="24"/>
              </w:rPr>
              <w:t xml:space="preserve"> </w:t>
            </w:r>
          </w:p>
        </w:tc>
        <w:tc>
          <w:tcPr>
            <w:tcW w:w="731" w:type="dxa"/>
            <w:tcBorders>
              <w:top w:val="single" w:sz="4" w:space="0" w:color="000000"/>
              <w:left w:val="single" w:sz="4" w:space="0" w:color="000000"/>
              <w:bottom w:val="single" w:sz="4" w:space="0" w:color="000000"/>
              <w:right w:val="single" w:sz="4" w:space="0" w:color="000000"/>
            </w:tcBorders>
          </w:tcPr>
          <w:p w:rsidR="009F3591" w:rsidRPr="00491D2F" w:rsidRDefault="00202B54" w:rsidP="00235494">
            <w:pPr>
              <w:pStyle w:val="12"/>
              <w:spacing w:line="240" w:lineRule="auto"/>
              <w:jc w:val="both"/>
              <w:rPr>
                <w:rFonts w:cs="Times New Roman"/>
                <w:sz w:val="24"/>
                <w:szCs w:val="24"/>
              </w:rPr>
            </w:pPr>
            <w:r>
              <w:rPr>
                <w:rFonts w:cs="Times New Roman"/>
                <w:sz w:val="24"/>
                <w:szCs w:val="24"/>
              </w:rPr>
              <w:t>10</w:t>
            </w:r>
          </w:p>
        </w:tc>
      </w:tr>
      <w:tr w:rsidR="009F3591" w:rsidRPr="00491D2F" w:rsidTr="00EA5103">
        <w:tblPrEx>
          <w:tblCellSpacing w:w="-5" w:type="nil"/>
        </w:tblPrEx>
        <w:trPr>
          <w:trHeight w:val="165"/>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2</w:t>
            </w:r>
          </w:p>
        </w:tc>
        <w:tc>
          <w:tcPr>
            <w:tcW w:w="8341"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i/>
                <w:iCs/>
                <w:sz w:val="24"/>
                <w:szCs w:val="24"/>
              </w:rPr>
              <w:t>Battements tendus</w:t>
            </w:r>
            <w:r w:rsidRPr="00491D2F">
              <w:rPr>
                <w:rFonts w:cs="Times New Roman"/>
                <w:sz w:val="24"/>
                <w:szCs w:val="24"/>
              </w:rPr>
              <w:t xml:space="preserve"> в малых и больших позах</w:t>
            </w:r>
          </w:p>
        </w:tc>
        <w:tc>
          <w:tcPr>
            <w:tcW w:w="731" w:type="dxa"/>
            <w:tcBorders>
              <w:top w:val="single" w:sz="4" w:space="0" w:color="000000"/>
              <w:left w:val="single" w:sz="4" w:space="0" w:color="000000"/>
              <w:bottom w:val="single" w:sz="4" w:space="0" w:color="000000"/>
              <w:right w:val="single" w:sz="4" w:space="0" w:color="000000"/>
            </w:tcBorders>
          </w:tcPr>
          <w:p w:rsidR="009F3591" w:rsidRPr="00491D2F" w:rsidRDefault="00202B54" w:rsidP="00235494">
            <w:pPr>
              <w:pStyle w:val="12"/>
              <w:spacing w:line="240" w:lineRule="auto"/>
              <w:jc w:val="both"/>
              <w:rPr>
                <w:rFonts w:cs="Times New Roman"/>
                <w:sz w:val="24"/>
                <w:szCs w:val="24"/>
              </w:rPr>
            </w:pPr>
            <w:r>
              <w:rPr>
                <w:rFonts w:cs="Times New Roman"/>
                <w:sz w:val="24"/>
                <w:szCs w:val="24"/>
              </w:rPr>
              <w:t>8</w:t>
            </w:r>
          </w:p>
        </w:tc>
      </w:tr>
      <w:tr w:rsidR="009F3591" w:rsidRPr="00491D2F" w:rsidTr="00EA5103">
        <w:tblPrEx>
          <w:tblCellSpacing w:w="-5" w:type="nil"/>
        </w:tblPrEx>
        <w:trPr>
          <w:trHeight w:val="327"/>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3</w:t>
            </w:r>
          </w:p>
        </w:tc>
        <w:tc>
          <w:tcPr>
            <w:tcW w:w="8341" w:type="dxa"/>
            <w:tcBorders>
              <w:top w:val="single" w:sz="4" w:space="0" w:color="000000"/>
              <w:left w:val="single" w:sz="4" w:space="0" w:color="000000"/>
              <w:bottom w:val="single" w:sz="4" w:space="0" w:color="000000"/>
              <w:right w:val="single" w:sz="4" w:space="0" w:color="000000"/>
            </w:tcBorders>
          </w:tcPr>
          <w:p w:rsidR="009F3591" w:rsidRPr="00D62FA4" w:rsidRDefault="009F3591" w:rsidP="00235494">
            <w:pPr>
              <w:pStyle w:val="12"/>
              <w:spacing w:line="240" w:lineRule="auto"/>
              <w:jc w:val="both"/>
              <w:rPr>
                <w:rFonts w:cs="Times New Roman"/>
                <w:sz w:val="24"/>
                <w:szCs w:val="24"/>
              </w:rPr>
            </w:pPr>
            <w:r w:rsidRPr="00491D2F">
              <w:rPr>
                <w:rFonts w:cs="Times New Roman"/>
                <w:i/>
                <w:iCs/>
                <w:sz w:val="24"/>
                <w:szCs w:val="24"/>
              </w:rPr>
              <w:t>Battements tendus jetés</w:t>
            </w:r>
            <w:r w:rsidRPr="00491D2F">
              <w:rPr>
                <w:rFonts w:cs="Times New Roman"/>
                <w:sz w:val="24"/>
                <w:szCs w:val="24"/>
              </w:rPr>
              <w:t xml:space="preserve"> в малых и больших позах</w:t>
            </w:r>
          </w:p>
        </w:tc>
        <w:tc>
          <w:tcPr>
            <w:tcW w:w="731" w:type="dxa"/>
            <w:tcBorders>
              <w:top w:val="single" w:sz="4" w:space="0" w:color="000000"/>
              <w:left w:val="single" w:sz="4" w:space="0" w:color="000000"/>
              <w:bottom w:val="single" w:sz="4" w:space="0" w:color="000000"/>
              <w:right w:val="single" w:sz="4" w:space="0" w:color="000000"/>
            </w:tcBorders>
          </w:tcPr>
          <w:p w:rsidR="009F3591" w:rsidRPr="00491D2F" w:rsidRDefault="00202B54" w:rsidP="00235494">
            <w:pPr>
              <w:pStyle w:val="12"/>
              <w:spacing w:line="240" w:lineRule="auto"/>
              <w:jc w:val="both"/>
              <w:rPr>
                <w:rFonts w:cs="Times New Roman"/>
                <w:sz w:val="24"/>
                <w:szCs w:val="24"/>
              </w:rPr>
            </w:pPr>
            <w:r>
              <w:rPr>
                <w:rFonts w:cs="Times New Roman"/>
                <w:sz w:val="24"/>
                <w:szCs w:val="24"/>
              </w:rPr>
              <w:t>8</w:t>
            </w:r>
          </w:p>
        </w:tc>
      </w:tr>
      <w:tr w:rsidR="009F3591" w:rsidRPr="00491D2F" w:rsidTr="00D34A77">
        <w:tblPrEx>
          <w:tblCellSpacing w:w="-5" w:type="nil"/>
        </w:tblPrEx>
        <w:trPr>
          <w:trHeight w:val="293"/>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4</w:t>
            </w:r>
          </w:p>
        </w:tc>
        <w:tc>
          <w:tcPr>
            <w:tcW w:w="8341" w:type="dxa"/>
            <w:tcBorders>
              <w:top w:val="single" w:sz="4" w:space="0" w:color="000000"/>
              <w:left w:val="single" w:sz="4" w:space="0" w:color="000000"/>
              <w:bottom w:val="single" w:sz="4" w:space="0" w:color="000000"/>
              <w:right w:val="single" w:sz="4" w:space="0" w:color="000000"/>
            </w:tcBorders>
          </w:tcPr>
          <w:p w:rsidR="009F3591" w:rsidRPr="00D62FA4" w:rsidRDefault="009F3591" w:rsidP="00235494">
            <w:pPr>
              <w:pStyle w:val="12"/>
              <w:spacing w:line="240" w:lineRule="auto"/>
              <w:jc w:val="both"/>
              <w:rPr>
                <w:rFonts w:cs="Times New Roman"/>
                <w:sz w:val="24"/>
                <w:szCs w:val="24"/>
              </w:rPr>
            </w:pPr>
            <w:r w:rsidRPr="00491D2F">
              <w:rPr>
                <w:rFonts w:cs="Times New Roman"/>
                <w:i/>
                <w:iCs/>
                <w:sz w:val="24"/>
                <w:szCs w:val="24"/>
              </w:rPr>
              <w:t>Battements soutenus</w:t>
            </w:r>
            <w:r w:rsidRPr="00491D2F">
              <w:rPr>
                <w:rFonts w:cs="Times New Roman"/>
                <w:sz w:val="24"/>
                <w:szCs w:val="24"/>
              </w:rPr>
              <w:t xml:space="preserve"> 45</w:t>
            </w:r>
            <w:r w:rsidR="00D34A77">
              <w:rPr>
                <w:rFonts w:cs="Times New Roman"/>
                <w:sz w:val="24"/>
                <w:szCs w:val="24"/>
              </w:rPr>
              <w:t>º с подъемом на полупальцы вперё</w:t>
            </w:r>
            <w:r w:rsidRPr="00491D2F">
              <w:rPr>
                <w:rFonts w:cs="Times New Roman"/>
                <w:sz w:val="24"/>
                <w:szCs w:val="24"/>
              </w:rPr>
              <w:t>д, назад, в сторону</w:t>
            </w:r>
          </w:p>
        </w:tc>
        <w:tc>
          <w:tcPr>
            <w:tcW w:w="731" w:type="dxa"/>
            <w:tcBorders>
              <w:top w:val="single" w:sz="4" w:space="0" w:color="000000"/>
              <w:left w:val="single" w:sz="4" w:space="0" w:color="000000"/>
              <w:bottom w:val="single" w:sz="4" w:space="0" w:color="000000"/>
              <w:right w:val="single" w:sz="4" w:space="0" w:color="000000"/>
            </w:tcBorders>
          </w:tcPr>
          <w:p w:rsidR="009F3591" w:rsidRPr="00491D2F" w:rsidRDefault="00202B54" w:rsidP="00235494">
            <w:pPr>
              <w:pStyle w:val="12"/>
              <w:spacing w:line="240" w:lineRule="auto"/>
              <w:jc w:val="both"/>
              <w:rPr>
                <w:rFonts w:cs="Times New Roman"/>
                <w:sz w:val="24"/>
                <w:szCs w:val="24"/>
              </w:rPr>
            </w:pPr>
            <w:r>
              <w:rPr>
                <w:rFonts w:cs="Times New Roman"/>
                <w:sz w:val="24"/>
                <w:szCs w:val="24"/>
              </w:rPr>
              <w:t>7</w:t>
            </w:r>
          </w:p>
        </w:tc>
      </w:tr>
      <w:tr w:rsidR="009F3591" w:rsidRPr="00202B54" w:rsidTr="00EA5103">
        <w:tblPrEx>
          <w:tblCellSpacing w:w="-5" w:type="nil"/>
        </w:tblPrEx>
        <w:trPr>
          <w:trHeight w:val="330"/>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5</w:t>
            </w:r>
          </w:p>
        </w:tc>
        <w:tc>
          <w:tcPr>
            <w:tcW w:w="8341" w:type="dxa"/>
            <w:tcBorders>
              <w:top w:val="single" w:sz="4" w:space="0" w:color="000000"/>
              <w:left w:val="single" w:sz="4" w:space="0" w:color="000000"/>
              <w:bottom w:val="single" w:sz="4" w:space="0" w:color="000000"/>
              <w:right w:val="single" w:sz="4" w:space="0" w:color="000000"/>
            </w:tcBorders>
          </w:tcPr>
          <w:p w:rsidR="009F3591" w:rsidRPr="00D62FA4" w:rsidRDefault="009F3591" w:rsidP="00235494">
            <w:pPr>
              <w:pStyle w:val="12"/>
              <w:spacing w:line="240" w:lineRule="auto"/>
              <w:jc w:val="both"/>
              <w:rPr>
                <w:rFonts w:cs="Times New Roman"/>
                <w:sz w:val="24"/>
                <w:szCs w:val="24"/>
                <w:lang w:val="en-US"/>
              </w:rPr>
            </w:pPr>
            <w:r w:rsidRPr="00491D2F">
              <w:rPr>
                <w:rFonts w:cs="Times New Roman"/>
                <w:i/>
                <w:iCs/>
                <w:sz w:val="24"/>
                <w:szCs w:val="24"/>
                <w:lang w:val="en-US"/>
              </w:rPr>
              <w:t>Battements frappés et double battements frappés</w:t>
            </w:r>
            <w:r w:rsidRPr="00491D2F">
              <w:rPr>
                <w:rFonts w:cs="Times New Roman"/>
                <w:sz w:val="24"/>
                <w:szCs w:val="24"/>
                <w:lang w:val="en-US"/>
              </w:rPr>
              <w:t xml:space="preserve"> </w:t>
            </w:r>
            <w:r w:rsidRPr="00491D2F">
              <w:rPr>
                <w:rFonts w:cs="Times New Roman"/>
                <w:sz w:val="24"/>
                <w:szCs w:val="24"/>
              </w:rPr>
              <w:t>на</w:t>
            </w:r>
            <w:r w:rsidRPr="00491D2F">
              <w:rPr>
                <w:rFonts w:cs="Times New Roman"/>
                <w:sz w:val="24"/>
                <w:szCs w:val="24"/>
                <w:lang w:val="en-US"/>
              </w:rPr>
              <w:t xml:space="preserve"> 45º </w:t>
            </w:r>
            <w:r w:rsidRPr="00491D2F">
              <w:rPr>
                <w:rFonts w:cs="Times New Roman"/>
                <w:sz w:val="24"/>
                <w:szCs w:val="24"/>
              </w:rPr>
              <w:t>на</w:t>
            </w:r>
            <w:r w:rsidRPr="00491D2F">
              <w:rPr>
                <w:rFonts w:cs="Times New Roman"/>
                <w:sz w:val="24"/>
                <w:szCs w:val="24"/>
                <w:lang w:val="en-US"/>
              </w:rPr>
              <w:t xml:space="preserve"> </w:t>
            </w:r>
            <w:r w:rsidRPr="00491D2F">
              <w:rPr>
                <w:rFonts w:cs="Times New Roman"/>
                <w:sz w:val="24"/>
                <w:szCs w:val="24"/>
              </w:rPr>
              <w:t>полупальцах</w:t>
            </w:r>
          </w:p>
        </w:tc>
        <w:tc>
          <w:tcPr>
            <w:tcW w:w="731" w:type="dxa"/>
            <w:tcBorders>
              <w:top w:val="single" w:sz="4" w:space="0" w:color="000000"/>
              <w:left w:val="single" w:sz="4" w:space="0" w:color="000000"/>
              <w:bottom w:val="single" w:sz="4" w:space="0" w:color="000000"/>
              <w:right w:val="single" w:sz="4" w:space="0" w:color="000000"/>
            </w:tcBorders>
          </w:tcPr>
          <w:p w:rsidR="009F3591" w:rsidRPr="00202B54" w:rsidRDefault="00202B54" w:rsidP="00235494">
            <w:pPr>
              <w:pStyle w:val="12"/>
              <w:spacing w:line="240" w:lineRule="auto"/>
              <w:jc w:val="both"/>
              <w:rPr>
                <w:rFonts w:cs="Times New Roman"/>
                <w:sz w:val="24"/>
                <w:szCs w:val="24"/>
              </w:rPr>
            </w:pPr>
            <w:r>
              <w:rPr>
                <w:rFonts w:cs="Times New Roman"/>
                <w:sz w:val="24"/>
                <w:szCs w:val="24"/>
              </w:rPr>
              <w:t>8</w:t>
            </w:r>
          </w:p>
        </w:tc>
      </w:tr>
      <w:tr w:rsidR="009F3591" w:rsidRPr="00202B54" w:rsidTr="00EA5103">
        <w:tblPrEx>
          <w:tblCellSpacing w:w="-5" w:type="nil"/>
        </w:tblPrEx>
        <w:trPr>
          <w:trHeight w:val="229"/>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6</w:t>
            </w:r>
          </w:p>
        </w:tc>
        <w:tc>
          <w:tcPr>
            <w:tcW w:w="8341" w:type="dxa"/>
            <w:tcBorders>
              <w:top w:val="single" w:sz="4" w:space="0" w:color="000000"/>
              <w:left w:val="single" w:sz="4" w:space="0" w:color="000000"/>
              <w:bottom w:val="single" w:sz="4" w:space="0" w:color="000000"/>
              <w:right w:val="single" w:sz="4" w:space="0" w:color="000000"/>
            </w:tcBorders>
          </w:tcPr>
          <w:p w:rsidR="009F3591" w:rsidRPr="00D62FA4" w:rsidRDefault="009F3591" w:rsidP="00235494">
            <w:pPr>
              <w:pStyle w:val="12"/>
              <w:spacing w:line="240" w:lineRule="auto"/>
              <w:jc w:val="both"/>
              <w:rPr>
                <w:rFonts w:cs="Times New Roman"/>
                <w:sz w:val="24"/>
                <w:szCs w:val="24"/>
                <w:lang w:val="en-US"/>
              </w:rPr>
            </w:pPr>
            <w:r w:rsidRPr="00491D2F">
              <w:rPr>
                <w:rFonts w:cs="Times New Roman"/>
                <w:i/>
                <w:iCs/>
                <w:sz w:val="24"/>
                <w:szCs w:val="24"/>
                <w:lang w:val="en-US"/>
              </w:rPr>
              <w:t>Petit battement sur le cou-de-pied</w:t>
            </w:r>
            <w:r w:rsidRPr="00491D2F">
              <w:rPr>
                <w:rFonts w:cs="Times New Roman"/>
                <w:sz w:val="24"/>
                <w:szCs w:val="24"/>
                <w:lang w:val="en-US"/>
              </w:rPr>
              <w:t xml:space="preserve"> </w:t>
            </w:r>
            <w:r w:rsidRPr="00491D2F">
              <w:rPr>
                <w:rFonts w:cs="Times New Roman"/>
                <w:sz w:val="24"/>
                <w:szCs w:val="24"/>
              </w:rPr>
              <w:t>на</w:t>
            </w:r>
            <w:r w:rsidRPr="00491D2F">
              <w:rPr>
                <w:rFonts w:cs="Times New Roman"/>
                <w:sz w:val="24"/>
                <w:szCs w:val="24"/>
                <w:lang w:val="en-US"/>
              </w:rPr>
              <w:t xml:space="preserve"> </w:t>
            </w:r>
            <w:r w:rsidRPr="00491D2F">
              <w:rPr>
                <w:rFonts w:cs="Times New Roman"/>
                <w:sz w:val="24"/>
                <w:szCs w:val="24"/>
              </w:rPr>
              <w:t>полупальцах</w:t>
            </w:r>
          </w:p>
        </w:tc>
        <w:tc>
          <w:tcPr>
            <w:tcW w:w="731" w:type="dxa"/>
            <w:tcBorders>
              <w:top w:val="single" w:sz="4" w:space="0" w:color="000000"/>
              <w:left w:val="single" w:sz="4" w:space="0" w:color="000000"/>
              <w:bottom w:val="single" w:sz="4" w:space="0" w:color="000000"/>
              <w:right w:val="single" w:sz="4" w:space="0" w:color="000000"/>
            </w:tcBorders>
          </w:tcPr>
          <w:p w:rsidR="009F3591" w:rsidRPr="00202B54" w:rsidRDefault="00202B54" w:rsidP="00235494">
            <w:pPr>
              <w:pStyle w:val="12"/>
              <w:spacing w:line="240" w:lineRule="auto"/>
              <w:jc w:val="both"/>
              <w:rPr>
                <w:rFonts w:cs="Times New Roman"/>
                <w:sz w:val="24"/>
                <w:szCs w:val="24"/>
              </w:rPr>
            </w:pPr>
            <w:r>
              <w:rPr>
                <w:rFonts w:cs="Times New Roman"/>
                <w:sz w:val="24"/>
                <w:szCs w:val="24"/>
              </w:rPr>
              <w:t>6</w:t>
            </w:r>
          </w:p>
        </w:tc>
      </w:tr>
      <w:tr w:rsidR="009F3591" w:rsidRPr="00491D2F" w:rsidTr="00EA5103">
        <w:tblPrEx>
          <w:tblCellSpacing w:w="-5" w:type="nil"/>
        </w:tblPrEx>
        <w:trPr>
          <w:trHeight w:val="521"/>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7</w:t>
            </w:r>
          </w:p>
        </w:tc>
        <w:tc>
          <w:tcPr>
            <w:tcW w:w="8341" w:type="dxa"/>
            <w:tcBorders>
              <w:top w:val="single" w:sz="4" w:space="0" w:color="000000"/>
              <w:left w:val="single" w:sz="4" w:space="0" w:color="000000"/>
              <w:bottom w:val="single" w:sz="4" w:space="0" w:color="000000"/>
              <w:right w:val="single" w:sz="4" w:space="0" w:color="000000"/>
            </w:tcBorders>
          </w:tcPr>
          <w:p w:rsidR="009F3591" w:rsidRPr="00D62FA4" w:rsidRDefault="009F3591" w:rsidP="00235494">
            <w:pPr>
              <w:pStyle w:val="12"/>
              <w:spacing w:line="240" w:lineRule="auto"/>
              <w:jc w:val="both"/>
              <w:rPr>
                <w:rFonts w:cs="Times New Roman"/>
                <w:sz w:val="24"/>
                <w:szCs w:val="24"/>
              </w:rPr>
            </w:pPr>
            <w:r w:rsidRPr="00491D2F">
              <w:rPr>
                <w:rFonts w:cs="Times New Roman"/>
                <w:sz w:val="24"/>
                <w:szCs w:val="24"/>
              </w:rPr>
              <w:t xml:space="preserve">3 </w:t>
            </w:r>
            <w:r w:rsidRPr="00491D2F">
              <w:rPr>
                <w:rFonts w:cs="Times New Roman"/>
                <w:i/>
                <w:iCs/>
                <w:sz w:val="24"/>
                <w:szCs w:val="24"/>
              </w:rPr>
              <w:t>port de bras</w:t>
            </w:r>
            <w:r w:rsidRPr="00491D2F">
              <w:rPr>
                <w:rFonts w:cs="Times New Roman"/>
                <w:sz w:val="24"/>
                <w:szCs w:val="24"/>
              </w:rPr>
              <w:t xml:space="preserve"> с ногой, вытянутой на носок назад на </w:t>
            </w:r>
            <w:r w:rsidRPr="00491D2F">
              <w:rPr>
                <w:rFonts w:cs="Times New Roman"/>
                <w:i/>
                <w:iCs/>
                <w:sz w:val="24"/>
                <w:szCs w:val="24"/>
              </w:rPr>
              <w:t>plié</w:t>
            </w:r>
            <w:r w:rsidRPr="00491D2F">
              <w:rPr>
                <w:rFonts w:cs="Times New Roman"/>
                <w:sz w:val="24"/>
                <w:szCs w:val="24"/>
              </w:rPr>
              <w:t xml:space="preserve"> с растяжкой без перехода опорной ноги</w:t>
            </w:r>
          </w:p>
        </w:tc>
        <w:tc>
          <w:tcPr>
            <w:tcW w:w="731" w:type="dxa"/>
            <w:tcBorders>
              <w:top w:val="single" w:sz="4" w:space="0" w:color="000000"/>
              <w:left w:val="single" w:sz="4" w:space="0" w:color="000000"/>
              <w:bottom w:val="single" w:sz="4" w:space="0" w:color="000000"/>
              <w:right w:val="single" w:sz="4" w:space="0" w:color="000000"/>
            </w:tcBorders>
          </w:tcPr>
          <w:p w:rsidR="009F3591" w:rsidRPr="00491D2F" w:rsidRDefault="00202B54" w:rsidP="00235494">
            <w:pPr>
              <w:pStyle w:val="12"/>
              <w:spacing w:line="240" w:lineRule="auto"/>
              <w:jc w:val="both"/>
              <w:rPr>
                <w:rFonts w:cs="Times New Roman"/>
                <w:sz w:val="24"/>
                <w:szCs w:val="24"/>
              </w:rPr>
            </w:pPr>
            <w:r>
              <w:rPr>
                <w:rFonts w:cs="Times New Roman"/>
                <w:sz w:val="24"/>
                <w:szCs w:val="24"/>
              </w:rPr>
              <w:t>8</w:t>
            </w:r>
          </w:p>
        </w:tc>
      </w:tr>
      <w:tr w:rsidR="009F3591" w:rsidRPr="00491D2F" w:rsidTr="00EA5103">
        <w:tblPrEx>
          <w:tblCellSpacing w:w="-5" w:type="nil"/>
        </w:tblPrEx>
        <w:trPr>
          <w:trHeight w:val="556"/>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8</w:t>
            </w:r>
          </w:p>
        </w:tc>
        <w:tc>
          <w:tcPr>
            <w:tcW w:w="8341" w:type="dxa"/>
            <w:tcBorders>
              <w:top w:val="single" w:sz="4" w:space="0" w:color="000000"/>
              <w:left w:val="single" w:sz="4" w:space="0" w:color="000000"/>
              <w:bottom w:val="single" w:sz="4" w:space="0" w:color="000000"/>
              <w:right w:val="single" w:sz="4" w:space="0" w:color="000000"/>
            </w:tcBorders>
          </w:tcPr>
          <w:p w:rsidR="009F3591" w:rsidRPr="00D62FA4" w:rsidRDefault="009F3591" w:rsidP="00235494">
            <w:pPr>
              <w:pStyle w:val="12"/>
              <w:spacing w:line="240" w:lineRule="auto"/>
              <w:jc w:val="both"/>
              <w:rPr>
                <w:rFonts w:cs="Times New Roman"/>
                <w:sz w:val="24"/>
                <w:szCs w:val="24"/>
              </w:rPr>
            </w:pPr>
            <w:r w:rsidRPr="00491D2F">
              <w:rPr>
                <w:rFonts w:cs="Times New Roman"/>
                <w:sz w:val="24"/>
                <w:szCs w:val="24"/>
              </w:rPr>
              <w:t xml:space="preserve">Поворот на двух ногах в V позиции на полупальцах с переменой ног (с вытянутых ног и с </w:t>
            </w:r>
            <w:r w:rsidRPr="00491D2F">
              <w:rPr>
                <w:rFonts w:cs="Times New Roman"/>
                <w:i/>
                <w:iCs/>
                <w:sz w:val="24"/>
                <w:szCs w:val="24"/>
              </w:rPr>
              <w:t>demi-plié</w:t>
            </w:r>
            <w:r w:rsidRPr="00491D2F">
              <w:rPr>
                <w:rFonts w:cs="Times New Roman"/>
                <w:sz w:val="24"/>
                <w:szCs w:val="24"/>
              </w:rPr>
              <w:t>)</w:t>
            </w:r>
          </w:p>
        </w:tc>
        <w:tc>
          <w:tcPr>
            <w:tcW w:w="731" w:type="dxa"/>
            <w:tcBorders>
              <w:top w:val="single" w:sz="4" w:space="0" w:color="000000"/>
              <w:left w:val="single" w:sz="4" w:space="0" w:color="000000"/>
              <w:bottom w:val="single" w:sz="4" w:space="0" w:color="000000"/>
              <w:right w:val="single" w:sz="4" w:space="0" w:color="000000"/>
            </w:tcBorders>
          </w:tcPr>
          <w:p w:rsidR="009F3591" w:rsidRPr="00491D2F" w:rsidRDefault="00202B54" w:rsidP="00235494">
            <w:pPr>
              <w:pStyle w:val="12"/>
              <w:spacing w:line="240" w:lineRule="auto"/>
              <w:jc w:val="both"/>
              <w:rPr>
                <w:rFonts w:cs="Times New Roman"/>
                <w:sz w:val="24"/>
                <w:szCs w:val="24"/>
              </w:rPr>
            </w:pPr>
            <w:r>
              <w:rPr>
                <w:rFonts w:cs="Times New Roman"/>
                <w:sz w:val="24"/>
                <w:szCs w:val="24"/>
              </w:rPr>
              <w:t>6</w:t>
            </w:r>
          </w:p>
        </w:tc>
      </w:tr>
      <w:tr w:rsidR="009F3591" w:rsidRPr="00202B54" w:rsidTr="00EA5103">
        <w:tblPrEx>
          <w:tblCellSpacing w:w="-5" w:type="nil"/>
        </w:tblPrEx>
        <w:trPr>
          <w:trHeight w:val="359"/>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9</w:t>
            </w:r>
          </w:p>
        </w:tc>
        <w:tc>
          <w:tcPr>
            <w:tcW w:w="8341"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lang w:val="en-US"/>
              </w:rPr>
            </w:pPr>
            <w:r w:rsidRPr="00491D2F">
              <w:rPr>
                <w:rFonts w:cs="Times New Roman"/>
                <w:i/>
                <w:iCs/>
                <w:sz w:val="24"/>
                <w:szCs w:val="24"/>
                <w:lang w:val="en-US"/>
              </w:rPr>
              <w:t>Demi-rond de jambe</w:t>
            </w:r>
            <w:r w:rsidRPr="00491D2F">
              <w:rPr>
                <w:rFonts w:cs="Times New Roman"/>
                <w:sz w:val="24"/>
                <w:szCs w:val="24"/>
                <w:lang w:val="en-US"/>
              </w:rPr>
              <w:t xml:space="preserve"> (45</w:t>
            </w:r>
            <w:r w:rsidRPr="00491D2F">
              <w:rPr>
                <w:rFonts w:cs="Times New Roman"/>
                <w:noProof/>
                <w:sz w:val="24"/>
                <w:szCs w:val="24"/>
                <w:lang w:val="en-US"/>
              </w:rPr>
              <w:t>°</w:t>
            </w:r>
            <w:r w:rsidRPr="00491D2F">
              <w:rPr>
                <w:rFonts w:cs="Times New Roman"/>
                <w:sz w:val="24"/>
                <w:szCs w:val="24"/>
                <w:lang w:val="en-US"/>
              </w:rPr>
              <w:t xml:space="preserve">) </w:t>
            </w:r>
            <w:r w:rsidRPr="00491D2F">
              <w:rPr>
                <w:rFonts w:cs="Times New Roman"/>
                <w:i/>
                <w:iCs/>
                <w:sz w:val="24"/>
                <w:szCs w:val="24"/>
                <w:lang w:val="en-US"/>
              </w:rPr>
              <w:t>en dehors et en dedans</w:t>
            </w:r>
            <w:r w:rsidRPr="00491D2F">
              <w:rPr>
                <w:rFonts w:cs="Times New Roman"/>
                <w:sz w:val="24"/>
                <w:szCs w:val="24"/>
                <w:lang w:val="en-US"/>
              </w:rPr>
              <w:t xml:space="preserve"> </w:t>
            </w:r>
            <w:r w:rsidRPr="00491D2F">
              <w:rPr>
                <w:rFonts w:cs="Times New Roman"/>
                <w:sz w:val="24"/>
                <w:szCs w:val="24"/>
              </w:rPr>
              <w:t>на</w:t>
            </w:r>
            <w:r w:rsidRPr="00491D2F">
              <w:rPr>
                <w:rFonts w:cs="Times New Roman"/>
                <w:sz w:val="24"/>
                <w:szCs w:val="24"/>
                <w:lang w:val="en-US"/>
              </w:rPr>
              <w:t xml:space="preserve"> </w:t>
            </w:r>
            <w:r w:rsidRPr="00491D2F">
              <w:rPr>
                <w:rFonts w:cs="Times New Roman"/>
                <w:sz w:val="24"/>
                <w:szCs w:val="24"/>
              </w:rPr>
              <w:t>целой</w:t>
            </w:r>
            <w:r w:rsidRPr="00491D2F">
              <w:rPr>
                <w:rFonts w:cs="Times New Roman"/>
                <w:sz w:val="24"/>
                <w:szCs w:val="24"/>
                <w:lang w:val="en-US"/>
              </w:rPr>
              <w:t xml:space="preserve"> </w:t>
            </w:r>
            <w:r w:rsidRPr="00491D2F">
              <w:rPr>
                <w:rFonts w:cs="Times New Roman"/>
                <w:sz w:val="24"/>
                <w:szCs w:val="24"/>
              </w:rPr>
              <w:t>стопе</w:t>
            </w:r>
          </w:p>
        </w:tc>
        <w:tc>
          <w:tcPr>
            <w:tcW w:w="731" w:type="dxa"/>
            <w:tcBorders>
              <w:top w:val="single" w:sz="4" w:space="0" w:color="000000"/>
              <w:left w:val="single" w:sz="4" w:space="0" w:color="000000"/>
              <w:bottom w:val="single" w:sz="4" w:space="0" w:color="000000"/>
              <w:right w:val="single" w:sz="4" w:space="0" w:color="000000"/>
            </w:tcBorders>
          </w:tcPr>
          <w:p w:rsidR="009F3591" w:rsidRPr="00202B54" w:rsidRDefault="00202B54" w:rsidP="00235494">
            <w:pPr>
              <w:pStyle w:val="12"/>
              <w:spacing w:line="240" w:lineRule="auto"/>
              <w:jc w:val="both"/>
              <w:rPr>
                <w:rFonts w:cs="Times New Roman"/>
                <w:sz w:val="24"/>
                <w:szCs w:val="24"/>
              </w:rPr>
            </w:pPr>
            <w:r>
              <w:rPr>
                <w:rFonts w:cs="Times New Roman"/>
                <w:sz w:val="24"/>
                <w:szCs w:val="24"/>
              </w:rPr>
              <w:t>8</w:t>
            </w:r>
          </w:p>
        </w:tc>
      </w:tr>
      <w:tr w:rsidR="009F3591" w:rsidRPr="00491D2F" w:rsidTr="00EA5103">
        <w:tblPrEx>
          <w:tblCellSpacing w:w="-5" w:type="nil"/>
        </w:tblPrEx>
        <w:trPr>
          <w:trHeight w:val="319"/>
          <w:tblCellSpacing w:w="-5" w:type="nil"/>
        </w:trPr>
        <w:tc>
          <w:tcPr>
            <w:tcW w:w="9604" w:type="dxa"/>
            <w:gridSpan w:val="3"/>
            <w:tcBorders>
              <w:top w:val="single" w:sz="4" w:space="0" w:color="000000"/>
              <w:left w:val="single" w:sz="4" w:space="0" w:color="000000"/>
              <w:bottom w:val="single" w:sz="4" w:space="0" w:color="000000"/>
              <w:right w:val="single" w:sz="4" w:space="0" w:color="000000"/>
            </w:tcBorders>
          </w:tcPr>
          <w:p w:rsidR="009F3591" w:rsidRPr="00D62FA4" w:rsidRDefault="009F3591" w:rsidP="00235494">
            <w:pPr>
              <w:pStyle w:val="12"/>
              <w:spacing w:line="240" w:lineRule="auto"/>
              <w:jc w:val="both"/>
              <w:rPr>
                <w:rFonts w:cs="Times New Roman"/>
                <w:sz w:val="24"/>
                <w:szCs w:val="24"/>
              </w:rPr>
            </w:pPr>
            <w:r w:rsidRPr="00D62FA4">
              <w:rPr>
                <w:rFonts w:cs="Times New Roman"/>
                <w:bCs/>
                <w:sz w:val="24"/>
                <w:szCs w:val="24"/>
              </w:rPr>
              <w:t>Экзерсис на середине зала</w:t>
            </w:r>
          </w:p>
        </w:tc>
      </w:tr>
      <w:tr w:rsidR="009F3591" w:rsidRPr="00491D2F" w:rsidTr="00EA5103">
        <w:tblPrEx>
          <w:tblCellSpacing w:w="-5" w:type="nil"/>
        </w:tblPrEx>
        <w:trPr>
          <w:trHeight w:val="165"/>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1</w:t>
            </w:r>
          </w:p>
        </w:tc>
        <w:tc>
          <w:tcPr>
            <w:tcW w:w="8341"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 xml:space="preserve">Повторение ранее </w:t>
            </w:r>
            <w:proofErr w:type="gramStart"/>
            <w:r w:rsidRPr="00491D2F">
              <w:rPr>
                <w:rFonts w:cs="Times New Roman"/>
                <w:sz w:val="24"/>
                <w:szCs w:val="24"/>
              </w:rPr>
              <w:t>пройденного</w:t>
            </w:r>
            <w:proofErr w:type="gramEnd"/>
          </w:p>
        </w:tc>
        <w:tc>
          <w:tcPr>
            <w:tcW w:w="731" w:type="dxa"/>
            <w:tcBorders>
              <w:top w:val="single" w:sz="4" w:space="0" w:color="000000"/>
              <w:left w:val="single" w:sz="4" w:space="0" w:color="000000"/>
              <w:bottom w:val="single" w:sz="4" w:space="0" w:color="000000"/>
              <w:right w:val="single" w:sz="4" w:space="0" w:color="000000"/>
            </w:tcBorders>
          </w:tcPr>
          <w:p w:rsidR="009F3591" w:rsidRPr="00491D2F" w:rsidRDefault="00202B54" w:rsidP="00235494">
            <w:pPr>
              <w:pStyle w:val="12"/>
              <w:spacing w:line="240" w:lineRule="auto"/>
              <w:jc w:val="both"/>
              <w:rPr>
                <w:rFonts w:cs="Times New Roman"/>
                <w:sz w:val="24"/>
                <w:szCs w:val="24"/>
              </w:rPr>
            </w:pPr>
            <w:r>
              <w:rPr>
                <w:rFonts w:cs="Times New Roman"/>
                <w:sz w:val="24"/>
                <w:szCs w:val="24"/>
              </w:rPr>
              <w:t>8</w:t>
            </w:r>
          </w:p>
        </w:tc>
      </w:tr>
      <w:tr w:rsidR="009F3591" w:rsidRPr="00491D2F" w:rsidTr="00EA5103">
        <w:tblPrEx>
          <w:tblCellSpacing w:w="-5" w:type="nil"/>
        </w:tblPrEx>
        <w:trPr>
          <w:trHeight w:val="210"/>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2</w:t>
            </w:r>
          </w:p>
        </w:tc>
        <w:tc>
          <w:tcPr>
            <w:tcW w:w="8341"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i/>
                <w:iCs/>
                <w:sz w:val="24"/>
                <w:szCs w:val="24"/>
              </w:rPr>
              <w:t>Battements tendus</w:t>
            </w:r>
            <w:r w:rsidRPr="00491D2F">
              <w:rPr>
                <w:rFonts w:cs="Times New Roman"/>
                <w:sz w:val="24"/>
                <w:szCs w:val="24"/>
              </w:rPr>
              <w:t xml:space="preserve"> в малых и больших позах</w:t>
            </w:r>
          </w:p>
        </w:tc>
        <w:tc>
          <w:tcPr>
            <w:tcW w:w="731" w:type="dxa"/>
            <w:tcBorders>
              <w:top w:val="single" w:sz="4" w:space="0" w:color="000000"/>
              <w:left w:val="single" w:sz="4" w:space="0" w:color="000000"/>
              <w:bottom w:val="single" w:sz="4" w:space="0" w:color="000000"/>
              <w:right w:val="single" w:sz="4" w:space="0" w:color="000000"/>
            </w:tcBorders>
          </w:tcPr>
          <w:p w:rsidR="009F3591" w:rsidRPr="00491D2F" w:rsidRDefault="00202B54" w:rsidP="00235494">
            <w:pPr>
              <w:pStyle w:val="12"/>
              <w:spacing w:line="240" w:lineRule="auto"/>
              <w:jc w:val="both"/>
              <w:rPr>
                <w:rFonts w:cs="Times New Roman"/>
                <w:sz w:val="24"/>
                <w:szCs w:val="24"/>
              </w:rPr>
            </w:pPr>
            <w:r>
              <w:rPr>
                <w:rFonts w:cs="Times New Roman"/>
                <w:sz w:val="24"/>
                <w:szCs w:val="24"/>
              </w:rPr>
              <w:t>6</w:t>
            </w:r>
          </w:p>
        </w:tc>
      </w:tr>
      <w:tr w:rsidR="009F3591" w:rsidRPr="00491D2F" w:rsidTr="00EA5103">
        <w:tblPrEx>
          <w:tblCellSpacing w:w="-5" w:type="nil"/>
        </w:tblPrEx>
        <w:trPr>
          <w:trHeight w:val="255"/>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3</w:t>
            </w:r>
          </w:p>
        </w:tc>
        <w:tc>
          <w:tcPr>
            <w:tcW w:w="8341"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i/>
                <w:iCs/>
                <w:sz w:val="24"/>
                <w:szCs w:val="24"/>
              </w:rPr>
              <w:t>Battements tendus jetés</w:t>
            </w:r>
            <w:r w:rsidRPr="00491D2F">
              <w:rPr>
                <w:rFonts w:cs="Times New Roman"/>
                <w:sz w:val="24"/>
                <w:szCs w:val="24"/>
              </w:rPr>
              <w:t xml:space="preserve"> в малых и больших позах</w:t>
            </w:r>
          </w:p>
        </w:tc>
        <w:tc>
          <w:tcPr>
            <w:tcW w:w="731" w:type="dxa"/>
            <w:tcBorders>
              <w:top w:val="single" w:sz="4" w:space="0" w:color="000000"/>
              <w:left w:val="single" w:sz="4" w:space="0" w:color="000000"/>
              <w:bottom w:val="single" w:sz="4" w:space="0" w:color="000000"/>
              <w:right w:val="single" w:sz="4" w:space="0" w:color="000000"/>
            </w:tcBorders>
          </w:tcPr>
          <w:p w:rsidR="009F3591" w:rsidRPr="00491D2F" w:rsidRDefault="00202B54" w:rsidP="00235494">
            <w:pPr>
              <w:pStyle w:val="12"/>
              <w:spacing w:line="240" w:lineRule="auto"/>
              <w:jc w:val="both"/>
              <w:rPr>
                <w:rFonts w:cs="Times New Roman"/>
                <w:sz w:val="24"/>
                <w:szCs w:val="24"/>
              </w:rPr>
            </w:pPr>
            <w:r>
              <w:rPr>
                <w:rFonts w:cs="Times New Roman"/>
                <w:sz w:val="24"/>
                <w:szCs w:val="24"/>
              </w:rPr>
              <w:t>6</w:t>
            </w:r>
          </w:p>
        </w:tc>
      </w:tr>
      <w:tr w:rsidR="009F3591" w:rsidRPr="00491D2F" w:rsidTr="00EA5103">
        <w:tblPrEx>
          <w:tblCellSpacing w:w="-5" w:type="nil"/>
        </w:tblPrEx>
        <w:trPr>
          <w:trHeight w:val="315"/>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4</w:t>
            </w:r>
          </w:p>
        </w:tc>
        <w:tc>
          <w:tcPr>
            <w:tcW w:w="8341"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noProof/>
                <w:sz w:val="24"/>
                <w:szCs w:val="24"/>
              </w:rPr>
            </w:pPr>
            <w:r w:rsidRPr="00491D2F">
              <w:rPr>
                <w:rFonts w:cs="Times New Roman"/>
                <w:i/>
                <w:iCs/>
                <w:sz w:val="24"/>
                <w:szCs w:val="24"/>
              </w:rPr>
              <w:t>Battements fondus</w:t>
            </w:r>
            <w:r w:rsidRPr="00491D2F">
              <w:rPr>
                <w:rFonts w:cs="Times New Roman"/>
                <w:sz w:val="24"/>
                <w:szCs w:val="24"/>
              </w:rPr>
              <w:t xml:space="preserve"> в малых и больших позах носком в пол и на 45</w:t>
            </w:r>
            <w:r w:rsidRPr="00491D2F">
              <w:rPr>
                <w:rFonts w:cs="Times New Roman"/>
                <w:noProof/>
                <w:sz w:val="24"/>
                <w:szCs w:val="24"/>
              </w:rPr>
              <w:t>°</w:t>
            </w:r>
          </w:p>
        </w:tc>
        <w:tc>
          <w:tcPr>
            <w:tcW w:w="731" w:type="dxa"/>
            <w:tcBorders>
              <w:top w:val="single" w:sz="4" w:space="0" w:color="000000"/>
              <w:left w:val="single" w:sz="4" w:space="0" w:color="000000"/>
              <w:bottom w:val="single" w:sz="4" w:space="0" w:color="000000"/>
              <w:right w:val="single" w:sz="4" w:space="0" w:color="000000"/>
            </w:tcBorders>
          </w:tcPr>
          <w:p w:rsidR="009F3591" w:rsidRPr="00491D2F" w:rsidRDefault="00202B54" w:rsidP="00235494">
            <w:pPr>
              <w:pStyle w:val="12"/>
              <w:spacing w:line="240" w:lineRule="auto"/>
              <w:jc w:val="both"/>
              <w:rPr>
                <w:rFonts w:cs="Times New Roman"/>
                <w:sz w:val="24"/>
                <w:szCs w:val="24"/>
              </w:rPr>
            </w:pPr>
            <w:r>
              <w:rPr>
                <w:rFonts w:cs="Times New Roman"/>
                <w:sz w:val="24"/>
                <w:szCs w:val="24"/>
              </w:rPr>
              <w:t>8</w:t>
            </w:r>
          </w:p>
        </w:tc>
      </w:tr>
      <w:tr w:rsidR="009F3591" w:rsidRPr="00491D2F" w:rsidTr="00EA5103">
        <w:tblPrEx>
          <w:tblCellSpacing w:w="-5" w:type="nil"/>
        </w:tblPrEx>
        <w:trPr>
          <w:trHeight w:val="180"/>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5</w:t>
            </w:r>
          </w:p>
        </w:tc>
        <w:tc>
          <w:tcPr>
            <w:tcW w:w="8341"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noProof/>
                <w:sz w:val="24"/>
                <w:szCs w:val="24"/>
              </w:rPr>
            </w:pPr>
            <w:r w:rsidRPr="00491D2F">
              <w:rPr>
                <w:rFonts w:cs="Times New Roman"/>
                <w:i/>
                <w:iCs/>
                <w:sz w:val="24"/>
                <w:szCs w:val="24"/>
              </w:rPr>
              <w:t>Battements soutenus</w:t>
            </w:r>
            <w:r w:rsidRPr="00491D2F">
              <w:rPr>
                <w:rFonts w:cs="Times New Roman"/>
                <w:sz w:val="24"/>
                <w:szCs w:val="24"/>
              </w:rPr>
              <w:t xml:space="preserve"> в малых и больших позах носком в пол и на 45</w:t>
            </w:r>
            <w:r w:rsidRPr="00491D2F">
              <w:rPr>
                <w:rFonts w:cs="Times New Roman"/>
                <w:noProof/>
                <w:sz w:val="24"/>
                <w:szCs w:val="24"/>
              </w:rPr>
              <w:t>°</w:t>
            </w:r>
          </w:p>
        </w:tc>
        <w:tc>
          <w:tcPr>
            <w:tcW w:w="731" w:type="dxa"/>
            <w:tcBorders>
              <w:top w:val="single" w:sz="4" w:space="0" w:color="000000"/>
              <w:left w:val="single" w:sz="4" w:space="0" w:color="000000"/>
              <w:bottom w:val="single" w:sz="4" w:space="0" w:color="000000"/>
              <w:right w:val="single" w:sz="4" w:space="0" w:color="000000"/>
            </w:tcBorders>
          </w:tcPr>
          <w:p w:rsidR="009F3591" w:rsidRPr="00491D2F" w:rsidRDefault="00202B54" w:rsidP="00235494">
            <w:pPr>
              <w:pStyle w:val="12"/>
              <w:spacing w:line="240" w:lineRule="auto"/>
              <w:jc w:val="both"/>
              <w:rPr>
                <w:rFonts w:cs="Times New Roman"/>
                <w:sz w:val="24"/>
                <w:szCs w:val="24"/>
              </w:rPr>
            </w:pPr>
            <w:r>
              <w:rPr>
                <w:rFonts w:cs="Times New Roman"/>
                <w:sz w:val="24"/>
                <w:szCs w:val="24"/>
              </w:rPr>
              <w:t>6</w:t>
            </w:r>
          </w:p>
        </w:tc>
      </w:tr>
      <w:tr w:rsidR="009F3591" w:rsidRPr="00202B54" w:rsidTr="00EA5103">
        <w:tblPrEx>
          <w:tblCellSpacing w:w="-5" w:type="nil"/>
        </w:tblPrEx>
        <w:trPr>
          <w:trHeight w:val="225"/>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6</w:t>
            </w:r>
          </w:p>
        </w:tc>
        <w:tc>
          <w:tcPr>
            <w:tcW w:w="8341" w:type="dxa"/>
            <w:tcBorders>
              <w:top w:val="single" w:sz="4" w:space="0" w:color="000000"/>
              <w:left w:val="single" w:sz="4" w:space="0" w:color="000000"/>
              <w:bottom w:val="single" w:sz="4" w:space="0" w:color="000000"/>
              <w:right w:val="single" w:sz="4" w:space="0" w:color="000000"/>
            </w:tcBorders>
          </w:tcPr>
          <w:p w:rsidR="009F3591" w:rsidRPr="00D62FA4" w:rsidRDefault="009F3591" w:rsidP="00235494">
            <w:pPr>
              <w:pStyle w:val="12"/>
              <w:spacing w:line="240" w:lineRule="auto"/>
              <w:jc w:val="both"/>
              <w:rPr>
                <w:rFonts w:cs="Times New Roman"/>
                <w:i/>
                <w:iCs/>
                <w:sz w:val="24"/>
                <w:szCs w:val="24"/>
                <w:lang w:val="en-US"/>
              </w:rPr>
            </w:pPr>
            <w:r w:rsidRPr="00491D2F">
              <w:rPr>
                <w:rFonts w:cs="Times New Roman"/>
                <w:i/>
                <w:iCs/>
                <w:sz w:val="24"/>
                <w:szCs w:val="24"/>
                <w:lang w:val="en-US"/>
              </w:rPr>
              <w:t>Battements releves lents et battements développés en face</w:t>
            </w:r>
          </w:p>
        </w:tc>
        <w:tc>
          <w:tcPr>
            <w:tcW w:w="731" w:type="dxa"/>
            <w:tcBorders>
              <w:top w:val="single" w:sz="4" w:space="0" w:color="000000"/>
              <w:left w:val="single" w:sz="4" w:space="0" w:color="000000"/>
              <w:bottom w:val="single" w:sz="4" w:space="0" w:color="000000"/>
              <w:right w:val="single" w:sz="4" w:space="0" w:color="000000"/>
            </w:tcBorders>
          </w:tcPr>
          <w:p w:rsidR="009F3591" w:rsidRPr="00202B54" w:rsidRDefault="00202B54" w:rsidP="00235494">
            <w:pPr>
              <w:pStyle w:val="12"/>
              <w:spacing w:line="240" w:lineRule="auto"/>
              <w:jc w:val="both"/>
              <w:rPr>
                <w:rFonts w:cs="Times New Roman"/>
                <w:sz w:val="24"/>
                <w:szCs w:val="24"/>
              </w:rPr>
            </w:pPr>
            <w:r>
              <w:rPr>
                <w:rFonts w:cs="Times New Roman"/>
                <w:sz w:val="24"/>
                <w:szCs w:val="24"/>
              </w:rPr>
              <w:t>10</w:t>
            </w:r>
          </w:p>
        </w:tc>
      </w:tr>
      <w:tr w:rsidR="009F3591" w:rsidRPr="00491D2F" w:rsidTr="00EA5103">
        <w:tblPrEx>
          <w:tblCellSpacing w:w="-5" w:type="nil"/>
        </w:tblPrEx>
        <w:trPr>
          <w:trHeight w:val="270"/>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7</w:t>
            </w:r>
          </w:p>
        </w:tc>
        <w:tc>
          <w:tcPr>
            <w:tcW w:w="8341"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 xml:space="preserve">Позы малые и большие </w:t>
            </w:r>
            <w:proofErr w:type="gramStart"/>
            <w:r w:rsidRPr="00491D2F">
              <w:rPr>
                <w:rFonts w:cs="Times New Roman"/>
                <w:i/>
                <w:iCs/>
                <w:sz w:val="24"/>
                <w:szCs w:val="24"/>
              </w:rPr>
              <w:t>с</w:t>
            </w:r>
            <w:proofErr w:type="gramEnd"/>
            <w:r w:rsidRPr="00491D2F">
              <w:rPr>
                <w:rFonts w:cs="Times New Roman"/>
                <w:i/>
                <w:iCs/>
                <w:sz w:val="24"/>
                <w:szCs w:val="24"/>
              </w:rPr>
              <w:t>roisée et effacée</w:t>
            </w:r>
            <w:r w:rsidRPr="00491D2F">
              <w:rPr>
                <w:rFonts w:cs="Times New Roman"/>
                <w:sz w:val="24"/>
                <w:szCs w:val="24"/>
              </w:rPr>
              <w:t xml:space="preserve">: I, II, III </w:t>
            </w:r>
            <w:r w:rsidRPr="00491D2F">
              <w:rPr>
                <w:rFonts w:cs="Times New Roman"/>
                <w:i/>
                <w:iCs/>
                <w:sz w:val="24"/>
                <w:szCs w:val="24"/>
              </w:rPr>
              <w:t>arabesques</w:t>
            </w:r>
            <w:r w:rsidRPr="00491D2F">
              <w:rPr>
                <w:rFonts w:cs="Times New Roman"/>
                <w:sz w:val="24"/>
                <w:szCs w:val="24"/>
              </w:rPr>
              <w:t xml:space="preserve"> носком в пол.    Поза </w:t>
            </w:r>
            <w:r w:rsidRPr="00491D2F">
              <w:rPr>
                <w:rFonts w:cs="Times New Roman"/>
                <w:i/>
                <w:iCs/>
                <w:sz w:val="24"/>
                <w:szCs w:val="24"/>
              </w:rPr>
              <w:t>écartée</w:t>
            </w:r>
            <w:r w:rsidRPr="00491D2F">
              <w:rPr>
                <w:rFonts w:cs="Times New Roman"/>
                <w:sz w:val="24"/>
                <w:szCs w:val="24"/>
              </w:rPr>
              <w:t xml:space="preserve"> по усмотрению педагога.</w:t>
            </w:r>
          </w:p>
        </w:tc>
        <w:tc>
          <w:tcPr>
            <w:tcW w:w="731" w:type="dxa"/>
            <w:tcBorders>
              <w:top w:val="single" w:sz="4" w:space="0" w:color="000000"/>
              <w:left w:val="single" w:sz="4" w:space="0" w:color="000000"/>
              <w:bottom w:val="single" w:sz="4" w:space="0" w:color="000000"/>
              <w:right w:val="single" w:sz="4" w:space="0" w:color="000000"/>
            </w:tcBorders>
          </w:tcPr>
          <w:p w:rsidR="009F3591" w:rsidRPr="00491D2F" w:rsidRDefault="00202B54" w:rsidP="00235494">
            <w:pPr>
              <w:pStyle w:val="12"/>
              <w:spacing w:line="240" w:lineRule="auto"/>
              <w:jc w:val="both"/>
              <w:rPr>
                <w:rFonts w:cs="Times New Roman"/>
                <w:sz w:val="24"/>
                <w:szCs w:val="24"/>
              </w:rPr>
            </w:pPr>
            <w:r>
              <w:rPr>
                <w:rFonts w:cs="Times New Roman"/>
                <w:sz w:val="24"/>
                <w:szCs w:val="24"/>
              </w:rPr>
              <w:t>10</w:t>
            </w:r>
          </w:p>
        </w:tc>
      </w:tr>
      <w:tr w:rsidR="009F3591" w:rsidRPr="00491D2F" w:rsidTr="00EA5103">
        <w:tblPrEx>
          <w:tblCellSpacing w:w="-5" w:type="nil"/>
        </w:tblPrEx>
        <w:trPr>
          <w:trHeight w:val="210"/>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8</w:t>
            </w:r>
          </w:p>
        </w:tc>
        <w:tc>
          <w:tcPr>
            <w:tcW w:w="8341" w:type="dxa"/>
            <w:tcBorders>
              <w:top w:val="single" w:sz="4" w:space="0" w:color="000000"/>
              <w:left w:val="single" w:sz="4" w:space="0" w:color="000000"/>
              <w:bottom w:val="single" w:sz="4" w:space="0" w:color="000000"/>
              <w:right w:val="single" w:sz="4" w:space="0" w:color="000000"/>
            </w:tcBorders>
          </w:tcPr>
          <w:p w:rsidR="009F3591" w:rsidRPr="00D62FA4" w:rsidRDefault="009F3591" w:rsidP="00235494">
            <w:pPr>
              <w:pStyle w:val="12"/>
              <w:spacing w:line="240" w:lineRule="auto"/>
              <w:jc w:val="both"/>
              <w:rPr>
                <w:rFonts w:cs="Times New Roman"/>
                <w:i/>
                <w:iCs/>
                <w:sz w:val="24"/>
                <w:szCs w:val="24"/>
              </w:rPr>
            </w:pPr>
            <w:r w:rsidRPr="00491D2F">
              <w:rPr>
                <w:rFonts w:cs="Times New Roman"/>
                <w:sz w:val="24"/>
                <w:szCs w:val="24"/>
              </w:rPr>
              <w:t xml:space="preserve">3-е </w:t>
            </w:r>
            <w:r w:rsidRPr="00491D2F">
              <w:rPr>
                <w:rFonts w:cs="Times New Roman"/>
                <w:i/>
                <w:iCs/>
                <w:sz w:val="24"/>
                <w:szCs w:val="24"/>
              </w:rPr>
              <w:t>port de bras</w:t>
            </w:r>
          </w:p>
        </w:tc>
        <w:tc>
          <w:tcPr>
            <w:tcW w:w="731" w:type="dxa"/>
            <w:tcBorders>
              <w:top w:val="single" w:sz="4" w:space="0" w:color="000000"/>
              <w:left w:val="single" w:sz="4" w:space="0" w:color="000000"/>
              <w:bottom w:val="single" w:sz="4" w:space="0" w:color="000000"/>
              <w:right w:val="single" w:sz="4" w:space="0" w:color="000000"/>
            </w:tcBorders>
          </w:tcPr>
          <w:p w:rsidR="009F3591" w:rsidRPr="00491D2F" w:rsidRDefault="00202B54" w:rsidP="00235494">
            <w:pPr>
              <w:pStyle w:val="12"/>
              <w:spacing w:line="240" w:lineRule="auto"/>
              <w:jc w:val="both"/>
              <w:rPr>
                <w:rFonts w:cs="Times New Roman"/>
                <w:sz w:val="24"/>
                <w:szCs w:val="24"/>
              </w:rPr>
            </w:pPr>
            <w:r>
              <w:rPr>
                <w:rFonts w:cs="Times New Roman"/>
                <w:sz w:val="24"/>
                <w:szCs w:val="24"/>
              </w:rPr>
              <w:t>6</w:t>
            </w:r>
          </w:p>
        </w:tc>
      </w:tr>
      <w:tr w:rsidR="009F3591" w:rsidRPr="00491D2F" w:rsidTr="00EA5103">
        <w:tblPrEx>
          <w:tblCellSpacing w:w="-5" w:type="nil"/>
        </w:tblPrEx>
        <w:trPr>
          <w:trHeight w:val="360"/>
          <w:tblCellSpacing w:w="-5" w:type="nil"/>
        </w:trPr>
        <w:tc>
          <w:tcPr>
            <w:tcW w:w="9604" w:type="dxa"/>
            <w:gridSpan w:val="3"/>
            <w:tcBorders>
              <w:top w:val="single" w:sz="4" w:space="0" w:color="000000"/>
              <w:left w:val="single" w:sz="4" w:space="0" w:color="000000"/>
              <w:bottom w:val="single" w:sz="4" w:space="0" w:color="000000"/>
              <w:right w:val="single" w:sz="4" w:space="0" w:color="000000"/>
            </w:tcBorders>
          </w:tcPr>
          <w:p w:rsidR="009F3591" w:rsidRPr="00D62FA4" w:rsidRDefault="009F3591" w:rsidP="00235494">
            <w:pPr>
              <w:pStyle w:val="12"/>
              <w:spacing w:line="240" w:lineRule="auto"/>
              <w:jc w:val="both"/>
              <w:rPr>
                <w:rFonts w:cs="Times New Roman"/>
                <w:bCs/>
                <w:sz w:val="24"/>
                <w:szCs w:val="24"/>
              </w:rPr>
            </w:pPr>
            <w:r w:rsidRPr="00D62FA4">
              <w:rPr>
                <w:rFonts w:cs="Times New Roman"/>
                <w:bCs/>
                <w:sz w:val="24"/>
                <w:szCs w:val="24"/>
              </w:rPr>
              <w:t>Allegro</w:t>
            </w:r>
          </w:p>
        </w:tc>
      </w:tr>
      <w:tr w:rsidR="009F3591" w:rsidRPr="00491D2F" w:rsidTr="00EA5103">
        <w:tblPrEx>
          <w:tblCellSpacing w:w="-5" w:type="nil"/>
        </w:tblPrEx>
        <w:trPr>
          <w:trHeight w:val="299"/>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1</w:t>
            </w:r>
          </w:p>
        </w:tc>
        <w:tc>
          <w:tcPr>
            <w:tcW w:w="8341"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 xml:space="preserve">Повторение ранее </w:t>
            </w:r>
            <w:proofErr w:type="gramStart"/>
            <w:r w:rsidRPr="00491D2F">
              <w:rPr>
                <w:rFonts w:cs="Times New Roman"/>
                <w:sz w:val="24"/>
                <w:szCs w:val="24"/>
              </w:rPr>
              <w:t>изученного</w:t>
            </w:r>
            <w:proofErr w:type="gramEnd"/>
          </w:p>
        </w:tc>
        <w:tc>
          <w:tcPr>
            <w:tcW w:w="731" w:type="dxa"/>
            <w:tcBorders>
              <w:top w:val="single" w:sz="4" w:space="0" w:color="000000"/>
              <w:left w:val="single" w:sz="4" w:space="0" w:color="000000"/>
              <w:bottom w:val="single" w:sz="4" w:space="0" w:color="000000"/>
              <w:right w:val="single" w:sz="4" w:space="0" w:color="000000"/>
            </w:tcBorders>
          </w:tcPr>
          <w:p w:rsidR="009F3591" w:rsidRPr="00491D2F" w:rsidRDefault="00202B54" w:rsidP="00235494">
            <w:pPr>
              <w:pStyle w:val="12"/>
              <w:spacing w:line="240" w:lineRule="auto"/>
              <w:jc w:val="both"/>
              <w:rPr>
                <w:rFonts w:cs="Times New Roman"/>
                <w:sz w:val="24"/>
                <w:szCs w:val="24"/>
              </w:rPr>
            </w:pPr>
            <w:r>
              <w:rPr>
                <w:rFonts w:cs="Times New Roman"/>
                <w:sz w:val="24"/>
                <w:szCs w:val="24"/>
              </w:rPr>
              <w:t>7</w:t>
            </w:r>
          </w:p>
        </w:tc>
      </w:tr>
      <w:tr w:rsidR="009F3591" w:rsidRPr="00491D2F" w:rsidTr="00EA5103">
        <w:tblPrEx>
          <w:tblCellSpacing w:w="-5" w:type="nil"/>
        </w:tblPrEx>
        <w:trPr>
          <w:trHeight w:val="277"/>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2</w:t>
            </w:r>
          </w:p>
        </w:tc>
        <w:tc>
          <w:tcPr>
            <w:tcW w:w="8341"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proofErr w:type="gramStart"/>
            <w:r w:rsidRPr="00491D2F">
              <w:rPr>
                <w:rFonts w:cs="Times New Roman"/>
                <w:i/>
                <w:iCs/>
                <w:sz w:val="24"/>
                <w:szCs w:val="24"/>
              </w:rPr>
              <w:t>Т</w:t>
            </w:r>
            <w:proofErr w:type="gramEnd"/>
            <w:r w:rsidRPr="00491D2F">
              <w:rPr>
                <w:rFonts w:cs="Times New Roman"/>
                <w:i/>
                <w:iCs/>
                <w:sz w:val="24"/>
                <w:szCs w:val="24"/>
              </w:rPr>
              <w:t>emps leve saute</w:t>
            </w:r>
            <w:r w:rsidRPr="00491D2F">
              <w:rPr>
                <w:rFonts w:cs="Times New Roman"/>
                <w:sz w:val="24"/>
                <w:szCs w:val="24"/>
              </w:rPr>
              <w:t xml:space="preserve"> п</w:t>
            </w:r>
            <w:r w:rsidR="00D34A77">
              <w:rPr>
                <w:rFonts w:cs="Times New Roman"/>
                <w:sz w:val="24"/>
                <w:szCs w:val="24"/>
              </w:rPr>
              <w:t>о V позиции с продвижением вперё</w:t>
            </w:r>
            <w:r w:rsidRPr="00491D2F">
              <w:rPr>
                <w:rFonts w:cs="Times New Roman"/>
                <w:sz w:val="24"/>
                <w:szCs w:val="24"/>
              </w:rPr>
              <w:t>д, назад, в сторону.</w:t>
            </w:r>
          </w:p>
        </w:tc>
        <w:tc>
          <w:tcPr>
            <w:tcW w:w="731" w:type="dxa"/>
            <w:tcBorders>
              <w:top w:val="single" w:sz="4" w:space="0" w:color="000000"/>
              <w:left w:val="single" w:sz="4" w:space="0" w:color="000000"/>
              <w:bottom w:val="single" w:sz="4" w:space="0" w:color="000000"/>
              <w:right w:val="single" w:sz="4" w:space="0" w:color="000000"/>
            </w:tcBorders>
          </w:tcPr>
          <w:p w:rsidR="009F3591" w:rsidRPr="00491D2F" w:rsidRDefault="00202B54" w:rsidP="00235494">
            <w:pPr>
              <w:pStyle w:val="12"/>
              <w:spacing w:line="240" w:lineRule="auto"/>
              <w:jc w:val="both"/>
              <w:rPr>
                <w:rFonts w:cs="Times New Roman"/>
                <w:sz w:val="24"/>
                <w:szCs w:val="24"/>
              </w:rPr>
            </w:pPr>
            <w:r>
              <w:rPr>
                <w:rFonts w:cs="Times New Roman"/>
                <w:sz w:val="24"/>
                <w:szCs w:val="24"/>
              </w:rPr>
              <w:t>6</w:t>
            </w:r>
          </w:p>
        </w:tc>
      </w:tr>
      <w:tr w:rsidR="009F3591" w:rsidRPr="00491D2F" w:rsidTr="00EA5103">
        <w:tblPrEx>
          <w:tblCellSpacing w:w="-5" w:type="nil"/>
        </w:tblPrEx>
        <w:trPr>
          <w:trHeight w:val="533"/>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3</w:t>
            </w:r>
          </w:p>
        </w:tc>
        <w:tc>
          <w:tcPr>
            <w:tcW w:w="8341"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i/>
                <w:iCs/>
                <w:sz w:val="24"/>
                <w:szCs w:val="24"/>
              </w:rPr>
              <w:t>Petit et grand changement de pied</w:t>
            </w:r>
            <w:r w:rsidR="00D34A77">
              <w:rPr>
                <w:rFonts w:cs="Times New Roman"/>
                <w:sz w:val="24"/>
                <w:szCs w:val="24"/>
              </w:rPr>
              <w:t xml:space="preserve"> с продвижением вперё</w:t>
            </w:r>
            <w:r w:rsidRPr="00491D2F">
              <w:rPr>
                <w:rFonts w:cs="Times New Roman"/>
                <w:sz w:val="24"/>
                <w:szCs w:val="24"/>
              </w:rPr>
              <w:t xml:space="preserve">д, назад, в сторону и </w:t>
            </w:r>
            <w:r w:rsidRPr="00491D2F">
              <w:rPr>
                <w:rFonts w:cs="Times New Roman"/>
                <w:i/>
                <w:iCs/>
                <w:sz w:val="24"/>
                <w:szCs w:val="24"/>
              </w:rPr>
              <w:t>en tournaus</w:t>
            </w:r>
            <w:r w:rsidRPr="00491D2F">
              <w:rPr>
                <w:rFonts w:cs="Times New Roman"/>
                <w:sz w:val="24"/>
                <w:szCs w:val="24"/>
              </w:rPr>
              <w:t xml:space="preserve"> на 1/8, 1/4, позже на 1/2 оборота</w:t>
            </w:r>
          </w:p>
        </w:tc>
        <w:tc>
          <w:tcPr>
            <w:tcW w:w="731" w:type="dxa"/>
            <w:tcBorders>
              <w:top w:val="single" w:sz="4" w:space="0" w:color="000000"/>
              <w:left w:val="single" w:sz="4" w:space="0" w:color="000000"/>
              <w:bottom w:val="single" w:sz="4" w:space="0" w:color="000000"/>
              <w:right w:val="single" w:sz="4" w:space="0" w:color="000000"/>
            </w:tcBorders>
          </w:tcPr>
          <w:p w:rsidR="009F3591" w:rsidRPr="00491D2F" w:rsidRDefault="00202B54" w:rsidP="00235494">
            <w:pPr>
              <w:pStyle w:val="12"/>
              <w:spacing w:line="240" w:lineRule="auto"/>
              <w:jc w:val="both"/>
              <w:rPr>
                <w:rFonts w:cs="Times New Roman"/>
                <w:sz w:val="24"/>
                <w:szCs w:val="24"/>
              </w:rPr>
            </w:pPr>
            <w:r>
              <w:rPr>
                <w:rFonts w:cs="Times New Roman"/>
                <w:sz w:val="24"/>
                <w:szCs w:val="24"/>
              </w:rPr>
              <w:t>8</w:t>
            </w:r>
          </w:p>
        </w:tc>
      </w:tr>
      <w:tr w:rsidR="009F3591" w:rsidRPr="00202B54" w:rsidTr="00D34A77">
        <w:tblPrEx>
          <w:tblCellSpacing w:w="-5" w:type="nil"/>
        </w:tblPrEx>
        <w:trPr>
          <w:trHeight w:val="207"/>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4</w:t>
            </w:r>
          </w:p>
        </w:tc>
        <w:tc>
          <w:tcPr>
            <w:tcW w:w="8341" w:type="dxa"/>
            <w:tcBorders>
              <w:top w:val="single" w:sz="4" w:space="0" w:color="000000"/>
              <w:left w:val="single" w:sz="4" w:space="0" w:color="000000"/>
              <w:bottom w:val="single" w:sz="4" w:space="0" w:color="000000"/>
              <w:right w:val="single" w:sz="4" w:space="0" w:color="000000"/>
            </w:tcBorders>
          </w:tcPr>
          <w:p w:rsidR="009F3591" w:rsidRPr="00D62FA4" w:rsidRDefault="009F3591" w:rsidP="00235494">
            <w:pPr>
              <w:pStyle w:val="12"/>
              <w:spacing w:line="240" w:lineRule="auto"/>
              <w:jc w:val="both"/>
              <w:rPr>
                <w:rFonts w:cs="Times New Roman"/>
                <w:i/>
                <w:iCs/>
                <w:sz w:val="24"/>
                <w:szCs w:val="24"/>
                <w:lang w:val="en-US"/>
              </w:rPr>
            </w:pPr>
            <w:r w:rsidRPr="00D62FA4">
              <w:rPr>
                <w:rFonts w:cs="Times New Roman"/>
                <w:i/>
                <w:iCs/>
                <w:sz w:val="24"/>
                <w:szCs w:val="24"/>
                <w:lang w:val="en-US"/>
              </w:rPr>
              <w:t>Pas assemblé croisée et effacée</w:t>
            </w:r>
          </w:p>
        </w:tc>
        <w:tc>
          <w:tcPr>
            <w:tcW w:w="731" w:type="dxa"/>
            <w:tcBorders>
              <w:top w:val="single" w:sz="4" w:space="0" w:color="000000"/>
              <w:left w:val="single" w:sz="4" w:space="0" w:color="000000"/>
              <w:bottom w:val="single" w:sz="4" w:space="0" w:color="000000"/>
              <w:right w:val="single" w:sz="4" w:space="0" w:color="000000"/>
            </w:tcBorders>
          </w:tcPr>
          <w:p w:rsidR="009F3591" w:rsidRPr="00202B54" w:rsidRDefault="00202B54" w:rsidP="00235494">
            <w:pPr>
              <w:pStyle w:val="12"/>
              <w:spacing w:line="240" w:lineRule="auto"/>
              <w:jc w:val="both"/>
              <w:rPr>
                <w:rFonts w:cs="Times New Roman"/>
                <w:sz w:val="24"/>
                <w:szCs w:val="24"/>
              </w:rPr>
            </w:pPr>
            <w:r>
              <w:rPr>
                <w:rFonts w:cs="Times New Roman"/>
                <w:sz w:val="24"/>
                <w:szCs w:val="24"/>
              </w:rPr>
              <w:t>6</w:t>
            </w:r>
          </w:p>
        </w:tc>
      </w:tr>
      <w:tr w:rsidR="009F3591" w:rsidRPr="00491D2F" w:rsidTr="00EA5103">
        <w:tblPrEx>
          <w:tblCellSpacing w:w="-5" w:type="nil"/>
        </w:tblPrEx>
        <w:trPr>
          <w:trHeight w:val="291"/>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5</w:t>
            </w:r>
          </w:p>
        </w:tc>
        <w:tc>
          <w:tcPr>
            <w:tcW w:w="8341"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i/>
                <w:iCs/>
                <w:sz w:val="24"/>
                <w:szCs w:val="24"/>
              </w:rPr>
              <w:t>Pas chassee</w:t>
            </w:r>
            <w:r w:rsidR="00D34A77">
              <w:rPr>
                <w:rFonts w:cs="Times New Roman"/>
                <w:sz w:val="24"/>
                <w:szCs w:val="24"/>
              </w:rPr>
              <w:t xml:space="preserve"> в позах вперё</w:t>
            </w:r>
            <w:r w:rsidRPr="00491D2F">
              <w:rPr>
                <w:rFonts w:cs="Times New Roman"/>
                <w:sz w:val="24"/>
                <w:szCs w:val="24"/>
              </w:rPr>
              <w:t>д, назад</w:t>
            </w:r>
          </w:p>
        </w:tc>
        <w:tc>
          <w:tcPr>
            <w:tcW w:w="731" w:type="dxa"/>
            <w:tcBorders>
              <w:top w:val="single" w:sz="4" w:space="0" w:color="000000"/>
              <w:left w:val="single" w:sz="4" w:space="0" w:color="000000"/>
              <w:bottom w:val="single" w:sz="4" w:space="0" w:color="000000"/>
              <w:right w:val="single" w:sz="4" w:space="0" w:color="000000"/>
            </w:tcBorders>
          </w:tcPr>
          <w:p w:rsidR="009F3591" w:rsidRPr="00491D2F" w:rsidRDefault="00202B54" w:rsidP="00235494">
            <w:pPr>
              <w:pStyle w:val="12"/>
              <w:spacing w:line="240" w:lineRule="auto"/>
              <w:jc w:val="both"/>
              <w:rPr>
                <w:rFonts w:cs="Times New Roman"/>
                <w:sz w:val="24"/>
                <w:szCs w:val="24"/>
              </w:rPr>
            </w:pPr>
            <w:r>
              <w:rPr>
                <w:rFonts w:cs="Times New Roman"/>
                <w:sz w:val="24"/>
                <w:szCs w:val="24"/>
              </w:rPr>
              <w:t>8</w:t>
            </w:r>
          </w:p>
        </w:tc>
      </w:tr>
      <w:tr w:rsidR="009F3591" w:rsidRPr="00491D2F" w:rsidTr="00EA5103">
        <w:tblPrEx>
          <w:tblCellSpacing w:w="-5" w:type="nil"/>
        </w:tblPrEx>
        <w:trPr>
          <w:trHeight w:val="300"/>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6</w:t>
            </w:r>
          </w:p>
        </w:tc>
        <w:tc>
          <w:tcPr>
            <w:tcW w:w="8341"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i/>
                <w:iCs/>
                <w:sz w:val="24"/>
                <w:szCs w:val="24"/>
              </w:rPr>
              <w:t>Grand pas échappé</w:t>
            </w:r>
            <w:r w:rsidRPr="00491D2F">
              <w:rPr>
                <w:rFonts w:cs="Times New Roman"/>
                <w:sz w:val="24"/>
                <w:szCs w:val="24"/>
              </w:rPr>
              <w:t xml:space="preserve"> на II позиции</w:t>
            </w:r>
          </w:p>
        </w:tc>
        <w:tc>
          <w:tcPr>
            <w:tcW w:w="731" w:type="dxa"/>
            <w:tcBorders>
              <w:top w:val="single" w:sz="4" w:space="0" w:color="000000"/>
              <w:left w:val="single" w:sz="4" w:space="0" w:color="000000"/>
              <w:bottom w:val="single" w:sz="4" w:space="0" w:color="000000"/>
              <w:right w:val="single" w:sz="4" w:space="0" w:color="000000"/>
            </w:tcBorders>
          </w:tcPr>
          <w:p w:rsidR="009F3591" w:rsidRPr="00491D2F" w:rsidRDefault="00202B54" w:rsidP="00235494">
            <w:pPr>
              <w:pStyle w:val="12"/>
              <w:spacing w:line="240" w:lineRule="auto"/>
              <w:jc w:val="both"/>
              <w:rPr>
                <w:rFonts w:cs="Times New Roman"/>
                <w:sz w:val="24"/>
                <w:szCs w:val="24"/>
              </w:rPr>
            </w:pPr>
            <w:r>
              <w:rPr>
                <w:rFonts w:cs="Times New Roman"/>
                <w:sz w:val="24"/>
                <w:szCs w:val="24"/>
              </w:rPr>
              <w:t>6</w:t>
            </w:r>
          </w:p>
        </w:tc>
      </w:tr>
      <w:tr w:rsidR="009F3591" w:rsidRPr="00491D2F" w:rsidTr="00EA5103">
        <w:tblPrEx>
          <w:tblCellSpacing w:w="-5" w:type="nil"/>
        </w:tblPrEx>
        <w:trPr>
          <w:trHeight w:val="165"/>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7</w:t>
            </w:r>
          </w:p>
        </w:tc>
        <w:tc>
          <w:tcPr>
            <w:tcW w:w="8341"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i/>
                <w:iCs/>
                <w:sz w:val="24"/>
                <w:szCs w:val="24"/>
              </w:rPr>
            </w:pPr>
            <w:r w:rsidRPr="00491D2F">
              <w:rPr>
                <w:rFonts w:cs="Times New Roman"/>
                <w:i/>
                <w:iCs/>
                <w:sz w:val="24"/>
                <w:szCs w:val="24"/>
              </w:rPr>
              <w:t>Pas coupe</w:t>
            </w:r>
          </w:p>
        </w:tc>
        <w:tc>
          <w:tcPr>
            <w:tcW w:w="731" w:type="dxa"/>
            <w:tcBorders>
              <w:top w:val="single" w:sz="4" w:space="0" w:color="000000"/>
              <w:left w:val="single" w:sz="4" w:space="0" w:color="000000"/>
              <w:bottom w:val="single" w:sz="4" w:space="0" w:color="000000"/>
              <w:right w:val="single" w:sz="4" w:space="0" w:color="000000"/>
            </w:tcBorders>
          </w:tcPr>
          <w:p w:rsidR="009F3591" w:rsidRPr="00491D2F" w:rsidRDefault="00202B54" w:rsidP="00235494">
            <w:pPr>
              <w:pStyle w:val="12"/>
              <w:spacing w:line="240" w:lineRule="auto"/>
              <w:jc w:val="both"/>
              <w:rPr>
                <w:rFonts w:cs="Times New Roman"/>
                <w:sz w:val="24"/>
                <w:szCs w:val="24"/>
              </w:rPr>
            </w:pPr>
            <w:r>
              <w:rPr>
                <w:rFonts w:cs="Times New Roman"/>
                <w:sz w:val="24"/>
                <w:szCs w:val="24"/>
              </w:rPr>
              <w:t>6</w:t>
            </w:r>
          </w:p>
        </w:tc>
      </w:tr>
      <w:tr w:rsidR="009F3591" w:rsidRPr="00491D2F" w:rsidTr="00EA5103">
        <w:tblPrEx>
          <w:tblCellSpacing w:w="-5" w:type="nil"/>
        </w:tblPrEx>
        <w:trPr>
          <w:trHeight w:val="210"/>
          <w:tblCellSpacing w:w="-5" w:type="nil"/>
        </w:trPr>
        <w:tc>
          <w:tcPr>
            <w:tcW w:w="9604" w:type="dxa"/>
            <w:gridSpan w:val="3"/>
            <w:tcBorders>
              <w:top w:val="single" w:sz="4" w:space="0" w:color="000000"/>
              <w:left w:val="single" w:sz="4" w:space="0" w:color="000000"/>
              <w:bottom w:val="single" w:sz="4" w:space="0" w:color="000000"/>
              <w:right w:val="single" w:sz="4" w:space="0" w:color="000000"/>
            </w:tcBorders>
          </w:tcPr>
          <w:p w:rsidR="009F3591" w:rsidRPr="00D62FA4" w:rsidRDefault="009F3591" w:rsidP="00235494">
            <w:pPr>
              <w:pStyle w:val="12"/>
              <w:spacing w:line="240" w:lineRule="auto"/>
              <w:jc w:val="both"/>
              <w:rPr>
                <w:rFonts w:cs="Times New Roman"/>
                <w:sz w:val="24"/>
                <w:szCs w:val="24"/>
              </w:rPr>
            </w:pPr>
            <w:r w:rsidRPr="00D62FA4">
              <w:rPr>
                <w:rFonts w:cs="Times New Roman"/>
                <w:bCs/>
                <w:sz w:val="24"/>
                <w:szCs w:val="24"/>
              </w:rPr>
              <w:t>Экзерсис на пальцах</w:t>
            </w:r>
          </w:p>
        </w:tc>
      </w:tr>
      <w:tr w:rsidR="009F3591" w:rsidRPr="00202B54" w:rsidTr="00EA5103">
        <w:tblPrEx>
          <w:tblCellSpacing w:w="-5" w:type="nil"/>
        </w:tblPrEx>
        <w:trPr>
          <w:trHeight w:val="255"/>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1</w:t>
            </w:r>
          </w:p>
        </w:tc>
        <w:tc>
          <w:tcPr>
            <w:tcW w:w="8341" w:type="dxa"/>
            <w:tcBorders>
              <w:top w:val="single" w:sz="4" w:space="0" w:color="000000"/>
              <w:left w:val="single" w:sz="4" w:space="0" w:color="000000"/>
              <w:bottom w:val="single" w:sz="4" w:space="0" w:color="000000"/>
              <w:right w:val="single" w:sz="4" w:space="0" w:color="000000"/>
            </w:tcBorders>
          </w:tcPr>
          <w:p w:rsidR="009F3591" w:rsidRPr="00D15594" w:rsidRDefault="009F3591" w:rsidP="00235494">
            <w:pPr>
              <w:pStyle w:val="12"/>
              <w:spacing w:line="240" w:lineRule="auto"/>
              <w:jc w:val="both"/>
              <w:rPr>
                <w:rFonts w:cs="Times New Roman"/>
                <w:sz w:val="24"/>
                <w:szCs w:val="24"/>
                <w:lang w:val="en-US"/>
              </w:rPr>
            </w:pPr>
            <w:r w:rsidRPr="00D15594">
              <w:rPr>
                <w:rFonts w:cs="Times New Roman"/>
                <w:i/>
                <w:iCs/>
                <w:sz w:val="24"/>
                <w:szCs w:val="24"/>
                <w:lang w:val="en-US"/>
              </w:rPr>
              <w:t>Pas assemblé soutenu</w:t>
            </w:r>
            <w:r w:rsidRPr="00D15594">
              <w:rPr>
                <w:rFonts w:cs="Times New Roman"/>
                <w:sz w:val="24"/>
                <w:szCs w:val="24"/>
                <w:lang w:val="en-US"/>
              </w:rPr>
              <w:t xml:space="preserve"> </w:t>
            </w:r>
            <w:r w:rsidRPr="00491D2F">
              <w:rPr>
                <w:rFonts w:cs="Times New Roman"/>
                <w:sz w:val="24"/>
                <w:szCs w:val="24"/>
              </w:rPr>
              <w:t>в</w:t>
            </w:r>
            <w:r w:rsidRPr="00D15594">
              <w:rPr>
                <w:rFonts w:cs="Times New Roman"/>
                <w:sz w:val="24"/>
                <w:szCs w:val="24"/>
                <w:lang w:val="en-US"/>
              </w:rPr>
              <w:t xml:space="preserve"> </w:t>
            </w:r>
            <w:r w:rsidRPr="00491D2F">
              <w:rPr>
                <w:rFonts w:cs="Times New Roman"/>
                <w:sz w:val="24"/>
                <w:szCs w:val="24"/>
              </w:rPr>
              <w:t>позах</w:t>
            </w:r>
          </w:p>
        </w:tc>
        <w:tc>
          <w:tcPr>
            <w:tcW w:w="731" w:type="dxa"/>
            <w:tcBorders>
              <w:top w:val="single" w:sz="4" w:space="0" w:color="000000"/>
              <w:left w:val="single" w:sz="4" w:space="0" w:color="000000"/>
              <w:bottom w:val="single" w:sz="4" w:space="0" w:color="000000"/>
              <w:right w:val="single" w:sz="4" w:space="0" w:color="000000"/>
            </w:tcBorders>
          </w:tcPr>
          <w:p w:rsidR="009F3591" w:rsidRPr="00202B54" w:rsidRDefault="00202B54" w:rsidP="00235494">
            <w:pPr>
              <w:pStyle w:val="12"/>
              <w:spacing w:line="240" w:lineRule="auto"/>
              <w:jc w:val="both"/>
              <w:rPr>
                <w:rFonts w:cs="Times New Roman"/>
                <w:sz w:val="24"/>
                <w:szCs w:val="24"/>
              </w:rPr>
            </w:pPr>
            <w:r>
              <w:rPr>
                <w:rFonts w:cs="Times New Roman"/>
                <w:sz w:val="24"/>
                <w:szCs w:val="24"/>
              </w:rPr>
              <w:t>7</w:t>
            </w:r>
          </w:p>
        </w:tc>
      </w:tr>
      <w:tr w:rsidR="009F3591" w:rsidRPr="00491D2F" w:rsidTr="00EA5103">
        <w:tblPrEx>
          <w:tblCellSpacing w:w="-5" w:type="nil"/>
        </w:tblPrEx>
        <w:trPr>
          <w:trHeight w:val="210"/>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2</w:t>
            </w:r>
          </w:p>
        </w:tc>
        <w:tc>
          <w:tcPr>
            <w:tcW w:w="8341"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Полуповороты в V позиции</w:t>
            </w:r>
          </w:p>
        </w:tc>
        <w:tc>
          <w:tcPr>
            <w:tcW w:w="731" w:type="dxa"/>
            <w:tcBorders>
              <w:top w:val="single" w:sz="4" w:space="0" w:color="000000"/>
              <w:left w:val="single" w:sz="4" w:space="0" w:color="000000"/>
              <w:bottom w:val="single" w:sz="4" w:space="0" w:color="000000"/>
              <w:right w:val="single" w:sz="4" w:space="0" w:color="000000"/>
            </w:tcBorders>
          </w:tcPr>
          <w:p w:rsidR="009F3591" w:rsidRPr="00491D2F" w:rsidRDefault="00202B54" w:rsidP="00235494">
            <w:pPr>
              <w:pStyle w:val="12"/>
              <w:spacing w:line="240" w:lineRule="auto"/>
              <w:jc w:val="both"/>
              <w:rPr>
                <w:rFonts w:cs="Times New Roman"/>
                <w:sz w:val="24"/>
                <w:szCs w:val="24"/>
              </w:rPr>
            </w:pPr>
            <w:r>
              <w:rPr>
                <w:rFonts w:cs="Times New Roman"/>
                <w:sz w:val="24"/>
                <w:szCs w:val="24"/>
              </w:rPr>
              <w:t>6</w:t>
            </w:r>
          </w:p>
        </w:tc>
      </w:tr>
      <w:tr w:rsidR="009F3591" w:rsidRPr="00202B54" w:rsidTr="00EA5103">
        <w:tblPrEx>
          <w:tblCellSpacing w:w="-5" w:type="nil"/>
        </w:tblPrEx>
        <w:trPr>
          <w:trHeight w:val="180"/>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3</w:t>
            </w:r>
          </w:p>
        </w:tc>
        <w:tc>
          <w:tcPr>
            <w:tcW w:w="8341" w:type="dxa"/>
            <w:tcBorders>
              <w:top w:val="single" w:sz="4" w:space="0" w:color="000000"/>
              <w:left w:val="single" w:sz="4" w:space="0" w:color="000000"/>
              <w:bottom w:val="single" w:sz="4" w:space="0" w:color="000000"/>
              <w:right w:val="single" w:sz="4" w:space="0" w:color="000000"/>
            </w:tcBorders>
          </w:tcPr>
          <w:p w:rsidR="009F3591" w:rsidRPr="00D15594" w:rsidRDefault="009F3591" w:rsidP="00235494">
            <w:pPr>
              <w:pStyle w:val="12"/>
              <w:spacing w:line="240" w:lineRule="auto"/>
              <w:jc w:val="both"/>
              <w:rPr>
                <w:rFonts w:cs="Times New Roman"/>
                <w:i/>
                <w:iCs/>
                <w:sz w:val="24"/>
                <w:szCs w:val="24"/>
                <w:lang w:val="en-US"/>
              </w:rPr>
            </w:pPr>
            <w:r w:rsidRPr="00491D2F">
              <w:rPr>
                <w:rFonts w:cs="Times New Roman"/>
                <w:i/>
                <w:iCs/>
                <w:sz w:val="24"/>
                <w:szCs w:val="24"/>
                <w:lang w:val="en-US"/>
              </w:rPr>
              <w:t>Pas</w:t>
            </w:r>
            <w:r w:rsidRPr="00491D2F">
              <w:rPr>
                <w:rFonts w:cs="Times New Roman"/>
                <w:sz w:val="24"/>
                <w:szCs w:val="24"/>
                <w:lang w:val="en-US"/>
              </w:rPr>
              <w:t xml:space="preserve"> </w:t>
            </w:r>
            <w:r w:rsidRPr="00491D2F">
              <w:rPr>
                <w:rFonts w:cs="Times New Roman"/>
                <w:sz w:val="24"/>
                <w:szCs w:val="24"/>
              </w:rPr>
              <w:t>польки</w:t>
            </w:r>
            <w:r w:rsidRPr="00491D2F">
              <w:rPr>
                <w:rFonts w:cs="Times New Roman"/>
                <w:sz w:val="24"/>
                <w:szCs w:val="24"/>
                <w:lang w:val="en-US"/>
              </w:rPr>
              <w:t xml:space="preserve"> </w:t>
            </w:r>
            <w:r w:rsidRPr="00491D2F">
              <w:rPr>
                <w:rFonts w:cs="Times New Roman"/>
                <w:i/>
                <w:iCs/>
                <w:sz w:val="24"/>
                <w:szCs w:val="24"/>
                <w:lang w:val="en-US"/>
              </w:rPr>
              <w:t>en face</w:t>
            </w:r>
            <w:r w:rsidRPr="00491D2F">
              <w:rPr>
                <w:rFonts w:cs="Times New Roman"/>
                <w:sz w:val="24"/>
                <w:szCs w:val="24"/>
                <w:lang w:val="en-US"/>
              </w:rPr>
              <w:t xml:space="preserve"> </w:t>
            </w:r>
            <w:r w:rsidRPr="00491D2F">
              <w:rPr>
                <w:rFonts w:cs="Times New Roman"/>
                <w:sz w:val="24"/>
                <w:szCs w:val="24"/>
              </w:rPr>
              <w:t>и</w:t>
            </w:r>
            <w:r w:rsidRPr="00491D2F">
              <w:rPr>
                <w:rFonts w:cs="Times New Roman"/>
                <w:sz w:val="24"/>
                <w:szCs w:val="24"/>
                <w:lang w:val="en-US"/>
              </w:rPr>
              <w:t xml:space="preserve"> </w:t>
            </w:r>
            <w:r w:rsidRPr="00491D2F">
              <w:rPr>
                <w:rFonts w:cs="Times New Roman"/>
                <w:i/>
                <w:iCs/>
                <w:sz w:val="24"/>
                <w:szCs w:val="24"/>
                <w:lang w:val="en-US"/>
              </w:rPr>
              <w:t>épaulement</w:t>
            </w:r>
          </w:p>
        </w:tc>
        <w:tc>
          <w:tcPr>
            <w:tcW w:w="731" w:type="dxa"/>
            <w:tcBorders>
              <w:top w:val="single" w:sz="4" w:space="0" w:color="000000"/>
              <w:left w:val="single" w:sz="4" w:space="0" w:color="000000"/>
              <w:bottom w:val="single" w:sz="4" w:space="0" w:color="000000"/>
              <w:right w:val="single" w:sz="4" w:space="0" w:color="000000"/>
            </w:tcBorders>
          </w:tcPr>
          <w:p w:rsidR="009F3591" w:rsidRPr="00202B54" w:rsidRDefault="00202B54" w:rsidP="00235494">
            <w:pPr>
              <w:pStyle w:val="12"/>
              <w:spacing w:line="240" w:lineRule="auto"/>
              <w:jc w:val="both"/>
              <w:rPr>
                <w:rFonts w:cs="Times New Roman"/>
                <w:sz w:val="24"/>
                <w:szCs w:val="24"/>
              </w:rPr>
            </w:pPr>
            <w:r>
              <w:rPr>
                <w:rFonts w:cs="Times New Roman"/>
                <w:sz w:val="24"/>
                <w:szCs w:val="24"/>
              </w:rPr>
              <w:t>9</w:t>
            </w:r>
          </w:p>
        </w:tc>
      </w:tr>
      <w:tr w:rsidR="009F3591" w:rsidRPr="00491D2F" w:rsidTr="00EA5103">
        <w:tblPrEx>
          <w:tblCellSpacing w:w="-5" w:type="nil"/>
        </w:tblPrEx>
        <w:trPr>
          <w:trHeight w:val="180"/>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lang w:val="en-US"/>
              </w:rPr>
            </w:pPr>
          </w:p>
        </w:tc>
        <w:tc>
          <w:tcPr>
            <w:tcW w:w="8341"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ИТОГО</w:t>
            </w:r>
          </w:p>
        </w:tc>
        <w:tc>
          <w:tcPr>
            <w:tcW w:w="731" w:type="dxa"/>
            <w:tcBorders>
              <w:top w:val="single" w:sz="4" w:space="0" w:color="000000"/>
              <w:left w:val="single" w:sz="4" w:space="0" w:color="000000"/>
              <w:bottom w:val="single" w:sz="4" w:space="0" w:color="000000"/>
              <w:right w:val="single" w:sz="4" w:space="0" w:color="000000"/>
            </w:tcBorders>
          </w:tcPr>
          <w:p w:rsidR="009F3591" w:rsidRPr="00F026CD" w:rsidRDefault="00F026CD" w:rsidP="00235494">
            <w:pPr>
              <w:pStyle w:val="12"/>
              <w:spacing w:line="240" w:lineRule="auto"/>
              <w:jc w:val="both"/>
              <w:rPr>
                <w:rFonts w:cs="Times New Roman"/>
                <w:b/>
                <w:i/>
                <w:sz w:val="24"/>
                <w:szCs w:val="24"/>
              </w:rPr>
            </w:pPr>
            <w:r w:rsidRPr="00F026CD">
              <w:rPr>
                <w:rFonts w:cs="Times New Roman"/>
                <w:b/>
                <w:i/>
                <w:sz w:val="24"/>
                <w:szCs w:val="24"/>
              </w:rPr>
              <w:t>198</w:t>
            </w:r>
          </w:p>
        </w:tc>
      </w:tr>
    </w:tbl>
    <w:p w:rsidR="000B1155" w:rsidRDefault="000B1155" w:rsidP="00235494">
      <w:pPr>
        <w:pStyle w:val="12"/>
        <w:spacing w:line="240" w:lineRule="auto"/>
        <w:jc w:val="both"/>
        <w:rPr>
          <w:rFonts w:cs="Times New Roman"/>
          <w:b/>
          <w:bCs/>
          <w:sz w:val="24"/>
          <w:szCs w:val="24"/>
        </w:rPr>
      </w:pPr>
    </w:p>
    <w:p w:rsidR="009F3591" w:rsidRPr="00D34A77" w:rsidRDefault="000B1155" w:rsidP="00235494">
      <w:pPr>
        <w:pStyle w:val="12"/>
        <w:spacing w:line="240" w:lineRule="auto"/>
        <w:jc w:val="both"/>
        <w:rPr>
          <w:rFonts w:cs="Times New Roman"/>
          <w:b/>
          <w:bCs/>
          <w:sz w:val="24"/>
          <w:szCs w:val="24"/>
        </w:rPr>
      </w:pPr>
      <w:r>
        <w:rPr>
          <w:rFonts w:cs="Times New Roman"/>
          <w:b/>
          <w:bCs/>
          <w:sz w:val="24"/>
          <w:szCs w:val="24"/>
        </w:rPr>
        <w:t>Ч</w:t>
      </w:r>
      <w:r w:rsidR="009F3591" w:rsidRPr="00D34A77">
        <w:rPr>
          <w:rFonts w:cs="Times New Roman"/>
          <w:b/>
          <w:bCs/>
          <w:sz w:val="24"/>
          <w:szCs w:val="24"/>
        </w:rPr>
        <w:t>етвёртый класс</w:t>
      </w:r>
    </w:p>
    <w:p w:rsidR="009F3591" w:rsidRPr="00D15594" w:rsidRDefault="009F3591" w:rsidP="00235494">
      <w:pPr>
        <w:pStyle w:val="12"/>
        <w:spacing w:line="240" w:lineRule="auto"/>
        <w:jc w:val="both"/>
        <w:rPr>
          <w:rFonts w:cs="Times New Roman"/>
          <w:sz w:val="24"/>
          <w:szCs w:val="24"/>
        </w:rPr>
      </w:pPr>
    </w:p>
    <w:tbl>
      <w:tblPr>
        <w:tblW w:w="9604" w:type="dxa"/>
        <w:tblInd w:w="2" w:type="dxa"/>
        <w:tblLayout w:type="fixed"/>
        <w:tblLook w:val="0000" w:firstRow="0" w:lastRow="0" w:firstColumn="0" w:lastColumn="0" w:noHBand="0" w:noVBand="0"/>
      </w:tblPr>
      <w:tblGrid>
        <w:gridCol w:w="532"/>
        <w:gridCol w:w="8341"/>
        <w:gridCol w:w="731"/>
      </w:tblGrid>
      <w:tr w:rsidR="009F3591" w:rsidRPr="00491D2F" w:rsidTr="00EA5103">
        <w:trPr>
          <w:trHeight w:val="405"/>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w:t>
            </w:r>
          </w:p>
        </w:tc>
        <w:tc>
          <w:tcPr>
            <w:tcW w:w="8341" w:type="dxa"/>
            <w:tcBorders>
              <w:top w:val="single" w:sz="4" w:space="0" w:color="000000"/>
              <w:left w:val="single" w:sz="4" w:space="0" w:color="000000"/>
              <w:bottom w:val="single" w:sz="4" w:space="0" w:color="000000"/>
              <w:right w:val="single" w:sz="4" w:space="0" w:color="000000"/>
            </w:tcBorders>
          </w:tcPr>
          <w:p w:rsidR="009F3591" w:rsidRPr="00491D2F" w:rsidRDefault="000B1155" w:rsidP="00235494">
            <w:pPr>
              <w:pStyle w:val="12"/>
              <w:spacing w:line="240" w:lineRule="auto"/>
              <w:jc w:val="both"/>
              <w:rPr>
                <w:rFonts w:cs="Times New Roman"/>
                <w:sz w:val="24"/>
                <w:szCs w:val="24"/>
              </w:rPr>
            </w:pPr>
            <w:r>
              <w:rPr>
                <w:rFonts w:cs="Times New Roman"/>
                <w:sz w:val="24"/>
                <w:szCs w:val="24"/>
              </w:rPr>
              <w:t xml:space="preserve">                                      </w:t>
            </w:r>
            <w:r w:rsidR="009F3591" w:rsidRPr="00491D2F">
              <w:rPr>
                <w:rFonts w:cs="Times New Roman"/>
                <w:sz w:val="24"/>
                <w:szCs w:val="24"/>
              </w:rPr>
              <w:t>Тема</w:t>
            </w:r>
          </w:p>
        </w:tc>
        <w:tc>
          <w:tcPr>
            <w:tcW w:w="731" w:type="dxa"/>
            <w:tcBorders>
              <w:top w:val="single" w:sz="4" w:space="0" w:color="000000"/>
              <w:left w:val="single" w:sz="4" w:space="0" w:color="000000"/>
              <w:bottom w:val="single" w:sz="4" w:space="0" w:color="000000"/>
              <w:right w:val="single" w:sz="4" w:space="0" w:color="000000"/>
            </w:tcBorders>
          </w:tcPr>
          <w:p w:rsidR="009F3591" w:rsidRPr="009517E6" w:rsidRDefault="009517E6" w:rsidP="00235494">
            <w:pPr>
              <w:pStyle w:val="12"/>
              <w:spacing w:line="240" w:lineRule="auto"/>
              <w:jc w:val="both"/>
              <w:rPr>
                <w:rFonts w:cs="Times New Roman"/>
                <w:sz w:val="18"/>
                <w:szCs w:val="18"/>
              </w:rPr>
            </w:pPr>
            <w:proofErr w:type="gramStart"/>
            <w:r>
              <w:rPr>
                <w:rFonts w:cs="Times New Roman"/>
                <w:sz w:val="18"/>
                <w:szCs w:val="18"/>
              </w:rPr>
              <w:t>Кол-</w:t>
            </w:r>
            <w:r w:rsidR="009F3591" w:rsidRPr="009517E6">
              <w:rPr>
                <w:rFonts w:cs="Times New Roman"/>
                <w:sz w:val="18"/>
                <w:szCs w:val="18"/>
              </w:rPr>
              <w:t>о</w:t>
            </w:r>
            <w:proofErr w:type="gramEnd"/>
            <w:r w:rsidR="009F3591" w:rsidRPr="009517E6">
              <w:rPr>
                <w:rFonts w:cs="Times New Roman"/>
                <w:sz w:val="18"/>
                <w:szCs w:val="18"/>
              </w:rPr>
              <w:t xml:space="preserve"> часов</w:t>
            </w:r>
          </w:p>
        </w:tc>
      </w:tr>
      <w:tr w:rsidR="009F3591" w:rsidRPr="00491D2F" w:rsidTr="00EA5103">
        <w:tblPrEx>
          <w:tblCellSpacing w:w="-5" w:type="nil"/>
        </w:tblPrEx>
        <w:trPr>
          <w:trHeight w:val="235"/>
          <w:tblCellSpacing w:w="-5" w:type="nil"/>
        </w:trPr>
        <w:tc>
          <w:tcPr>
            <w:tcW w:w="9604" w:type="dxa"/>
            <w:gridSpan w:val="3"/>
            <w:tcBorders>
              <w:top w:val="single" w:sz="4" w:space="0" w:color="000000"/>
              <w:left w:val="single" w:sz="4" w:space="0" w:color="000000"/>
              <w:bottom w:val="single" w:sz="4" w:space="0" w:color="000000"/>
              <w:right w:val="single" w:sz="4" w:space="0" w:color="000000"/>
            </w:tcBorders>
          </w:tcPr>
          <w:p w:rsidR="009F3591" w:rsidRPr="00491D2F" w:rsidRDefault="000B1155" w:rsidP="00235494">
            <w:pPr>
              <w:pStyle w:val="12"/>
              <w:spacing w:line="240" w:lineRule="auto"/>
              <w:jc w:val="both"/>
              <w:rPr>
                <w:rFonts w:cs="Times New Roman"/>
                <w:sz w:val="24"/>
                <w:szCs w:val="24"/>
              </w:rPr>
            </w:pPr>
            <w:r>
              <w:rPr>
                <w:rFonts w:cs="Times New Roman"/>
                <w:sz w:val="24"/>
                <w:szCs w:val="24"/>
              </w:rPr>
              <w:lastRenderedPageBreak/>
              <w:t xml:space="preserve">                                      </w:t>
            </w:r>
            <w:r w:rsidR="009F3591" w:rsidRPr="00491D2F">
              <w:rPr>
                <w:rFonts w:cs="Times New Roman"/>
                <w:sz w:val="24"/>
                <w:szCs w:val="24"/>
              </w:rPr>
              <w:t>Экзерсис у станка</w:t>
            </w:r>
          </w:p>
        </w:tc>
      </w:tr>
      <w:tr w:rsidR="009F3591" w:rsidRPr="00491D2F" w:rsidTr="00EA5103">
        <w:tblPrEx>
          <w:tblCellSpacing w:w="-5" w:type="nil"/>
        </w:tblPrEx>
        <w:trPr>
          <w:trHeight w:val="180"/>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1</w:t>
            </w:r>
          </w:p>
        </w:tc>
        <w:tc>
          <w:tcPr>
            <w:tcW w:w="8341"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 xml:space="preserve">Повторение ранее </w:t>
            </w:r>
            <w:proofErr w:type="gramStart"/>
            <w:r w:rsidRPr="00491D2F">
              <w:rPr>
                <w:rFonts w:cs="Times New Roman"/>
                <w:sz w:val="24"/>
                <w:szCs w:val="24"/>
              </w:rPr>
              <w:t>пройденного</w:t>
            </w:r>
            <w:proofErr w:type="gramEnd"/>
            <w:r w:rsidRPr="00491D2F">
              <w:rPr>
                <w:rFonts w:cs="Times New Roman"/>
                <w:sz w:val="24"/>
                <w:szCs w:val="24"/>
              </w:rPr>
              <w:t xml:space="preserve"> </w:t>
            </w:r>
          </w:p>
        </w:tc>
        <w:tc>
          <w:tcPr>
            <w:tcW w:w="731" w:type="dxa"/>
            <w:tcBorders>
              <w:top w:val="single" w:sz="4" w:space="0" w:color="000000"/>
              <w:left w:val="single" w:sz="4" w:space="0" w:color="000000"/>
              <w:bottom w:val="single" w:sz="4" w:space="0" w:color="000000"/>
              <w:right w:val="single" w:sz="4" w:space="0" w:color="000000"/>
            </w:tcBorders>
          </w:tcPr>
          <w:p w:rsidR="009F3591" w:rsidRPr="00491D2F" w:rsidRDefault="00202B54" w:rsidP="00235494">
            <w:pPr>
              <w:pStyle w:val="12"/>
              <w:spacing w:line="240" w:lineRule="auto"/>
              <w:jc w:val="both"/>
              <w:rPr>
                <w:rFonts w:cs="Times New Roman"/>
                <w:sz w:val="24"/>
                <w:szCs w:val="24"/>
              </w:rPr>
            </w:pPr>
            <w:r>
              <w:rPr>
                <w:rFonts w:cs="Times New Roman"/>
                <w:sz w:val="24"/>
                <w:szCs w:val="24"/>
              </w:rPr>
              <w:t>10</w:t>
            </w:r>
          </w:p>
        </w:tc>
      </w:tr>
      <w:tr w:rsidR="009F3591" w:rsidRPr="00202B54" w:rsidTr="00EA5103">
        <w:tblPrEx>
          <w:tblCellSpacing w:w="-5" w:type="nil"/>
        </w:tblPrEx>
        <w:trPr>
          <w:trHeight w:val="165"/>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2</w:t>
            </w:r>
          </w:p>
        </w:tc>
        <w:tc>
          <w:tcPr>
            <w:tcW w:w="8341" w:type="dxa"/>
            <w:tcBorders>
              <w:top w:val="single" w:sz="4" w:space="0" w:color="000000"/>
              <w:left w:val="single" w:sz="4" w:space="0" w:color="000000"/>
              <w:bottom w:val="single" w:sz="4" w:space="0" w:color="000000"/>
              <w:right w:val="single" w:sz="4" w:space="0" w:color="000000"/>
            </w:tcBorders>
          </w:tcPr>
          <w:p w:rsidR="009F3591" w:rsidRPr="00D15594" w:rsidRDefault="009F3591" w:rsidP="00235494">
            <w:pPr>
              <w:pStyle w:val="12"/>
              <w:spacing w:line="240" w:lineRule="auto"/>
              <w:jc w:val="both"/>
              <w:rPr>
                <w:rFonts w:cs="Times New Roman"/>
                <w:i/>
                <w:iCs/>
                <w:sz w:val="24"/>
                <w:szCs w:val="24"/>
                <w:lang w:val="en-US"/>
              </w:rPr>
            </w:pPr>
            <w:r w:rsidRPr="00491D2F">
              <w:rPr>
                <w:rFonts w:cs="Times New Roman"/>
                <w:i/>
                <w:iCs/>
                <w:sz w:val="24"/>
                <w:szCs w:val="24"/>
                <w:lang w:val="en-US"/>
              </w:rPr>
              <w:t xml:space="preserve">Demi-rond de jambe </w:t>
            </w:r>
            <w:r w:rsidRPr="00491D2F">
              <w:rPr>
                <w:rFonts w:cs="Times New Roman"/>
                <w:sz w:val="24"/>
                <w:szCs w:val="24"/>
              </w:rPr>
              <w:t>на</w:t>
            </w:r>
            <w:r w:rsidRPr="00491D2F">
              <w:rPr>
                <w:rFonts w:cs="Times New Roman"/>
                <w:i/>
                <w:iCs/>
                <w:sz w:val="24"/>
                <w:szCs w:val="24"/>
                <w:lang w:val="en-US"/>
              </w:rPr>
              <w:t xml:space="preserve"> </w:t>
            </w:r>
            <w:r w:rsidRPr="00491D2F">
              <w:rPr>
                <w:rFonts w:cs="Times New Roman"/>
                <w:sz w:val="24"/>
                <w:szCs w:val="24"/>
                <w:lang w:val="en-US"/>
              </w:rPr>
              <w:t>45</w:t>
            </w:r>
            <w:r w:rsidRPr="00491D2F">
              <w:rPr>
                <w:rFonts w:cs="Times New Roman"/>
                <w:noProof/>
                <w:sz w:val="24"/>
                <w:szCs w:val="24"/>
                <w:lang w:val="en-US"/>
              </w:rPr>
              <w:t>°</w:t>
            </w:r>
            <w:r w:rsidRPr="00491D2F">
              <w:rPr>
                <w:rFonts w:cs="Times New Roman"/>
                <w:i/>
                <w:iCs/>
                <w:sz w:val="24"/>
                <w:szCs w:val="24"/>
                <w:lang w:val="en-US"/>
              </w:rPr>
              <w:t xml:space="preserve"> en dehors et en dedans </w:t>
            </w:r>
            <w:r w:rsidRPr="00491D2F">
              <w:rPr>
                <w:rFonts w:cs="Times New Roman"/>
                <w:sz w:val="24"/>
                <w:szCs w:val="24"/>
              </w:rPr>
              <w:t>на</w:t>
            </w:r>
            <w:r w:rsidRPr="00491D2F">
              <w:rPr>
                <w:rFonts w:cs="Times New Roman"/>
                <w:sz w:val="24"/>
                <w:szCs w:val="24"/>
                <w:lang w:val="en-US"/>
              </w:rPr>
              <w:t xml:space="preserve"> </w:t>
            </w:r>
            <w:r w:rsidRPr="00491D2F">
              <w:rPr>
                <w:rFonts w:cs="Times New Roman"/>
                <w:sz w:val="24"/>
                <w:szCs w:val="24"/>
              </w:rPr>
              <w:t>полупальцах</w:t>
            </w:r>
            <w:r w:rsidRPr="00491D2F">
              <w:rPr>
                <w:rFonts w:cs="Times New Roman"/>
                <w:sz w:val="24"/>
                <w:szCs w:val="24"/>
                <w:lang w:val="en-US"/>
              </w:rPr>
              <w:t xml:space="preserve">, </w:t>
            </w:r>
            <w:r w:rsidRPr="00491D2F">
              <w:rPr>
                <w:rFonts w:cs="Times New Roman"/>
                <w:sz w:val="24"/>
                <w:szCs w:val="24"/>
              </w:rPr>
              <w:t>на</w:t>
            </w:r>
            <w:r w:rsidRPr="00491D2F">
              <w:rPr>
                <w:rFonts w:cs="Times New Roman"/>
                <w:i/>
                <w:iCs/>
                <w:sz w:val="24"/>
                <w:szCs w:val="24"/>
                <w:lang w:val="en-US"/>
              </w:rPr>
              <w:t xml:space="preserve"> demi-plié </w:t>
            </w:r>
          </w:p>
        </w:tc>
        <w:tc>
          <w:tcPr>
            <w:tcW w:w="731" w:type="dxa"/>
            <w:tcBorders>
              <w:top w:val="single" w:sz="4" w:space="0" w:color="000000"/>
              <w:left w:val="single" w:sz="4" w:space="0" w:color="000000"/>
              <w:bottom w:val="single" w:sz="4" w:space="0" w:color="000000"/>
              <w:right w:val="single" w:sz="4" w:space="0" w:color="000000"/>
            </w:tcBorders>
          </w:tcPr>
          <w:p w:rsidR="009F3591" w:rsidRPr="00202B54" w:rsidRDefault="00202B54" w:rsidP="00235494">
            <w:pPr>
              <w:pStyle w:val="12"/>
              <w:spacing w:line="240" w:lineRule="auto"/>
              <w:jc w:val="both"/>
              <w:rPr>
                <w:rFonts w:cs="Times New Roman"/>
                <w:sz w:val="24"/>
                <w:szCs w:val="24"/>
              </w:rPr>
            </w:pPr>
            <w:r>
              <w:rPr>
                <w:rFonts w:cs="Times New Roman"/>
                <w:sz w:val="24"/>
                <w:szCs w:val="24"/>
              </w:rPr>
              <w:t>6</w:t>
            </w:r>
          </w:p>
        </w:tc>
      </w:tr>
      <w:tr w:rsidR="009F3591" w:rsidRPr="00202B54" w:rsidTr="00EA5103">
        <w:tblPrEx>
          <w:tblCellSpacing w:w="-5" w:type="nil"/>
        </w:tblPrEx>
        <w:trPr>
          <w:trHeight w:val="570"/>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3</w:t>
            </w:r>
          </w:p>
        </w:tc>
        <w:tc>
          <w:tcPr>
            <w:tcW w:w="8341" w:type="dxa"/>
            <w:tcBorders>
              <w:top w:val="single" w:sz="4" w:space="0" w:color="000000"/>
              <w:left w:val="single" w:sz="4" w:space="0" w:color="000000"/>
              <w:bottom w:val="single" w:sz="4" w:space="0" w:color="000000"/>
              <w:right w:val="single" w:sz="4" w:space="0" w:color="000000"/>
            </w:tcBorders>
          </w:tcPr>
          <w:p w:rsidR="009F3591" w:rsidRPr="009517E6" w:rsidRDefault="009F3591" w:rsidP="00235494">
            <w:pPr>
              <w:pStyle w:val="12"/>
              <w:spacing w:line="240" w:lineRule="auto"/>
              <w:jc w:val="both"/>
              <w:rPr>
                <w:rFonts w:cs="Times New Roman"/>
                <w:sz w:val="24"/>
                <w:szCs w:val="24"/>
                <w:lang w:val="en-US"/>
              </w:rPr>
            </w:pPr>
            <w:r w:rsidRPr="009517E6">
              <w:rPr>
                <w:rFonts w:cs="Times New Roman"/>
                <w:i/>
                <w:iCs/>
                <w:sz w:val="24"/>
                <w:szCs w:val="24"/>
                <w:lang w:val="en-US"/>
              </w:rPr>
              <w:t>Battements fondus</w:t>
            </w:r>
            <w:r w:rsidRPr="009517E6">
              <w:rPr>
                <w:rFonts w:cs="Times New Roman"/>
                <w:sz w:val="24"/>
                <w:szCs w:val="24"/>
                <w:lang w:val="en-US"/>
              </w:rPr>
              <w:t>:</w:t>
            </w:r>
          </w:p>
          <w:p w:rsidR="009F3591" w:rsidRPr="00491D2F" w:rsidRDefault="009517E6" w:rsidP="00235494">
            <w:pPr>
              <w:pStyle w:val="12"/>
              <w:spacing w:line="240" w:lineRule="auto"/>
              <w:jc w:val="both"/>
              <w:rPr>
                <w:rFonts w:cs="Times New Roman"/>
                <w:i/>
                <w:iCs/>
                <w:sz w:val="24"/>
                <w:szCs w:val="24"/>
                <w:lang w:val="en-US"/>
              </w:rPr>
            </w:pPr>
            <w:r w:rsidRPr="009517E6">
              <w:rPr>
                <w:rFonts w:cs="Times New Roman"/>
                <w:sz w:val="24"/>
                <w:szCs w:val="24"/>
                <w:lang w:val="en-US"/>
              </w:rPr>
              <w:t xml:space="preserve">- </w:t>
            </w:r>
            <w:r w:rsidR="009F3591" w:rsidRPr="00491D2F">
              <w:rPr>
                <w:rFonts w:cs="Times New Roman"/>
                <w:sz w:val="24"/>
                <w:szCs w:val="24"/>
              </w:rPr>
              <w:t>с</w:t>
            </w:r>
            <w:r w:rsidR="009F3591" w:rsidRPr="00491D2F">
              <w:rPr>
                <w:rFonts w:cs="Times New Roman"/>
                <w:sz w:val="24"/>
                <w:szCs w:val="24"/>
                <w:lang w:val="en-US"/>
              </w:rPr>
              <w:t xml:space="preserve"> </w:t>
            </w:r>
            <w:r w:rsidR="009F3591" w:rsidRPr="00491D2F">
              <w:rPr>
                <w:rFonts w:cs="Times New Roman"/>
                <w:i/>
                <w:iCs/>
                <w:sz w:val="24"/>
                <w:szCs w:val="24"/>
                <w:lang w:val="en-US"/>
              </w:rPr>
              <w:t>plié-relevé et demi-rond</w:t>
            </w:r>
            <w:r w:rsidR="009F3591" w:rsidRPr="00491D2F">
              <w:rPr>
                <w:rFonts w:cs="Times New Roman"/>
                <w:sz w:val="24"/>
                <w:szCs w:val="24"/>
                <w:lang w:val="en-US"/>
              </w:rPr>
              <w:t xml:space="preserve"> </w:t>
            </w:r>
            <w:r w:rsidR="009F3591" w:rsidRPr="00491D2F">
              <w:rPr>
                <w:rFonts w:cs="Times New Roman"/>
                <w:sz w:val="24"/>
                <w:szCs w:val="24"/>
              </w:rPr>
              <w:t>на</w:t>
            </w:r>
            <w:r w:rsidR="009F3591" w:rsidRPr="00491D2F">
              <w:rPr>
                <w:rFonts w:cs="Times New Roman"/>
                <w:sz w:val="24"/>
                <w:szCs w:val="24"/>
                <w:lang w:val="en-US"/>
              </w:rPr>
              <w:t xml:space="preserve"> 45</w:t>
            </w:r>
            <w:r w:rsidR="009F3591" w:rsidRPr="00491D2F">
              <w:rPr>
                <w:rFonts w:cs="Times New Roman"/>
                <w:noProof/>
                <w:sz w:val="24"/>
                <w:szCs w:val="24"/>
                <w:lang w:val="en-US"/>
              </w:rPr>
              <w:t>°</w:t>
            </w:r>
            <w:r w:rsidR="009F3591" w:rsidRPr="00491D2F">
              <w:rPr>
                <w:rFonts w:cs="Times New Roman"/>
                <w:sz w:val="24"/>
                <w:szCs w:val="24"/>
                <w:lang w:val="en-US"/>
              </w:rPr>
              <w:t xml:space="preserve"> </w:t>
            </w:r>
            <w:r w:rsidR="009F3591" w:rsidRPr="00491D2F">
              <w:rPr>
                <w:rFonts w:cs="Times New Roman"/>
                <w:i/>
                <w:iCs/>
                <w:sz w:val="24"/>
                <w:szCs w:val="24"/>
                <w:lang w:val="en-US"/>
              </w:rPr>
              <w:t>en face</w:t>
            </w:r>
          </w:p>
          <w:p w:rsidR="009F3591" w:rsidRPr="00D15594" w:rsidRDefault="009517E6" w:rsidP="00235494">
            <w:pPr>
              <w:pStyle w:val="12"/>
              <w:spacing w:line="240" w:lineRule="auto"/>
              <w:jc w:val="both"/>
              <w:rPr>
                <w:rFonts w:cs="Times New Roman"/>
                <w:i/>
                <w:iCs/>
                <w:sz w:val="24"/>
                <w:szCs w:val="24"/>
                <w:lang w:val="en-US"/>
              </w:rPr>
            </w:pPr>
            <w:r w:rsidRPr="009517E6">
              <w:rPr>
                <w:rFonts w:cs="Times New Roman"/>
                <w:sz w:val="24"/>
                <w:szCs w:val="24"/>
                <w:lang w:val="en-US"/>
              </w:rPr>
              <w:t xml:space="preserve">- </w:t>
            </w:r>
            <w:r w:rsidR="009F3591" w:rsidRPr="00491D2F">
              <w:rPr>
                <w:rFonts w:cs="Times New Roman"/>
                <w:sz w:val="24"/>
                <w:szCs w:val="24"/>
              </w:rPr>
              <w:t>с</w:t>
            </w:r>
            <w:r w:rsidR="009F3591" w:rsidRPr="00491D2F">
              <w:rPr>
                <w:rFonts w:cs="Times New Roman"/>
                <w:sz w:val="24"/>
                <w:szCs w:val="24"/>
                <w:lang w:val="en-US"/>
              </w:rPr>
              <w:t xml:space="preserve"> </w:t>
            </w:r>
            <w:r w:rsidR="009F3591" w:rsidRPr="00491D2F">
              <w:rPr>
                <w:rFonts w:cs="Times New Roman"/>
                <w:i/>
                <w:iCs/>
                <w:sz w:val="24"/>
                <w:szCs w:val="24"/>
                <w:lang w:val="en-US"/>
              </w:rPr>
              <w:t>pliè-relevé et rond de jambe</w:t>
            </w:r>
          </w:p>
        </w:tc>
        <w:tc>
          <w:tcPr>
            <w:tcW w:w="731" w:type="dxa"/>
            <w:tcBorders>
              <w:top w:val="single" w:sz="4" w:space="0" w:color="000000"/>
              <w:left w:val="single" w:sz="4" w:space="0" w:color="000000"/>
              <w:bottom w:val="single" w:sz="4" w:space="0" w:color="000000"/>
              <w:right w:val="single" w:sz="4" w:space="0" w:color="000000"/>
            </w:tcBorders>
          </w:tcPr>
          <w:p w:rsidR="009F3591" w:rsidRPr="00202B54" w:rsidRDefault="00202B54" w:rsidP="00235494">
            <w:pPr>
              <w:pStyle w:val="12"/>
              <w:spacing w:line="240" w:lineRule="auto"/>
              <w:jc w:val="both"/>
              <w:rPr>
                <w:rFonts w:cs="Times New Roman"/>
                <w:sz w:val="24"/>
                <w:szCs w:val="24"/>
              </w:rPr>
            </w:pPr>
            <w:r>
              <w:rPr>
                <w:rFonts w:cs="Times New Roman"/>
                <w:sz w:val="24"/>
                <w:szCs w:val="24"/>
              </w:rPr>
              <w:t>8</w:t>
            </w:r>
          </w:p>
        </w:tc>
      </w:tr>
      <w:tr w:rsidR="009F3591" w:rsidRPr="00491D2F" w:rsidTr="00EA5103">
        <w:tblPrEx>
          <w:tblCellSpacing w:w="-5" w:type="nil"/>
        </w:tblPrEx>
        <w:trPr>
          <w:trHeight w:val="562"/>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4</w:t>
            </w:r>
          </w:p>
        </w:tc>
        <w:tc>
          <w:tcPr>
            <w:tcW w:w="8341"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i/>
                <w:iCs/>
                <w:sz w:val="24"/>
                <w:szCs w:val="24"/>
              </w:rPr>
            </w:pPr>
            <w:r w:rsidRPr="00491D2F">
              <w:rPr>
                <w:rFonts w:cs="Times New Roman"/>
                <w:i/>
                <w:iCs/>
                <w:sz w:val="24"/>
                <w:szCs w:val="24"/>
              </w:rPr>
              <w:t>Pas tombé</w:t>
            </w:r>
            <w:r w:rsidRPr="00491D2F">
              <w:rPr>
                <w:rFonts w:cs="Times New Roman"/>
                <w:sz w:val="24"/>
                <w:szCs w:val="24"/>
              </w:rPr>
              <w:t xml:space="preserve"> на месте с полуповоротом </w:t>
            </w:r>
            <w:r w:rsidRPr="00491D2F">
              <w:rPr>
                <w:rFonts w:cs="Times New Roman"/>
                <w:i/>
                <w:iCs/>
                <w:sz w:val="24"/>
                <w:szCs w:val="24"/>
              </w:rPr>
              <w:t>en dehors et en dedans</w:t>
            </w:r>
            <w:r w:rsidRPr="00491D2F">
              <w:rPr>
                <w:rFonts w:cs="Times New Roman"/>
                <w:sz w:val="24"/>
                <w:szCs w:val="24"/>
              </w:rPr>
              <w:t xml:space="preserve">, рабочая нога в положении </w:t>
            </w:r>
            <w:r w:rsidRPr="00491D2F">
              <w:rPr>
                <w:rFonts w:cs="Times New Roman"/>
                <w:i/>
                <w:iCs/>
                <w:sz w:val="24"/>
                <w:szCs w:val="24"/>
              </w:rPr>
              <w:t>sur de cou-de-pied</w:t>
            </w:r>
          </w:p>
        </w:tc>
        <w:tc>
          <w:tcPr>
            <w:tcW w:w="731" w:type="dxa"/>
            <w:tcBorders>
              <w:top w:val="single" w:sz="4" w:space="0" w:color="000000"/>
              <w:left w:val="single" w:sz="4" w:space="0" w:color="000000"/>
              <w:bottom w:val="single" w:sz="4" w:space="0" w:color="000000"/>
              <w:right w:val="single" w:sz="4" w:space="0" w:color="000000"/>
            </w:tcBorders>
          </w:tcPr>
          <w:p w:rsidR="009F3591" w:rsidRPr="00491D2F" w:rsidRDefault="00202B54" w:rsidP="00235494">
            <w:pPr>
              <w:pStyle w:val="12"/>
              <w:spacing w:line="240" w:lineRule="auto"/>
              <w:jc w:val="both"/>
              <w:rPr>
                <w:rFonts w:cs="Times New Roman"/>
                <w:sz w:val="24"/>
                <w:szCs w:val="24"/>
              </w:rPr>
            </w:pPr>
            <w:r>
              <w:rPr>
                <w:rFonts w:cs="Times New Roman"/>
                <w:sz w:val="24"/>
                <w:szCs w:val="24"/>
              </w:rPr>
              <w:t>8</w:t>
            </w:r>
          </w:p>
        </w:tc>
      </w:tr>
      <w:tr w:rsidR="009F3591" w:rsidRPr="00491D2F" w:rsidTr="00EA5103">
        <w:tblPrEx>
          <w:tblCellSpacing w:w="-5" w:type="nil"/>
        </w:tblPrEx>
        <w:trPr>
          <w:trHeight w:val="330"/>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5</w:t>
            </w:r>
          </w:p>
        </w:tc>
        <w:tc>
          <w:tcPr>
            <w:tcW w:w="8341" w:type="dxa"/>
            <w:tcBorders>
              <w:top w:val="single" w:sz="4" w:space="0" w:color="000000"/>
              <w:left w:val="single" w:sz="4" w:space="0" w:color="000000"/>
              <w:bottom w:val="single" w:sz="4" w:space="0" w:color="000000"/>
              <w:right w:val="single" w:sz="4" w:space="0" w:color="000000"/>
            </w:tcBorders>
          </w:tcPr>
          <w:p w:rsidR="009F3591" w:rsidRPr="00D15594" w:rsidRDefault="009F3591" w:rsidP="00235494">
            <w:pPr>
              <w:pStyle w:val="12"/>
              <w:spacing w:line="240" w:lineRule="auto"/>
              <w:jc w:val="both"/>
              <w:rPr>
                <w:rFonts w:cs="Times New Roman"/>
                <w:sz w:val="24"/>
                <w:szCs w:val="24"/>
              </w:rPr>
            </w:pPr>
            <w:r w:rsidRPr="00491D2F">
              <w:rPr>
                <w:rFonts w:cs="Times New Roman"/>
                <w:sz w:val="24"/>
                <w:szCs w:val="24"/>
              </w:rPr>
              <w:t xml:space="preserve">3-е </w:t>
            </w:r>
            <w:r w:rsidRPr="00491D2F">
              <w:rPr>
                <w:rFonts w:cs="Times New Roman"/>
                <w:i/>
                <w:iCs/>
                <w:sz w:val="24"/>
                <w:szCs w:val="24"/>
              </w:rPr>
              <w:t>port de bras</w:t>
            </w:r>
            <w:r w:rsidRPr="00491D2F">
              <w:rPr>
                <w:rFonts w:cs="Times New Roman"/>
                <w:sz w:val="24"/>
                <w:szCs w:val="24"/>
              </w:rPr>
              <w:t xml:space="preserve"> с ногой, вытянутой на носок назад (с растяжкой), с переходом с опорной ноги</w:t>
            </w:r>
          </w:p>
        </w:tc>
        <w:tc>
          <w:tcPr>
            <w:tcW w:w="731" w:type="dxa"/>
            <w:tcBorders>
              <w:top w:val="single" w:sz="4" w:space="0" w:color="000000"/>
              <w:left w:val="single" w:sz="4" w:space="0" w:color="000000"/>
              <w:bottom w:val="single" w:sz="4" w:space="0" w:color="000000"/>
              <w:right w:val="single" w:sz="4" w:space="0" w:color="000000"/>
            </w:tcBorders>
          </w:tcPr>
          <w:p w:rsidR="009F3591" w:rsidRPr="00491D2F" w:rsidRDefault="00E374E3" w:rsidP="00235494">
            <w:pPr>
              <w:pStyle w:val="12"/>
              <w:spacing w:line="240" w:lineRule="auto"/>
              <w:jc w:val="both"/>
              <w:rPr>
                <w:rFonts w:cs="Times New Roman"/>
                <w:sz w:val="24"/>
                <w:szCs w:val="24"/>
              </w:rPr>
            </w:pPr>
            <w:r>
              <w:rPr>
                <w:rFonts w:cs="Times New Roman"/>
                <w:sz w:val="24"/>
                <w:szCs w:val="24"/>
              </w:rPr>
              <w:t>6</w:t>
            </w:r>
          </w:p>
        </w:tc>
      </w:tr>
      <w:tr w:rsidR="009F3591" w:rsidRPr="00202B54" w:rsidTr="009517E6">
        <w:tblPrEx>
          <w:tblCellSpacing w:w="-5" w:type="nil"/>
        </w:tblPrEx>
        <w:trPr>
          <w:trHeight w:val="285"/>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6</w:t>
            </w:r>
          </w:p>
        </w:tc>
        <w:tc>
          <w:tcPr>
            <w:tcW w:w="8341" w:type="dxa"/>
            <w:tcBorders>
              <w:top w:val="single" w:sz="4" w:space="0" w:color="000000"/>
              <w:left w:val="single" w:sz="4" w:space="0" w:color="000000"/>
              <w:bottom w:val="single" w:sz="4" w:space="0" w:color="000000"/>
              <w:right w:val="single" w:sz="4" w:space="0" w:color="000000"/>
            </w:tcBorders>
          </w:tcPr>
          <w:p w:rsidR="009F3591" w:rsidRPr="00D15594" w:rsidRDefault="009F3591" w:rsidP="00235494">
            <w:pPr>
              <w:pStyle w:val="12"/>
              <w:spacing w:line="240" w:lineRule="auto"/>
              <w:jc w:val="both"/>
              <w:rPr>
                <w:rFonts w:cs="Times New Roman"/>
                <w:sz w:val="24"/>
                <w:szCs w:val="24"/>
                <w:lang w:val="en-US"/>
              </w:rPr>
            </w:pPr>
            <w:r w:rsidRPr="00D15594">
              <w:rPr>
                <w:rFonts w:cs="Times New Roman"/>
                <w:i/>
                <w:iCs/>
                <w:sz w:val="24"/>
                <w:szCs w:val="24"/>
                <w:lang w:val="en-US"/>
              </w:rPr>
              <w:t>Grands battements jetés</w:t>
            </w:r>
            <w:r w:rsidRPr="00D15594">
              <w:rPr>
                <w:rFonts w:cs="Times New Roman"/>
                <w:sz w:val="24"/>
                <w:szCs w:val="24"/>
                <w:lang w:val="en-US"/>
              </w:rPr>
              <w:t xml:space="preserve"> </w:t>
            </w:r>
            <w:r w:rsidRPr="00491D2F">
              <w:rPr>
                <w:rFonts w:cs="Times New Roman"/>
                <w:sz w:val="24"/>
                <w:szCs w:val="24"/>
              </w:rPr>
              <w:t>в</w:t>
            </w:r>
            <w:r w:rsidRPr="00D15594">
              <w:rPr>
                <w:rFonts w:cs="Times New Roman"/>
                <w:sz w:val="24"/>
                <w:szCs w:val="24"/>
                <w:lang w:val="en-US"/>
              </w:rPr>
              <w:t xml:space="preserve"> </w:t>
            </w:r>
            <w:r w:rsidRPr="00491D2F">
              <w:rPr>
                <w:rFonts w:cs="Times New Roman"/>
                <w:sz w:val="24"/>
                <w:szCs w:val="24"/>
              </w:rPr>
              <w:t>позах</w:t>
            </w:r>
          </w:p>
        </w:tc>
        <w:tc>
          <w:tcPr>
            <w:tcW w:w="731" w:type="dxa"/>
            <w:tcBorders>
              <w:top w:val="single" w:sz="4" w:space="0" w:color="000000"/>
              <w:left w:val="single" w:sz="4" w:space="0" w:color="000000"/>
              <w:bottom w:val="single" w:sz="4" w:space="0" w:color="000000"/>
              <w:right w:val="single" w:sz="4" w:space="0" w:color="000000"/>
            </w:tcBorders>
          </w:tcPr>
          <w:p w:rsidR="009F3591" w:rsidRPr="00E374E3" w:rsidRDefault="00E374E3" w:rsidP="00235494">
            <w:pPr>
              <w:pStyle w:val="12"/>
              <w:spacing w:line="240" w:lineRule="auto"/>
              <w:jc w:val="both"/>
              <w:rPr>
                <w:rFonts w:cs="Times New Roman"/>
                <w:sz w:val="24"/>
                <w:szCs w:val="24"/>
              </w:rPr>
            </w:pPr>
            <w:r>
              <w:rPr>
                <w:rFonts w:cs="Times New Roman"/>
                <w:sz w:val="24"/>
                <w:szCs w:val="24"/>
              </w:rPr>
              <w:t>8</w:t>
            </w:r>
          </w:p>
        </w:tc>
      </w:tr>
      <w:tr w:rsidR="009F3591" w:rsidRPr="00491D2F" w:rsidTr="009517E6">
        <w:tblPrEx>
          <w:tblCellSpacing w:w="-5" w:type="nil"/>
        </w:tblPrEx>
        <w:trPr>
          <w:trHeight w:val="842"/>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7</w:t>
            </w:r>
          </w:p>
        </w:tc>
        <w:tc>
          <w:tcPr>
            <w:tcW w:w="8341"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i/>
                <w:iCs/>
                <w:sz w:val="24"/>
                <w:szCs w:val="24"/>
              </w:rPr>
            </w:pPr>
            <w:r w:rsidRPr="00491D2F">
              <w:rPr>
                <w:rFonts w:cs="Times New Roman"/>
                <w:sz w:val="24"/>
                <w:szCs w:val="24"/>
              </w:rPr>
              <w:t xml:space="preserve">Полуповороты на одной ноге </w:t>
            </w:r>
            <w:r w:rsidRPr="00491D2F">
              <w:rPr>
                <w:rFonts w:cs="Times New Roman"/>
                <w:i/>
                <w:iCs/>
                <w:sz w:val="24"/>
                <w:szCs w:val="24"/>
              </w:rPr>
              <w:t>en dehors et en dedans</w:t>
            </w:r>
          </w:p>
          <w:p w:rsidR="009F3591" w:rsidRPr="00491D2F" w:rsidRDefault="009517E6" w:rsidP="00235494">
            <w:pPr>
              <w:pStyle w:val="12"/>
              <w:spacing w:line="240" w:lineRule="auto"/>
              <w:jc w:val="both"/>
              <w:rPr>
                <w:rFonts w:cs="Times New Roman"/>
                <w:i/>
                <w:iCs/>
                <w:sz w:val="24"/>
                <w:szCs w:val="24"/>
              </w:rPr>
            </w:pPr>
            <w:r>
              <w:rPr>
                <w:rFonts w:cs="Times New Roman"/>
                <w:sz w:val="24"/>
                <w:szCs w:val="24"/>
              </w:rPr>
              <w:t xml:space="preserve">- </w:t>
            </w:r>
            <w:r w:rsidR="009F3591" w:rsidRPr="00491D2F">
              <w:rPr>
                <w:rFonts w:cs="Times New Roman"/>
                <w:sz w:val="24"/>
                <w:szCs w:val="24"/>
              </w:rPr>
              <w:t xml:space="preserve">работающая нога в позиции </w:t>
            </w:r>
            <w:r w:rsidR="009F3591" w:rsidRPr="00491D2F">
              <w:rPr>
                <w:rFonts w:cs="Times New Roman"/>
                <w:i/>
                <w:iCs/>
                <w:sz w:val="24"/>
                <w:szCs w:val="24"/>
              </w:rPr>
              <w:t>sur le cou-de-pied</w:t>
            </w:r>
          </w:p>
          <w:p w:rsidR="009F3591" w:rsidRPr="00D15594" w:rsidRDefault="009517E6" w:rsidP="00235494">
            <w:pPr>
              <w:pStyle w:val="12"/>
              <w:spacing w:line="240" w:lineRule="auto"/>
              <w:jc w:val="both"/>
              <w:rPr>
                <w:rFonts w:cs="Times New Roman"/>
                <w:sz w:val="24"/>
                <w:szCs w:val="24"/>
              </w:rPr>
            </w:pPr>
            <w:r>
              <w:rPr>
                <w:rFonts w:cs="Times New Roman"/>
                <w:sz w:val="24"/>
                <w:szCs w:val="24"/>
              </w:rPr>
              <w:t xml:space="preserve">- </w:t>
            </w:r>
            <w:r w:rsidR="009F3591" w:rsidRPr="00491D2F">
              <w:rPr>
                <w:rFonts w:cs="Times New Roman"/>
                <w:sz w:val="24"/>
                <w:szCs w:val="24"/>
              </w:rPr>
              <w:t>с подменой ноги</w:t>
            </w:r>
          </w:p>
        </w:tc>
        <w:tc>
          <w:tcPr>
            <w:tcW w:w="731" w:type="dxa"/>
            <w:tcBorders>
              <w:top w:val="single" w:sz="4" w:space="0" w:color="000000"/>
              <w:left w:val="single" w:sz="4" w:space="0" w:color="000000"/>
              <w:bottom w:val="single" w:sz="4" w:space="0" w:color="000000"/>
              <w:right w:val="single" w:sz="4" w:space="0" w:color="000000"/>
            </w:tcBorders>
          </w:tcPr>
          <w:p w:rsidR="009F3591" w:rsidRPr="00491D2F" w:rsidRDefault="00E374E3" w:rsidP="00235494">
            <w:pPr>
              <w:pStyle w:val="12"/>
              <w:spacing w:line="240" w:lineRule="auto"/>
              <w:jc w:val="both"/>
              <w:rPr>
                <w:rFonts w:cs="Times New Roman"/>
                <w:sz w:val="24"/>
                <w:szCs w:val="24"/>
              </w:rPr>
            </w:pPr>
            <w:r>
              <w:rPr>
                <w:rFonts w:cs="Times New Roman"/>
                <w:sz w:val="24"/>
                <w:szCs w:val="24"/>
              </w:rPr>
              <w:t>6</w:t>
            </w:r>
          </w:p>
        </w:tc>
      </w:tr>
      <w:tr w:rsidR="009F3591" w:rsidRPr="00202B54" w:rsidTr="00EA5103">
        <w:tblPrEx>
          <w:tblCellSpacing w:w="-5" w:type="nil"/>
        </w:tblPrEx>
        <w:trPr>
          <w:trHeight w:val="319"/>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8</w:t>
            </w:r>
          </w:p>
        </w:tc>
        <w:tc>
          <w:tcPr>
            <w:tcW w:w="8341" w:type="dxa"/>
            <w:tcBorders>
              <w:top w:val="single" w:sz="4" w:space="0" w:color="000000"/>
              <w:left w:val="single" w:sz="4" w:space="0" w:color="000000"/>
              <w:bottom w:val="single" w:sz="4" w:space="0" w:color="000000"/>
              <w:right w:val="single" w:sz="4" w:space="0" w:color="000000"/>
            </w:tcBorders>
          </w:tcPr>
          <w:p w:rsidR="009F3591" w:rsidRPr="00D15594" w:rsidRDefault="009F3591" w:rsidP="00235494">
            <w:pPr>
              <w:pStyle w:val="12"/>
              <w:spacing w:line="240" w:lineRule="auto"/>
              <w:jc w:val="both"/>
              <w:rPr>
                <w:rFonts w:cs="Times New Roman"/>
                <w:i/>
                <w:iCs/>
                <w:sz w:val="24"/>
                <w:szCs w:val="24"/>
                <w:lang w:val="en-US"/>
              </w:rPr>
            </w:pPr>
            <w:r w:rsidRPr="00491D2F">
              <w:rPr>
                <w:rFonts w:cs="Times New Roman"/>
                <w:i/>
                <w:iCs/>
                <w:sz w:val="24"/>
                <w:szCs w:val="24"/>
                <w:lang w:val="en-US"/>
              </w:rPr>
              <w:t>Préparation</w:t>
            </w:r>
            <w:r w:rsidRPr="00491D2F">
              <w:rPr>
                <w:rFonts w:cs="Times New Roman"/>
                <w:sz w:val="24"/>
                <w:szCs w:val="24"/>
                <w:lang w:val="en-US"/>
              </w:rPr>
              <w:t xml:space="preserve"> </w:t>
            </w:r>
            <w:r w:rsidRPr="00491D2F">
              <w:rPr>
                <w:rFonts w:cs="Times New Roman"/>
                <w:sz w:val="24"/>
                <w:szCs w:val="24"/>
              </w:rPr>
              <w:t>к</w:t>
            </w:r>
            <w:r w:rsidRPr="00491D2F">
              <w:rPr>
                <w:rFonts w:cs="Times New Roman"/>
                <w:sz w:val="24"/>
                <w:szCs w:val="24"/>
                <w:lang w:val="en-US"/>
              </w:rPr>
              <w:t xml:space="preserve"> </w:t>
            </w:r>
            <w:r w:rsidRPr="00491D2F">
              <w:rPr>
                <w:rFonts w:cs="Times New Roman"/>
                <w:i/>
                <w:iCs/>
                <w:sz w:val="24"/>
                <w:szCs w:val="24"/>
                <w:lang w:val="en-US"/>
              </w:rPr>
              <w:t>tours sur le cou-de-pied en dehors et en dedans</w:t>
            </w:r>
          </w:p>
        </w:tc>
        <w:tc>
          <w:tcPr>
            <w:tcW w:w="731" w:type="dxa"/>
            <w:tcBorders>
              <w:top w:val="single" w:sz="4" w:space="0" w:color="000000"/>
              <w:left w:val="single" w:sz="4" w:space="0" w:color="000000"/>
              <w:bottom w:val="single" w:sz="4" w:space="0" w:color="000000"/>
              <w:right w:val="single" w:sz="4" w:space="0" w:color="000000"/>
            </w:tcBorders>
          </w:tcPr>
          <w:p w:rsidR="009F3591" w:rsidRPr="00E374E3" w:rsidRDefault="00E374E3" w:rsidP="00235494">
            <w:pPr>
              <w:pStyle w:val="12"/>
              <w:spacing w:line="240" w:lineRule="auto"/>
              <w:jc w:val="both"/>
              <w:rPr>
                <w:rFonts w:cs="Times New Roman"/>
                <w:sz w:val="24"/>
                <w:szCs w:val="24"/>
              </w:rPr>
            </w:pPr>
            <w:r>
              <w:rPr>
                <w:rFonts w:cs="Times New Roman"/>
                <w:sz w:val="24"/>
                <w:szCs w:val="24"/>
              </w:rPr>
              <w:t>4</w:t>
            </w:r>
          </w:p>
        </w:tc>
      </w:tr>
      <w:tr w:rsidR="009F3591" w:rsidRPr="00202B54" w:rsidTr="00EA5103">
        <w:tblPrEx>
          <w:tblCellSpacing w:w="-5" w:type="nil"/>
        </w:tblPrEx>
        <w:trPr>
          <w:trHeight w:val="359"/>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9</w:t>
            </w:r>
          </w:p>
        </w:tc>
        <w:tc>
          <w:tcPr>
            <w:tcW w:w="8341" w:type="dxa"/>
            <w:tcBorders>
              <w:top w:val="single" w:sz="4" w:space="0" w:color="000000"/>
              <w:left w:val="single" w:sz="4" w:space="0" w:color="000000"/>
              <w:bottom w:val="single" w:sz="4" w:space="0" w:color="000000"/>
              <w:right w:val="single" w:sz="4" w:space="0" w:color="000000"/>
            </w:tcBorders>
          </w:tcPr>
          <w:p w:rsidR="009F3591" w:rsidRPr="00D15594" w:rsidRDefault="009F3591" w:rsidP="00235494">
            <w:pPr>
              <w:pStyle w:val="12"/>
              <w:spacing w:line="240" w:lineRule="auto"/>
              <w:jc w:val="both"/>
              <w:rPr>
                <w:rFonts w:cs="Times New Roman"/>
                <w:i/>
                <w:iCs/>
                <w:sz w:val="24"/>
                <w:szCs w:val="24"/>
                <w:lang w:val="en-US"/>
              </w:rPr>
            </w:pPr>
            <w:r w:rsidRPr="00491D2F">
              <w:rPr>
                <w:rFonts w:cs="Times New Roman"/>
                <w:i/>
                <w:iCs/>
                <w:sz w:val="24"/>
                <w:szCs w:val="24"/>
                <w:lang w:val="en-US"/>
              </w:rPr>
              <w:t>Tour</w:t>
            </w:r>
            <w:r w:rsidRPr="00491D2F">
              <w:rPr>
                <w:rFonts w:cs="Times New Roman"/>
                <w:sz w:val="24"/>
                <w:szCs w:val="24"/>
                <w:lang w:val="en-US"/>
              </w:rPr>
              <w:t xml:space="preserve"> </w:t>
            </w:r>
            <w:r w:rsidRPr="00491D2F">
              <w:rPr>
                <w:rFonts w:cs="Times New Roman"/>
                <w:sz w:val="24"/>
                <w:szCs w:val="24"/>
              </w:rPr>
              <w:t>из</w:t>
            </w:r>
            <w:r w:rsidRPr="00491D2F">
              <w:rPr>
                <w:rFonts w:cs="Times New Roman"/>
                <w:sz w:val="24"/>
                <w:szCs w:val="24"/>
                <w:lang w:val="en-US"/>
              </w:rPr>
              <w:t xml:space="preserve"> V </w:t>
            </w:r>
            <w:r w:rsidRPr="00491D2F">
              <w:rPr>
                <w:rFonts w:cs="Times New Roman"/>
                <w:sz w:val="24"/>
                <w:szCs w:val="24"/>
              </w:rPr>
              <w:t>позиции</w:t>
            </w:r>
            <w:r w:rsidRPr="00491D2F">
              <w:rPr>
                <w:rFonts w:cs="Times New Roman"/>
                <w:sz w:val="24"/>
                <w:szCs w:val="24"/>
                <w:lang w:val="en-US"/>
              </w:rPr>
              <w:t xml:space="preserve"> </w:t>
            </w:r>
            <w:r w:rsidRPr="00491D2F">
              <w:rPr>
                <w:rFonts w:cs="Times New Roman"/>
                <w:i/>
                <w:iCs/>
                <w:sz w:val="24"/>
                <w:szCs w:val="24"/>
                <w:lang w:val="en-US"/>
              </w:rPr>
              <w:t>en dehors et en dedans</w:t>
            </w:r>
          </w:p>
        </w:tc>
        <w:tc>
          <w:tcPr>
            <w:tcW w:w="731" w:type="dxa"/>
            <w:tcBorders>
              <w:top w:val="single" w:sz="4" w:space="0" w:color="000000"/>
              <w:left w:val="single" w:sz="4" w:space="0" w:color="000000"/>
              <w:bottom w:val="single" w:sz="4" w:space="0" w:color="000000"/>
              <w:right w:val="single" w:sz="4" w:space="0" w:color="000000"/>
            </w:tcBorders>
          </w:tcPr>
          <w:p w:rsidR="009F3591" w:rsidRPr="00E374E3" w:rsidRDefault="00E374E3" w:rsidP="00235494">
            <w:pPr>
              <w:pStyle w:val="12"/>
              <w:spacing w:line="240" w:lineRule="auto"/>
              <w:jc w:val="both"/>
              <w:rPr>
                <w:rFonts w:cs="Times New Roman"/>
                <w:sz w:val="24"/>
                <w:szCs w:val="24"/>
              </w:rPr>
            </w:pPr>
            <w:r>
              <w:rPr>
                <w:rFonts w:cs="Times New Roman"/>
                <w:sz w:val="24"/>
                <w:szCs w:val="24"/>
              </w:rPr>
              <w:t>10</w:t>
            </w:r>
          </w:p>
        </w:tc>
      </w:tr>
      <w:tr w:rsidR="009F3591" w:rsidRPr="00491D2F" w:rsidTr="00EA5103">
        <w:tblPrEx>
          <w:tblCellSpacing w:w="-5" w:type="nil"/>
        </w:tblPrEx>
        <w:trPr>
          <w:trHeight w:val="311"/>
          <w:tblCellSpacing w:w="-5" w:type="nil"/>
        </w:trPr>
        <w:tc>
          <w:tcPr>
            <w:tcW w:w="9604" w:type="dxa"/>
            <w:gridSpan w:val="3"/>
            <w:tcBorders>
              <w:top w:val="single" w:sz="4" w:space="0" w:color="000000"/>
              <w:left w:val="single" w:sz="4" w:space="0" w:color="000000"/>
              <w:bottom w:val="single" w:sz="4" w:space="0" w:color="000000"/>
              <w:right w:val="single" w:sz="4" w:space="0" w:color="000000"/>
            </w:tcBorders>
          </w:tcPr>
          <w:p w:rsidR="009F3591" w:rsidRPr="00D15594" w:rsidRDefault="009F3591" w:rsidP="00235494">
            <w:pPr>
              <w:pStyle w:val="12"/>
              <w:spacing w:line="240" w:lineRule="auto"/>
              <w:jc w:val="both"/>
              <w:rPr>
                <w:rFonts w:cs="Times New Roman"/>
                <w:sz w:val="24"/>
                <w:szCs w:val="24"/>
              </w:rPr>
            </w:pPr>
            <w:r w:rsidRPr="00D15594">
              <w:rPr>
                <w:rFonts w:cs="Times New Roman"/>
                <w:bCs/>
                <w:sz w:val="24"/>
                <w:szCs w:val="24"/>
              </w:rPr>
              <w:t>Экзерсис на середине зала</w:t>
            </w:r>
          </w:p>
        </w:tc>
      </w:tr>
      <w:tr w:rsidR="009F3591" w:rsidRPr="00491D2F" w:rsidTr="00EA5103">
        <w:tblPrEx>
          <w:tblCellSpacing w:w="-5" w:type="nil"/>
        </w:tblPrEx>
        <w:trPr>
          <w:trHeight w:val="165"/>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1</w:t>
            </w:r>
          </w:p>
        </w:tc>
        <w:tc>
          <w:tcPr>
            <w:tcW w:w="8341"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 xml:space="preserve">Повторение ранее </w:t>
            </w:r>
            <w:proofErr w:type="gramStart"/>
            <w:r w:rsidRPr="00491D2F">
              <w:rPr>
                <w:rFonts w:cs="Times New Roman"/>
                <w:sz w:val="24"/>
                <w:szCs w:val="24"/>
              </w:rPr>
              <w:t>пройденного</w:t>
            </w:r>
            <w:proofErr w:type="gramEnd"/>
          </w:p>
        </w:tc>
        <w:tc>
          <w:tcPr>
            <w:tcW w:w="731" w:type="dxa"/>
            <w:tcBorders>
              <w:top w:val="single" w:sz="4" w:space="0" w:color="000000"/>
              <w:left w:val="single" w:sz="4" w:space="0" w:color="000000"/>
              <w:bottom w:val="single" w:sz="4" w:space="0" w:color="000000"/>
              <w:right w:val="single" w:sz="4" w:space="0" w:color="000000"/>
            </w:tcBorders>
          </w:tcPr>
          <w:p w:rsidR="009F3591" w:rsidRPr="00491D2F" w:rsidRDefault="00E374E3" w:rsidP="00235494">
            <w:pPr>
              <w:pStyle w:val="12"/>
              <w:spacing w:line="240" w:lineRule="auto"/>
              <w:jc w:val="both"/>
              <w:rPr>
                <w:rFonts w:cs="Times New Roman"/>
                <w:sz w:val="24"/>
                <w:szCs w:val="24"/>
              </w:rPr>
            </w:pPr>
            <w:r>
              <w:rPr>
                <w:rFonts w:cs="Times New Roman"/>
                <w:sz w:val="24"/>
                <w:szCs w:val="24"/>
              </w:rPr>
              <w:t>8</w:t>
            </w:r>
          </w:p>
        </w:tc>
      </w:tr>
      <w:tr w:rsidR="009F3591" w:rsidRPr="00202B54" w:rsidTr="00EA5103">
        <w:tblPrEx>
          <w:tblCellSpacing w:w="-5" w:type="nil"/>
        </w:tblPrEx>
        <w:trPr>
          <w:trHeight w:val="210"/>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2</w:t>
            </w:r>
          </w:p>
        </w:tc>
        <w:tc>
          <w:tcPr>
            <w:tcW w:w="8341" w:type="dxa"/>
            <w:tcBorders>
              <w:top w:val="single" w:sz="4" w:space="0" w:color="000000"/>
              <w:left w:val="single" w:sz="4" w:space="0" w:color="000000"/>
              <w:bottom w:val="single" w:sz="4" w:space="0" w:color="000000"/>
              <w:right w:val="single" w:sz="4" w:space="0" w:color="000000"/>
            </w:tcBorders>
          </w:tcPr>
          <w:p w:rsidR="009F3591" w:rsidRPr="00D15594" w:rsidRDefault="009F3591" w:rsidP="00235494">
            <w:pPr>
              <w:pStyle w:val="12"/>
              <w:spacing w:line="240" w:lineRule="auto"/>
              <w:jc w:val="both"/>
              <w:rPr>
                <w:rFonts w:cs="Times New Roman"/>
                <w:sz w:val="24"/>
                <w:szCs w:val="24"/>
                <w:lang w:val="en-US"/>
              </w:rPr>
            </w:pPr>
            <w:r w:rsidRPr="00491D2F">
              <w:rPr>
                <w:rFonts w:cs="Times New Roman"/>
                <w:i/>
                <w:iCs/>
                <w:sz w:val="24"/>
                <w:szCs w:val="24"/>
                <w:lang w:val="en-US"/>
              </w:rPr>
              <w:t xml:space="preserve">Demi-rond de jambe </w:t>
            </w:r>
            <w:r w:rsidRPr="00491D2F">
              <w:rPr>
                <w:rFonts w:cs="Times New Roman"/>
                <w:sz w:val="24"/>
                <w:szCs w:val="24"/>
              </w:rPr>
              <w:t>на</w:t>
            </w:r>
            <w:r w:rsidRPr="00491D2F">
              <w:rPr>
                <w:rFonts w:cs="Times New Roman"/>
                <w:sz w:val="24"/>
                <w:szCs w:val="24"/>
                <w:lang w:val="en-US"/>
              </w:rPr>
              <w:t xml:space="preserve"> 45</w:t>
            </w:r>
            <w:r w:rsidRPr="00491D2F">
              <w:rPr>
                <w:rFonts w:cs="Times New Roman"/>
                <w:noProof/>
                <w:sz w:val="24"/>
                <w:szCs w:val="24"/>
                <w:lang w:val="en-US"/>
              </w:rPr>
              <w:t>°</w:t>
            </w:r>
            <w:r w:rsidRPr="00491D2F">
              <w:rPr>
                <w:rFonts w:cs="Times New Roman"/>
                <w:sz w:val="24"/>
                <w:szCs w:val="24"/>
                <w:lang w:val="en-US"/>
              </w:rPr>
              <w:t xml:space="preserve"> </w:t>
            </w:r>
            <w:r w:rsidRPr="00491D2F">
              <w:rPr>
                <w:rFonts w:cs="Times New Roman"/>
                <w:i/>
                <w:iCs/>
                <w:sz w:val="24"/>
                <w:szCs w:val="24"/>
                <w:lang w:val="en-US"/>
              </w:rPr>
              <w:t>en dehors et en dedans en face</w:t>
            </w:r>
            <w:r w:rsidRPr="00491D2F">
              <w:rPr>
                <w:rFonts w:cs="Times New Roman"/>
                <w:sz w:val="24"/>
                <w:szCs w:val="24"/>
                <w:lang w:val="en-US"/>
              </w:rPr>
              <w:t xml:space="preserve">, </w:t>
            </w:r>
            <w:r w:rsidRPr="00491D2F">
              <w:rPr>
                <w:rFonts w:cs="Times New Roman"/>
                <w:i/>
                <w:iCs/>
                <w:sz w:val="24"/>
                <w:szCs w:val="24"/>
                <w:lang w:val="en-US"/>
              </w:rPr>
              <w:t>en tournant</w:t>
            </w:r>
            <w:r w:rsidRPr="00491D2F">
              <w:rPr>
                <w:rFonts w:cs="Times New Roman"/>
                <w:sz w:val="24"/>
                <w:szCs w:val="24"/>
                <w:lang w:val="en-US"/>
              </w:rPr>
              <w:t xml:space="preserve"> </w:t>
            </w:r>
            <w:r w:rsidRPr="00491D2F">
              <w:rPr>
                <w:rFonts w:cs="Times New Roman"/>
                <w:sz w:val="24"/>
                <w:szCs w:val="24"/>
              </w:rPr>
              <w:t>на</w:t>
            </w:r>
            <w:r w:rsidRPr="00491D2F">
              <w:rPr>
                <w:rFonts w:cs="Times New Roman"/>
                <w:sz w:val="24"/>
                <w:szCs w:val="24"/>
                <w:lang w:val="en-US"/>
              </w:rPr>
              <w:t xml:space="preserve"> ¼ </w:t>
            </w:r>
            <w:r w:rsidRPr="00491D2F">
              <w:rPr>
                <w:rFonts w:cs="Times New Roman"/>
                <w:sz w:val="24"/>
                <w:szCs w:val="24"/>
              </w:rPr>
              <w:t>на</w:t>
            </w:r>
            <w:r w:rsidRPr="00491D2F">
              <w:rPr>
                <w:rFonts w:cs="Times New Roman"/>
                <w:sz w:val="24"/>
                <w:szCs w:val="24"/>
                <w:lang w:val="en-US"/>
              </w:rPr>
              <w:t xml:space="preserve"> </w:t>
            </w:r>
            <w:r w:rsidRPr="00491D2F">
              <w:rPr>
                <w:rFonts w:cs="Times New Roman"/>
                <w:sz w:val="24"/>
                <w:szCs w:val="24"/>
              </w:rPr>
              <w:t>всей</w:t>
            </w:r>
            <w:r w:rsidRPr="00491D2F">
              <w:rPr>
                <w:rFonts w:cs="Times New Roman"/>
                <w:sz w:val="24"/>
                <w:szCs w:val="24"/>
                <w:lang w:val="en-US"/>
              </w:rPr>
              <w:t xml:space="preserve"> </w:t>
            </w:r>
            <w:r w:rsidRPr="00491D2F">
              <w:rPr>
                <w:rFonts w:cs="Times New Roman"/>
                <w:sz w:val="24"/>
                <w:szCs w:val="24"/>
              </w:rPr>
              <w:t>стопе</w:t>
            </w:r>
          </w:p>
        </w:tc>
        <w:tc>
          <w:tcPr>
            <w:tcW w:w="731" w:type="dxa"/>
            <w:tcBorders>
              <w:top w:val="single" w:sz="4" w:space="0" w:color="000000"/>
              <w:left w:val="single" w:sz="4" w:space="0" w:color="000000"/>
              <w:bottom w:val="single" w:sz="4" w:space="0" w:color="000000"/>
              <w:right w:val="single" w:sz="4" w:space="0" w:color="000000"/>
            </w:tcBorders>
          </w:tcPr>
          <w:p w:rsidR="009F3591" w:rsidRPr="00E374E3" w:rsidRDefault="00E374E3" w:rsidP="00235494">
            <w:pPr>
              <w:pStyle w:val="12"/>
              <w:spacing w:line="240" w:lineRule="auto"/>
              <w:jc w:val="both"/>
              <w:rPr>
                <w:rFonts w:cs="Times New Roman"/>
                <w:sz w:val="24"/>
                <w:szCs w:val="24"/>
              </w:rPr>
            </w:pPr>
            <w:r>
              <w:rPr>
                <w:rFonts w:cs="Times New Roman"/>
                <w:sz w:val="24"/>
                <w:szCs w:val="24"/>
              </w:rPr>
              <w:t>6</w:t>
            </w:r>
          </w:p>
        </w:tc>
      </w:tr>
      <w:tr w:rsidR="009F3591" w:rsidRPr="00202B54" w:rsidTr="00EA5103">
        <w:tblPrEx>
          <w:tblCellSpacing w:w="-5" w:type="nil"/>
        </w:tblPrEx>
        <w:trPr>
          <w:trHeight w:val="255"/>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3</w:t>
            </w:r>
          </w:p>
        </w:tc>
        <w:tc>
          <w:tcPr>
            <w:tcW w:w="8341" w:type="dxa"/>
            <w:tcBorders>
              <w:top w:val="single" w:sz="4" w:space="0" w:color="000000"/>
              <w:left w:val="single" w:sz="4" w:space="0" w:color="000000"/>
              <w:bottom w:val="single" w:sz="4" w:space="0" w:color="000000"/>
              <w:right w:val="single" w:sz="4" w:space="0" w:color="000000"/>
            </w:tcBorders>
          </w:tcPr>
          <w:p w:rsidR="009F3591" w:rsidRPr="00D15594" w:rsidRDefault="009F3591" w:rsidP="00235494">
            <w:pPr>
              <w:pStyle w:val="12"/>
              <w:spacing w:line="240" w:lineRule="auto"/>
              <w:jc w:val="both"/>
              <w:rPr>
                <w:rFonts w:cs="Times New Roman"/>
                <w:noProof/>
                <w:sz w:val="24"/>
                <w:szCs w:val="24"/>
                <w:lang w:val="en-US"/>
              </w:rPr>
            </w:pPr>
            <w:r w:rsidRPr="00491D2F">
              <w:rPr>
                <w:rFonts w:cs="Times New Roman"/>
                <w:i/>
                <w:iCs/>
                <w:sz w:val="24"/>
                <w:szCs w:val="24"/>
                <w:lang w:val="en-US"/>
              </w:rPr>
              <w:t>Battements fondus</w:t>
            </w:r>
            <w:r w:rsidRPr="00491D2F">
              <w:rPr>
                <w:rFonts w:cs="Times New Roman"/>
                <w:sz w:val="24"/>
                <w:szCs w:val="24"/>
                <w:lang w:val="en-US"/>
              </w:rPr>
              <w:t xml:space="preserve"> c </w:t>
            </w:r>
            <w:r w:rsidRPr="00491D2F">
              <w:rPr>
                <w:rFonts w:cs="Times New Roman"/>
                <w:i/>
                <w:iCs/>
                <w:sz w:val="24"/>
                <w:szCs w:val="24"/>
                <w:lang w:val="en-US"/>
              </w:rPr>
              <w:t>plié-relevé demi-rond de jambe</w:t>
            </w:r>
            <w:r w:rsidRPr="00491D2F">
              <w:rPr>
                <w:rFonts w:cs="Times New Roman"/>
                <w:sz w:val="24"/>
                <w:szCs w:val="24"/>
                <w:lang w:val="en-US"/>
              </w:rPr>
              <w:t xml:space="preserve"> </w:t>
            </w:r>
            <w:r w:rsidRPr="00491D2F">
              <w:rPr>
                <w:rFonts w:cs="Times New Roman"/>
                <w:sz w:val="24"/>
                <w:szCs w:val="24"/>
              </w:rPr>
              <w:t>на</w:t>
            </w:r>
            <w:r w:rsidRPr="00491D2F">
              <w:rPr>
                <w:rFonts w:cs="Times New Roman"/>
                <w:sz w:val="24"/>
                <w:szCs w:val="24"/>
                <w:lang w:val="en-US"/>
              </w:rPr>
              <w:t xml:space="preserve"> 45</w:t>
            </w:r>
            <w:r w:rsidRPr="00491D2F">
              <w:rPr>
                <w:rFonts w:cs="Times New Roman"/>
                <w:noProof/>
                <w:sz w:val="24"/>
                <w:szCs w:val="24"/>
                <w:lang w:val="en-US"/>
              </w:rPr>
              <w:t>°</w:t>
            </w:r>
          </w:p>
        </w:tc>
        <w:tc>
          <w:tcPr>
            <w:tcW w:w="731" w:type="dxa"/>
            <w:tcBorders>
              <w:top w:val="single" w:sz="4" w:space="0" w:color="000000"/>
              <w:left w:val="single" w:sz="4" w:space="0" w:color="000000"/>
              <w:bottom w:val="single" w:sz="4" w:space="0" w:color="000000"/>
              <w:right w:val="single" w:sz="4" w:space="0" w:color="000000"/>
            </w:tcBorders>
          </w:tcPr>
          <w:p w:rsidR="009F3591" w:rsidRPr="00E374E3" w:rsidRDefault="00E374E3" w:rsidP="00235494">
            <w:pPr>
              <w:pStyle w:val="12"/>
              <w:spacing w:line="240" w:lineRule="auto"/>
              <w:jc w:val="both"/>
              <w:rPr>
                <w:rFonts w:cs="Times New Roman"/>
                <w:sz w:val="24"/>
                <w:szCs w:val="24"/>
              </w:rPr>
            </w:pPr>
            <w:r>
              <w:rPr>
                <w:rFonts w:cs="Times New Roman"/>
                <w:sz w:val="24"/>
                <w:szCs w:val="24"/>
              </w:rPr>
              <w:t>6</w:t>
            </w:r>
          </w:p>
        </w:tc>
      </w:tr>
      <w:tr w:rsidR="009F3591" w:rsidRPr="00491D2F" w:rsidTr="00EA5103">
        <w:tblPrEx>
          <w:tblCellSpacing w:w="-5" w:type="nil"/>
        </w:tblPrEx>
        <w:trPr>
          <w:trHeight w:val="315"/>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4</w:t>
            </w:r>
          </w:p>
        </w:tc>
        <w:tc>
          <w:tcPr>
            <w:tcW w:w="8341"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noProof/>
                <w:sz w:val="24"/>
                <w:szCs w:val="24"/>
              </w:rPr>
            </w:pPr>
            <w:r w:rsidRPr="00491D2F">
              <w:rPr>
                <w:rFonts w:cs="Times New Roman"/>
                <w:i/>
                <w:iCs/>
                <w:sz w:val="24"/>
                <w:szCs w:val="24"/>
              </w:rPr>
              <w:t>Pas tombée</w:t>
            </w:r>
            <w:r w:rsidRPr="00491D2F">
              <w:rPr>
                <w:rFonts w:cs="Times New Roman"/>
                <w:sz w:val="24"/>
                <w:szCs w:val="24"/>
              </w:rPr>
              <w:t xml:space="preserve"> с продвижением, работающая нога в положении </w:t>
            </w:r>
            <w:r w:rsidRPr="00491D2F">
              <w:rPr>
                <w:rFonts w:cs="Times New Roman"/>
                <w:i/>
                <w:iCs/>
                <w:sz w:val="24"/>
                <w:szCs w:val="24"/>
              </w:rPr>
              <w:t>sur le cou-de-pied</w:t>
            </w:r>
            <w:r w:rsidRPr="00491D2F">
              <w:rPr>
                <w:rFonts w:cs="Times New Roman"/>
                <w:sz w:val="24"/>
                <w:szCs w:val="24"/>
              </w:rPr>
              <w:t>, носком в пол на 45</w:t>
            </w:r>
            <w:r w:rsidRPr="00491D2F">
              <w:rPr>
                <w:rFonts w:cs="Times New Roman"/>
                <w:noProof/>
                <w:sz w:val="24"/>
                <w:szCs w:val="24"/>
              </w:rPr>
              <w:t>°</w:t>
            </w:r>
          </w:p>
        </w:tc>
        <w:tc>
          <w:tcPr>
            <w:tcW w:w="731" w:type="dxa"/>
            <w:tcBorders>
              <w:top w:val="single" w:sz="4" w:space="0" w:color="000000"/>
              <w:left w:val="single" w:sz="4" w:space="0" w:color="000000"/>
              <w:bottom w:val="single" w:sz="4" w:space="0" w:color="000000"/>
              <w:right w:val="single" w:sz="4" w:space="0" w:color="000000"/>
            </w:tcBorders>
          </w:tcPr>
          <w:p w:rsidR="009F3591" w:rsidRPr="00491D2F" w:rsidRDefault="00E374E3" w:rsidP="00235494">
            <w:pPr>
              <w:pStyle w:val="12"/>
              <w:spacing w:line="240" w:lineRule="auto"/>
              <w:jc w:val="both"/>
              <w:rPr>
                <w:rFonts w:cs="Times New Roman"/>
                <w:sz w:val="24"/>
                <w:szCs w:val="24"/>
              </w:rPr>
            </w:pPr>
            <w:r>
              <w:rPr>
                <w:rFonts w:cs="Times New Roman"/>
                <w:sz w:val="24"/>
                <w:szCs w:val="24"/>
              </w:rPr>
              <w:t>8</w:t>
            </w:r>
          </w:p>
        </w:tc>
      </w:tr>
      <w:tr w:rsidR="009F3591" w:rsidRPr="00491D2F" w:rsidTr="00EA5103">
        <w:tblPrEx>
          <w:tblCellSpacing w:w="-5" w:type="nil"/>
        </w:tblPrEx>
        <w:trPr>
          <w:trHeight w:val="180"/>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5</w:t>
            </w:r>
          </w:p>
        </w:tc>
        <w:tc>
          <w:tcPr>
            <w:tcW w:w="8341" w:type="dxa"/>
            <w:tcBorders>
              <w:top w:val="single" w:sz="4" w:space="0" w:color="000000"/>
              <w:left w:val="single" w:sz="4" w:space="0" w:color="000000"/>
              <w:bottom w:val="single" w:sz="4" w:space="0" w:color="000000"/>
              <w:right w:val="single" w:sz="4" w:space="0" w:color="000000"/>
            </w:tcBorders>
          </w:tcPr>
          <w:p w:rsidR="009F3591" w:rsidRPr="00D15594" w:rsidRDefault="009F3591" w:rsidP="00235494">
            <w:pPr>
              <w:pStyle w:val="12"/>
              <w:spacing w:line="240" w:lineRule="auto"/>
              <w:jc w:val="both"/>
              <w:rPr>
                <w:rFonts w:cs="Times New Roman"/>
                <w:i/>
                <w:iCs/>
                <w:sz w:val="24"/>
                <w:szCs w:val="24"/>
              </w:rPr>
            </w:pPr>
            <w:r w:rsidRPr="00491D2F">
              <w:rPr>
                <w:rFonts w:cs="Times New Roman"/>
                <w:sz w:val="24"/>
                <w:szCs w:val="24"/>
              </w:rPr>
              <w:t xml:space="preserve">4-е </w:t>
            </w:r>
            <w:proofErr w:type="gramStart"/>
            <w:r w:rsidRPr="00491D2F">
              <w:rPr>
                <w:rFonts w:cs="Times New Roman"/>
                <w:i/>
                <w:iCs/>
                <w:sz w:val="24"/>
                <w:szCs w:val="24"/>
              </w:rPr>
              <w:t>р</w:t>
            </w:r>
            <w:proofErr w:type="gramEnd"/>
            <w:r w:rsidRPr="00491D2F">
              <w:rPr>
                <w:rFonts w:cs="Times New Roman"/>
                <w:i/>
                <w:iCs/>
                <w:sz w:val="24"/>
                <w:szCs w:val="24"/>
              </w:rPr>
              <w:t>ort de bras</w:t>
            </w:r>
          </w:p>
        </w:tc>
        <w:tc>
          <w:tcPr>
            <w:tcW w:w="731" w:type="dxa"/>
            <w:tcBorders>
              <w:top w:val="single" w:sz="4" w:space="0" w:color="000000"/>
              <w:left w:val="single" w:sz="4" w:space="0" w:color="000000"/>
              <w:bottom w:val="single" w:sz="4" w:space="0" w:color="000000"/>
              <w:right w:val="single" w:sz="4" w:space="0" w:color="000000"/>
            </w:tcBorders>
          </w:tcPr>
          <w:p w:rsidR="009F3591" w:rsidRPr="00491D2F" w:rsidRDefault="00E374E3" w:rsidP="00235494">
            <w:pPr>
              <w:pStyle w:val="12"/>
              <w:spacing w:line="240" w:lineRule="auto"/>
              <w:jc w:val="both"/>
              <w:rPr>
                <w:rFonts w:cs="Times New Roman"/>
                <w:sz w:val="24"/>
                <w:szCs w:val="24"/>
              </w:rPr>
            </w:pPr>
            <w:r>
              <w:rPr>
                <w:rFonts w:cs="Times New Roman"/>
                <w:sz w:val="24"/>
                <w:szCs w:val="24"/>
              </w:rPr>
              <w:t>4</w:t>
            </w:r>
          </w:p>
        </w:tc>
      </w:tr>
      <w:tr w:rsidR="009F3591" w:rsidRPr="00491D2F" w:rsidTr="00EA5103">
        <w:tblPrEx>
          <w:tblCellSpacing w:w="-5" w:type="nil"/>
        </w:tblPrEx>
        <w:trPr>
          <w:trHeight w:val="225"/>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6</w:t>
            </w:r>
          </w:p>
        </w:tc>
        <w:tc>
          <w:tcPr>
            <w:tcW w:w="8341" w:type="dxa"/>
            <w:tcBorders>
              <w:top w:val="single" w:sz="4" w:space="0" w:color="000000"/>
              <w:left w:val="single" w:sz="4" w:space="0" w:color="000000"/>
              <w:bottom w:val="single" w:sz="4" w:space="0" w:color="000000"/>
              <w:right w:val="single" w:sz="4" w:space="0" w:color="000000"/>
            </w:tcBorders>
          </w:tcPr>
          <w:p w:rsidR="009F3591" w:rsidRPr="00D15594" w:rsidRDefault="009F3591" w:rsidP="00235494">
            <w:pPr>
              <w:pStyle w:val="12"/>
              <w:spacing w:line="240" w:lineRule="auto"/>
              <w:jc w:val="both"/>
              <w:rPr>
                <w:rFonts w:cs="Times New Roman"/>
                <w:i/>
                <w:iCs/>
                <w:sz w:val="24"/>
                <w:szCs w:val="24"/>
              </w:rPr>
            </w:pPr>
            <w:r w:rsidRPr="00491D2F">
              <w:rPr>
                <w:rFonts w:cs="Times New Roman"/>
                <w:sz w:val="24"/>
                <w:szCs w:val="24"/>
              </w:rPr>
              <w:t xml:space="preserve">I, II, III </w:t>
            </w:r>
            <w:r w:rsidRPr="00491D2F">
              <w:rPr>
                <w:rFonts w:cs="Times New Roman"/>
                <w:i/>
                <w:iCs/>
                <w:sz w:val="24"/>
                <w:szCs w:val="24"/>
              </w:rPr>
              <w:t>arabesques</w:t>
            </w:r>
          </w:p>
        </w:tc>
        <w:tc>
          <w:tcPr>
            <w:tcW w:w="731" w:type="dxa"/>
            <w:tcBorders>
              <w:top w:val="single" w:sz="4" w:space="0" w:color="000000"/>
              <w:left w:val="single" w:sz="4" w:space="0" w:color="000000"/>
              <w:bottom w:val="single" w:sz="4" w:space="0" w:color="000000"/>
              <w:right w:val="single" w:sz="4" w:space="0" w:color="000000"/>
            </w:tcBorders>
          </w:tcPr>
          <w:p w:rsidR="009F3591" w:rsidRPr="00491D2F" w:rsidRDefault="00E374E3" w:rsidP="00235494">
            <w:pPr>
              <w:pStyle w:val="12"/>
              <w:spacing w:line="240" w:lineRule="auto"/>
              <w:jc w:val="both"/>
              <w:rPr>
                <w:rFonts w:cs="Times New Roman"/>
                <w:sz w:val="24"/>
                <w:szCs w:val="24"/>
              </w:rPr>
            </w:pPr>
            <w:r>
              <w:rPr>
                <w:rFonts w:cs="Times New Roman"/>
                <w:sz w:val="24"/>
                <w:szCs w:val="24"/>
              </w:rPr>
              <w:t>6</w:t>
            </w:r>
          </w:p>
        </w:tc>
      </w:tr>
      <w:tr w:rsidR="009F3591" w:rsidRPr="00491D2F" w:rsidTr="00EA5103">
        <w:tblPrEx>
          <w:tblCellSpacing w:w="-5" w:type="nil"/>
        </w:tblPrEx>
        <w:trPr>
          <w:trHeight w:val="270"/>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7</w:t>
            </w:r>
          </w:p>
        </w:tc>
        <w:tc>
          <w:tcPr>
            <w:tcW w:w="8341"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 xml:space="preserve">IV </w:t>
            </w:r>
            <w:r w:rsidRPr="00491D2F">
              <w:rPr>
                <w:rFonts w:cs="Times New Roman"/>
                <w:i/>
                <w:iCs/>
                <w:sz w:val="24"/>
                <w:szCs w:val="24"/>
              </w:rPr>
              <w:t>arabesque</w:t>
            </w:r>
            <w:r w:rsidRPr="00491D2F">
              <w:rPr>
                <w:rFonts w:cs="Times New Roman"/>
                <w:sz w:val="24"/>
                <w:szCs w:val="24"/>
              </w:rPr>
              <w:t xml:space="preserve"> носком в пол</w:t>
            </w:r>
          </w:p>
        </w:tc>
        <w:tc>
          <w:tcPr>
            <w:tcW w:w="731" w:type="dxa"/>
            <w:tcBorders>
              <w:top w:val="single" w:sz="4" w:space="0" w:color="000000"/>
              <w:left w:val="single" w:sz="4" w:space="0" w:color="000000"/>
              <w:bottom w:val="single" w:sz="4" w:space="0" w:color="000000"/>
              <w:right w:val="single" w:sz="4" w:space="0" w:color="000000"/>
            </w:tcBorders>
          </w:tcPr>
          <w:p w:rsidR="009F3591" w:rsidRPr="00491D2F" w:rsidRDefault="00E374E3" w:rsidP="00235494">
            <w:pPr>
              <w:pStyle w:val="12"/>
              <w:spacing w:line="240" w:lineRule="auto"/>
              <w:jc w:val="both"/>
              <w:rPr>
                <w:rFonts w:cs="Times New Roman"/>
                <w:sz w:val="24"/>
                <w:szCs w:val="24"/>
              </w:rPr>
            </w:pPr>
            <w:r>
              <w:rPr>
                <w:rFonts w:cs="Times New Roman"/>
                <w:sz w:val="24"/>
                <w:szCs w:val="24"/>
              </w:rPr>
              <w:t>4</w:t>
            </w:r>
          </w:p>
        </w:tc>
      </w:tr>
      <w:tr w:rsidR="009F3591" w:rsidRPr="00491D2F" w:rsidTr="00EA5103">
        <w:tblPrEx>
          <w:tblCellSpacing w:w="-5" w:type="nil"/>
        </w:tblPrEx>
        <w:trPr>
          <w:trHeight w:val="210"/>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8</w:t>
            </w:r>
          </w:p>
        </w:tc>
        <w:tc>
          <w:tcPr>
            <w:tcW w:w="8341"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i/>
                <w:iCs/>
                <w:sz w:val="24"/>
                <w:szCs w:val="24"/>
              </w:rPr>
              <w:t>Pas de bourrée</w:t>
            </w:r>
            <w:r w:rsidRPr="00491D2F">
              <w:rPr>
                <w:rFonts w:cs="Times New Roman"/>
                <w:sz w:val="24"/>
                <w:szCs w:val="24"/>
              </w:rPr>
              <w:t xml:space="preserve"> без перемены ног</w:t>
            </w:r>
          </w:p>
        </w:tc>
        <w:tc>
          <w:tcPr>
            <w:tcW w:w="731" w:type="dxa"/>
            <w:tcBorders>
              <w:top w:val="single" w:sz="4" w:space="0" w:color="000000"/>
              <w:left w:val="single" w:sz="4" w:space="0" w:color="000000"/>
              <w:bottom w:val="single" w:sz="4" w:space="0" w:color="000000"/>
              <w:right w:val="single" w:sz="4" w:space="0" w:color="000000"/>
            </w:tcBorders>
          </w:tcPr>
          <w:p w:rsidR="009F3591" w:rsidRPr="00491D2F" w:rsidRDefault="00E374E3" w:rsidP="00235494">
            <w:pPr>
              <w:pStyle w:val="12"/>
              <w:spacing w:line="240" w:lineRule="auto"/>
              <w:jc w:val="both"/>
              <w:rPr>
                <w:rFonts w:cs="Times New Roman"/>
                <w:sz w:val="24"/>
                <w:szCs w:val="24"/>
              </w:rPr>
            </w:pPr>
            <w:r>
              <w:rPr>
                <w:rFonts w:cs="Times New Roman"/>
                <w:sz w:val="24"/>
                <w:szCs w:val="24"/>
              </w:rPr>
              <w:t>4</w:t>
            </w:r>
          </w:p>
        </w:tc>
      </w:tr>
      <w:tr w:rsidR="009F3591" w:rsidRPr="00491D2F" w:rsidTr="00EA5103">
        <w:tblPrEx>
          <w:tblCellSpacing w:w="-5" w:type="nil"/>
        </w:tblPrEx>
        <w:trPr>
          <w:trHeight w:val="360"/>
          <w:tblCellSpacing w:w="-5" w:type="nil"/>
        </w:trPr>
        <w:tc>
          <w:tcPr>
            <w:tcW w:w="9604" w:type="dxa"/>
            <w:gridSpan w:val="3"/>
            <w:tcBorders>
              <w:top w:val="single" w:sz="4" w:space="0" w:color="000000"/>
              <w:left w:val="single" w:sz="4" w:space="0" w:color="000000"/>
              <w:bottom w:val="single" w:sz="4" w:space="0" w:color="000000"/>
              <w:right w:val="single" w:sz="4" w:space="0" w:color="000000"/>
            </w:tcBorders>
          </w:tcPr>
          <w:p w:rsidR="009F3591" w:rsidRPr="00D15594" w:rsidRDefault="009F3591" w:rsidP="00235494">
            <w:pPr>
              <w:pStyle w:val="12"/>
              <w:spacing w:line="240" w:lineRule="auto"/>
              <w:jc w:val="both"/>
              <w:rPr>
                <w:rFonts w:cs="Times New Roman"/>
                <w:bCs/>
                <w:sz w:val="24"/>
                <w:szCs w:val="24"/>
              </w:rPr>
            </w:pPr>
            <w:r w:rsidRPr="00D15594">
              <w:rPr>
                <w:rFonts w:cs="Times New Roman"/>
                <w:bCs/>
                <w:sz w:val="24"/>
                <w:szCs w:val="24"/>
              </w:rPr>
              <w:t>Allegro</w:t>
            </w:r>
          </w:p>
        </w:tc>
      </w:tr>
      <w:tr w:rsidR="009F3591" w:rsidRPr="00491D2F" w:rsidTr="00EA5103">
        <w:tblPrEx>
          <w:tblCellSpacing w:w="-5" w:type="nil"/>
        </w:tblPrEx>
        <w:trPr>
          <w:trHeight w:val="211"/>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1</w:t>
            </w:r>
          </w:p>
        </w:tc>
        <w:tc>
          <w:tcPr>
            <w:tcW w:w="8341"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 xml:space="preserve">Повторение ранее </w:t>
            </w:r>
            <w:proofErr w:type="gramStart"/>
            <w:r w:rsidRPr="00491D2F">
              <w:rPr>
                <w:rFonts w:cs="Times New Roman"/>
                <w:sz w:val="24"/>
                <w:szCs w:val="24"/>
              </w:rPr>
              <w:t>изученного</w:t>
            </w:r>
            <w:proofErr w:type="gramEnd"/>
          </w:p>
        </w:tc>
        <w:tc>
          <w:tcPr>
            <w:tcW w:w="731" w:type="dxa"/>
            <w:tcBorders>
              <w:top w:val="single" w:sz="4" w:space="0" w:color="000000"/>
              <w:left w:val="single" w:sz="4" w:space="0" w:color="000000"/>
              <w:bottom w:val="single" w:sz="4" w:space="0" w:color="000000"/>
              <w:right w:val="single" w:sz="4" w:space="0" w:color="000000"/>
            </w:tcBorders>
          </w:tcPr>
          <w:p w:rsidR="009F3591" w:rsidRPr="00491D2F" w:rsidRDefault="00E374E3" w:rsidP="00235494">
            <w:pPr>
              <w:pStyle w:val="12"/>
              <w:spacing w:line="240" w:lineRule="auto"/>
              <w:jc w:val="both"/>
              <w:rPr>
                <w:rFonts w:cs="Times New Roman"/>
                <w:sz w:val="24"/>
                <w:szCs w:val="24"/>
              </w:rPr>
            </w:pPr>
            <w:r>
              <w:rPr>
                <w:rFonts w:cs="Times New Roman"/>
                <w:sz w:val="24"/>
                <w:szCs w:val="24"/>
              </w:rPr>
              <w:t>8</w:t>
            </w:r>
          </w:p>
        </w:tc>
      </w:tr>
      <w:tr w:rsidR="009F3591" w:rsidRPr="00491D2F" w:rsidTr="00EA5103">
        <w:tblPrEx>
          <w:tblCellSpacing w:w="-5" w:type="nil"/>
        </w:tblPrEx>
        <w:trPr>
          <w:trHeight w:val="330"/>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2</w:t>
            </w:r>
          </w:p>
        </w:tc>
        <w:tc>
          <w:tcPr>
            <w:tcW w:w="8341"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i/>
                <w:iCs/>
                <w:sz w:val="24"/>
                <w:szCs w:val="24"/>
              </w:rPr>
              <w:t xml:space="preserve">Pas échappé </w:t>
            </w:r>
            <w:r w:rsidRPr="00491D2F">
              <w:rPr>
                <w:rFonts w:cs="Times New Roman"/>
                <w:sz w:val="24"/>
                <w:szCs w:val="24"/>
              </w:rPr>
              <w:t xml:space="preserve">на II и IV позиции и </w:t>
            </w:r>
            <w:r w:rsidRPr="00491D2F">
              <w:rPr>
                <w:rFonts w:cs="Times New Roman"/>
                <w:i/>
                <w:iCs/>
                <w:sz w:val="24"/>
                <w:szCs w:val="24"/>
              </w:rPr>
              <w:t>en tournant</w:t>
            </w:r>
            <w:r w:rsidRPr="00491D2F">
              <w:rPr>
                <w:rFonts w:cs="Times New Roman"/>
                <w:sz w:val="24"/>
                <w:szCs w:val="24"/>
              </w:rPr>
              <w:t xml:space="preserve"> </w:t>
            </w:r>
            <w:proofErr w:type="gramStart"/>
            <w:r w:rsidRPr="00491D2F">
              <w:rPr>
                <w:rFonts w:cs="Times New Roman"/>
                <w:sz w:val="24"/>
                <w:szCs w:val="24"/>
              </w:rPr>
              <w:t>по</w:t>
            </w:r>
            <w:proofErr w:type="gramEnd"/>
            <w:r w:rsidRPr="00491D2F">
              <w:rPr>
                <w:rFonts w:cs="Times New Roman"/>
                <w:sz w:val="24"/>
                <w:szCs w:val="24"/>
              </w:rPr>
              <w:t xml:space="preserve"> ¼, ½ оборота</w:t>
            </w:r>
          </w:p>
        </w:tc>
        <w:tc>
          <w:tcPr>
            <w:tcW w:w="731" w:type="dxa"/>
            <w:tcBorders>
              <w:top w:val="single" w:sz="4" w:space="0" w:color="000000"/>
              <w:left w:val="single" w:sz="4" w:space="0" w:color="000000"/>
              <w:bottom w:val="single" w:sz="4" w:space="0" w:color="000000"/>
              <w:right w:val="single" w:sz="4" w:space="0" w:color="000000"/>
            </w:tcBorders>
          </w:tcPr>
          <w:p w:rsidR="009F3591" w:rsidRPr="00491D2F" w:rsidRDefault="00E374E3" w:rsidP="00235494">
            <w:pPr>
              <w:pStyle w:val="12"/>
              <w:spacing w:line="240" w:lineRule="auto"/>
              <w:jc w:val="both"/>
              <w:rPr>
                <w:rFonts w:cs="Times New Roman"/>
                <w:sz w:val="24"/>
                <w:szCs w:val="24"/>
              </w:rPr>
            </w:pPr>
            <w:r>
              <w:rPr>
                <w:rFonts w:cs="Times New Roman"/>
                <w:sz w:val="24"/>
                <w:szCs w:val="24"/>
              </w:rPr>
              <w:t>7</w:t>
            </w:r>
          </w:p>
        </w:tc>
      </w:tr>
      <w:tr w:rsidR="009F3591" w:rsidRPr="00491D2F" w:rsidTr="00EA5103">
        <w:tblPrEx>
          <w:tblCellSpacing w:w="-5" w:type="nil"/>
        </w:tblPrEx>
        <w:trPr>
          <w:trHeight w:val="279"/>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3</w:t>
            </w:r>
          </w:p>
        </w:tc>
        <w:tc>
          <w:tcPr>
            <w:tcW w:w="8341" w:type="dxa"/>
            <w:tcBorders>
              <w:top w:val="single" w:sz="4" w:space="0" w:color="000000"/>
              <w:left w:val="single" w:sz="4" w:space="0" w:color="000000"/>
              <w:bottom w:val="single" w:sz="4" w:space="0" w:color="000000"/>
              <w:right w:val="single" w:sz="4" w:space="0" w:color="000000"/>
            </w:tcBorders>
          </w:tcPr>
          <w:p w:rsidR="009F3591" w:rsidRPr="00D15594" w:rsidRDefault="009F3591" w:rsidP="00235494">
            <w:pPr>
              <w:pStyle w:val="12"/>
              <w:spacing w:line="240" w:lineRule="auto"/>
              <w:jc w:val="both"/>
              <w:rPr>
                <w:rFonts w:cs="Times New Roman"/>
                <w:i/>
                <w:iCs/>
                <w:sz w:val="24"/>
                <w:szCs w:val="24"/>
              </w:rPr>
            </w:pPr>
            <w:r w:rsidRPr="00491D2F">
              <w:rPr>
                <w:rFonts w:cs="Times New Roman"/>
                <w:i/>
                <w:iCs/>
                <w:sz w:val="24"/>
                <w:szCs w:val="24"/>
              </w:rPr>
              <w:t>Pas de chat</w:t>
            </w:r>
          </w:p>
        </w:tc>
        <w:tc>
          <w:tcPr>
            <w:tcW w:w="731" w:type="dxa"/>
            <w:tcBorders>
              <w:top w:val="single" w:sz="4" w:space="0" w:color="000000"/>
              <w:left w:val="single" w:sz="4" w:space="0" w:color="000000"/>
              <w:bottom w:val="single" w:sz="4" w:space="0" w:color="000000"/>
              <w:right w:val="single" w:sz="4" w:space="0" w:color="000000"/>
            </w:tcBorders>
          </w:tcPr>
          <w:p w:rsidR="009F3591" w:rsidRPr="00491D2F" w:rsidRDefault="00E374E3" w:rsidP="00235494">
            <w:pPr>
              <w:pStyle w:val="12"/>
              <w:spacing w:line="240" w:lineRule="auto"/>
              <w:jc w:val="both"/>
              <w:rPr>
                <w:rFonts w:cs="Times New Roman"/>
                <w:sz w:val="24"/>
                <w:szCs w:val="24"/>
              </w:rPr>
            </w:pPr>
            <w:r>
              <w:rPr>
                <w:rFonts w:cs="Times New Roman"/>
                <w:sz w:val="24"/>
                <w:szCs w:val="24"/>
              </w:rPr>
              <w:t>8</w:t>
            </w:r>
          </w:p>
        </w:tc>
      </w:tr>
      <w:tr w:rsidR="009F3591" w:rsidRPr="00491D2F" w:rsidTr="00EA5103">
        <w:tblPrEx>
          <w:tblCellSpacing w:w="-5" w:type="nil"/>
        </w:tblPrEx>
        <w:trPr>
          <w:trHeight w:val="345"/>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4</w:t>
            </w:r>
          </w:p>
        </w:tc>
        <w:tc>
          <w:tcPr>
            <w:tcW w:w="8341"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i/>
                <w:iCs/>
                <w:sz w:val="24"/>
                <w:szCs w:val="24"/>
              </w:rPr>
              <w:t>Sissonné tombée</w:t>
            </w:r>
            <w:r w:rsidR="00E459EB">
              <w:rPr>
                <w:rFonts w:cs="Times New Roman"/>
                <w:sz w:val="24"/>
                <w:szCs w:val="24"/>
              </w:rPr>
              <w:t xml:space="preserve"> и в позах вперё</w:t>
            </w:r>
            <w:r w:rsidRPr="00491D2F">
              <w:rPr>
                <w:rFonts w:cs="Times New Roman"/>
                <w:sz w:val="24"/>
                <w:szCs w:val="24"/>
              </w:rPr>
              <w:t>д и назад</w:t>
            </w:r>
          </w:p>
        </w:tc>
        <w:tc>
          <w:tcPr>
            <w:tcW w:w="731" w:type="dxa"/>
            <w:tcBorders>
              <w:top w:val="single" w:sz="4" w:space="0" w:color="000000"/>
              <w:left w:val="single" w:sz="4" w:space="0" w:color="000000"/>
              <w:bottom w:val="single" w:sz="4" w:space="0" w:color="000000"/>
              <w:right w:val="single" w:sz="4" w:space="0" w:color="000000"/>
            </w:tcBorders>
          </w:tcPr>
          <w:p w:rsidR="009F3591" w:rsidRPr="00491D2F" w:rsidRDefault="00E374E3" w:rsidP="00235494">
            <w:pPr>
              <w:pStyle w:val="12"/>
              <w:spacing w:line="240" w:lineRule="auto"/>
              <w:jc w:val="both"/>
              <w:rPr>
                <w:rFonts w:cs="Times New Roman"/>
                <w:sz w:val="24"/>
                <w:szCs w:val="24"/>
              </w:rPr>
            </w:pPr>
            <w:r>
              <w:rPr>
                <w:rFonts w:cs="Times New Roman"/>
                <w:sz w:val="24"/>
                <w:szCs w:val="24"/>
              </w:rPr>
              <w:t>8</w:t>
            </w:r>
          </w:p>
        </w:tc>
      </w:tr>
      <w:tr w:rsidR="009F3591" w:rsidRPr="00491D2F" w:rsidTr="00EA5103">
        <w:tblPrEx>
          <w:tblCellSpacing w:w="-5" w:type="nil"/>
        </w:tblPrEx>
        <w:trPr>
          <w:trHeight w:val="215"/>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5</w:t>
            </w:r>
          </w:p>
        </w:tc>
        <w:tc>
          <w:tcPr>
            <w:tcW w:w="8341"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i/>
                <w:iCs/>
                <w:sz w:val="24"/>
                <w:szCs w:val="24"/>
              </w:rPr>
              <w:t>Pas ballonné</w:t>
            </w:r>
            <w:r w:rsidRPr="00491D2F">
              <w:rPr>
                <w:rFonts w:cs="Times New Roman"/>
                <w:sz w:val="24"/>
                <w:szCs w:val="24"/>
              </w:rPr>
              <w:t xml:space="preserve"> во всех направлениях и позах, на месте и с продвижением </w:t>
            </w:r>
          </w:p>
        </w:tc>
        <w:tc>
          <w:tcPr>
            <w:tcW w:w="731" w:type="dxa"/>
            <w:tcBorders>
              <w:top w:val="single" w:sz="4" w:space="0" w:color="000000"/>
              <w:left w:val="single" w:sz="4" w:space="0" w:color="000000"/>
              <w:bottom w:val="single" w:sz="4" w:space="0" w:color="000000"/>
              <w:right w:val="single" w:sz="4" w:space="0" w:color="000000"/>
            </w:tcBorders>
          </w:tcPr>
          <w:p w:rsidR="009F3591" w:rsidRPr="00491D2F" w:rsidRDefault="00E374E3" w:rsidP="00235494">
            <w:pPr>
              <w:pStyle w:val="12"/>
              <w:spacing w:line="240" w:lineRule="auto"/>
              <w:jc w:val="both"/>
              <w:rPr>
                <w:rFonts w:cs="Times New Roman"/>
                <w:sz w:val="24"/>
                <w:szCs w:val="24"/>
              </w:rPr>
            </w:pPr>
            <w:r>
              <w:rPr>
                <w:rFonts w:cs="Times New Roman"/>
                <w:sz w:val="24"/>
                <w:szCs w:val="24"/>
              </w:rPr>
              <w:t>6</w:t>
            </w:r>
          </w:p>
        </w:tc>
      </w:tr>
      <w:tr w:rsidR="009F3591" w:rsidRPr="00491D2F" w:rsidTr="00EA5103">
        <w:tblPrEx>
          <w:tblCellSpacing w:w="-5" w:type="nil"/>
        </w:tblPrEx>
        <w:trPr>
          <w:trHeight w:val="300"/>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6</w:t>
            </w:r>
          </w:p>
        </w:tc>
        <w:tc>
          <w:tcPr>
            <w:tcW w:w="8341"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i/>
                <w:iCs/>
                <w:sz w:val="24"/>
                <w:szCs w:val="24"/>
              </w:rPr>
              <w:t>Pas glissade</w:t>
            </w:r>
            <w:r w:rsidR="00E459EB">
              <w:rPr>
                <w:rFonts w:cs="Times New Roman"/>
                <w:sz w:val="24"/>
                <w:szCs w:val="24"/>
              </w:rPr>
              <w:t xml:space="preserve"> в маленьких позах вперё</w:t>
            </w:r>
            <w:r w:rsidRPr="00491D2F">
              <w:rPr>
                <w:rFonts w:cs="Times New Roman"/>
                <w:sz w:val="24"/>
                <w:szCs w:val="24"/>
              </w:rPr>
              <w:t>д, назад и в сторону</w:t>
            </w:r>
          </w:p>
        </w:tc>
        <w:tc>
          <w:tcPr>
            <w:tcW w:w="731" w:type="dxa"/>
            <w:tcBorders>
              <w:top w:val="single" w:sz="4" w:space="0" w:color="000000"/>
              <w:left w:val="single" w:sz="4" w:space="0" w:color="000000"/>
              <w:bottom w:val="single" w:sz="4" w:space="0" w:color="000000"/>
              <w:right w:val="single" w:sz="4" w:space="0" w:color="000000"/>
            </w:tcBorders>
          </w:tcPr>
          <w:p w:rsidR="009F3591" w:rsidRPr="00491D2F" w:rsidRDefault="00E374E3" w:rsidP="00235494">
            <w:pPr>
              <w:pStyle w:val="12"/>
              <w:spacing w:line="240" w:lineRule="auto"/>
              <w:jc w:val="both"/>
              <w:rPr>
                <w:rFonts w:cs="Times New Roman"/>
                <w:sz w:val="24"/>
                <w:szCs w:val="24"/>
              </w:rPr>
            </w:pPr>
            <w:r>
              <w:rPr>
                <w:rFonts w:cs="Times New Roman"/>
                <w:sz w:val="24"/>
                <w:szCs w:val="24"/>
              </w:rPr>
              <w:t>8</w:t>
            </w:r>
          </w:p>
        </w:tc>
      </w:tr>
      <w:tr w:rsidR="009F3591" w:rsidRPr="00491D2F" w:rsidTr="00EA5103">
        <w:tblPrEx>
          <w:tblCellSpacing w:w="-5" w:type="nil"/>
        </w:tblPrEx>
        <w:trPr>
          <w:trHeight w:val="315"/>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7</w:t>
            </w:r>
          </w:p>
        </w:tc>
        <w:tc>
          <w:tcPr>
            <w:tcW w:w="8341"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i/>
                <w:iCs/>
                <w:sz w:val="24"/>
                <w:szCs w:val="24"/>
              </w:rPr>
              <w:t>Sissonne fermée</w:t>
            </w:r>
            <w:r w:rsidRPr="00491D2F">
              <w:rPr>
                <w:rFonts w:cs="Times New Roman"/>
                <w:sz w:val="24"/>
                <w:szCs w:val="24"/>
              </w:rPr>
              <w:t xml:space="preserve"> во всех направлениях и позах</w:t>
            </w:r>
          </w:p>
        </w:tc>
        <w:tc>
          <w:tcPr>
            <w:tcW w:w="731" w:type="dxa"/>
            <w:tcBorders>
              <w:top w:val="single" w:sz="4" w:space="0" w:color="000000"/>
              <w:left w:val="single" w:sz="4" w:space="0" w:color="000000"/>
              <w:bottom w:val="single" w:sz="4" w:space="0" w:color="000000"/>
              <w:right w:val="single" w:sz="4" w:space="0" w:color="000000"/>
            </w:tcBorders>
          </w:tcPr>
          <w:p w:rsidR="009F3591" w:rsidRPr="00491D2F" w:rsidRDefault="00E374E3" w:rsidP="00235494">
            <w:pPr>
              <w:pStyle w:val="12"/>
              <w:spacing w:line="240" w:lineRule="auto"/>
              <w:jc w:val="both"/>
              <w:rPr>
                <w:rFonts w:cs="Times New Roman"/>
                <w:sz w:val="24"/>
                <w:szCs w:val="24"/>
              </w:rPr>
            </w:pPr>
            <w:r>
              <w:rPr>
                <w:rFonts w:cs="Times New Roman"/>
                <w:sz w:val="24"/>
                <w:szCs w:val="24"/>
              </w:rPr>
              <w:t>8</w:t>
            </w:r>
          </w:p>
        </w:tc>
      </w:tr>
      <w:tr w:rsidR="009F3591" w:rsidRPr="00491D2F" w:rsidTr="00EA5103">
        <w:tblPrEx>
          <w:tblCellSpacing w:w="-5" w:type="nil"/>
        </w:tblPrEx>
        <w:trPr>
          <w:trHeight w:val="315"/>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8</w:t>
            </w:r>
          </w:p>
        </w:tc>
        <w:tc>
          <w:tcPr>
            <w:tcW w:w="8341" w:type="dxa"/>
            <w:tcBorders>
              <w:top w:val="single" w:sz="4" w:space="0" w:color="000000"/>
              <w:left w:val="single" w:sz="4" w:space="0" w:color="000000"/>
              <w:bottom w:val="single" w:sz="4" w:space="0" w:color="000000"/>
              <w:right w:val="single" w:sz="4" w:space="0" w:color="000000"/>
            </w:tcBorders>
          </w:tcPr>
          <w:p w:rsidR="009F3591" w:rsidRPr="00D15594" w:rsidRDefault="009F3591" w:rsidP="00235494">
            <w:pPr>
              <w:pStyle w:val="12"/>
              <w:spacing w:line="240" w:lineRule="auto"/>
              <w:jc w:val="both"/>
              <w:rPr>
                <w:rFonts w:cs="Times New Roman"/>
                <w:sz w:val="24"/>
                <w:szCs w:val="24"/>
              </w:rPr>
            </w:pPr>
            <w:r w:rsidRPr="00491D2F">
              <w:rPr>
                <w:rFonts w:cs="Times New Roman"/>
                <w:i/>
                <w:iCs/>
                <w:sz w:val="24"/>
                <w:szCs w:val="24"/>
              </w:rPr>
              <w:t>Pas de chat</w:t>
            </w:r>
            <w:r w:rsidRPr="00491D2F">
              <w:rPr>
                <w:rFonts w:cs="Times New Roman"/>
                <w:sz w:val="24"/>
                <w:szCs w:val="24"/>
              </w:rPr>
              <w:t xml:space="preserve"> с согнутыми ногами</w:t>
            </w:r>
          </w:p>
        </w:tc>
        <w:tc>
          <w:tcPr>
            <w:tcW w:w="731" w:type="dxa"/>
            <w:tcBorders>
              <w:top w:val="single" w:sz="4" w:space="0" w:color="000000"/>
              <w:left w:val="single" w:sz="4" w:space="0" w:color="000000"/>
              <w:bottom w:val="single" w:sz="4" w:space="0" w:color="000000"/>
              <w:right w:val="single" w:sz="4" w:space="0" w:color="000000"/>
            </w:tcBorders>
          </w:tcPr>
          <w:p w:rsidR="009F3591" w:rsidRPr="00491D2F" w:rsidRDefault="00E374E3" w:rsidP="00235494">
            <w:pPr>
              <w:pStyle w:val="12"/>
              <w:spacing w:line="240" w:lineRule="auto"/>
              <w:jc w:val="both"/>
              <w:rPr>
                <w:rFonts w:cs="Times New Roman"/>
                <w:sz w:val="24"/>
                <w:szCs w:val="24"/>
              </w:rPr>
            </w:pPr>
            <w:r>
              <w:rPr>
                <w:rFonts w:cs="Times New Roman"/>
                <w:sz w:val="24"/>
                <w:szCs w:val="24"/>
              </w:rPr>
              <w:t>6</w:t>
            </w:r>
          </w:p>
        </w:tc>
      </w:tr>
      <w:tr w:rsidR="009F3591" w:rsidRPr="00491D2F" w:rsidTr="00EA5103">
        <w:tblPrEx>
          <w:tblCellSpacing w:w="-5" w:type="nil"/>
        </w:tblPrEx>
        <w:trPr>
          <w:trHeight w:val="210"/>
          <w:tblCellSpacing w:w="-5" w:type="nil"/>
        </w:trPr>
        <w:tc>
          <w:tcPr>
            <w:tcW w:w="9604" w:type="dxa"/>
            <w:gridSpan w:val="3"/>
            <w:tcBorders>
              <w:top w:val="single" w:sz="4" w:space="0" w:color="000000"/>
              <w:left w:val="single" w:sz="4" w:space="0" w:color="000000"/>
              <w:bottom w:val="single" w:sz="4" w:space="0" w:color="000000"/>
              <w:right w:val="single" w:sz="4" w:space="0" w:color="000000"/>
            </w:tcBorders>
          </w:tcPr>
          <w:p w:rsidR="009F3591" w:rsidRPr="00D15594" w:rsidRDefault="009F3591" w:rsidP="00235494">
            <w:pPr>
              <w:pStyle w:val="12"/>
              <w:spacing w:line="240" w:lineRule="auto"/>
              <w:jc w:val="both"/>
              <w:rPr>
                <w:rFonts w:cs="Times New Roman"/>
                <w:sz w:val="24"/>
                <w:szCs w:val="24"/>
              </w:rPr>
            </w:pPr>
            <w:r w:rsidRPr="00D15594">
              <w:rPr>
                <w:rFonts w:cs="Times New Roman"/>
                <w:bCs/>
                <w:sz w:val="24"/>
                <w:szCs w:val="24"/>
              </w:rPr>
              <w:t>Экзерсис на пальцах</w:t>
            </w:r>
          </w:p>
        </w:tc>
      </w:tr>
      <w:tr w:rsidR="009F3591" w:rsidRPr="00491D2F" w:rsidTr="00EA5103">
        <w:tblPrEx>
          <w:tblCellSpacing w:w="-5" w:type="nil"/>
        </w:tblPrEx>
        <w:trPr>
          <w:trHeight w:val="255"/>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1</w:t>
            </w:r>
          </w:p>
        </w:tc>
        <w:tc>
          <w:tcPr>
            <w:tcW w:w="8341"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 xml:space="preserve">Повторение ранее </w:t>
            </w:r>
            <w:proofErr w:type="gramStart"/>
            <w:r w:rsidRPr="00491D2F">
              <w:rPr>
                <w:rFonts w:cs="Times New Roman"/>
                <w:sz w:val="24"/>
                <w:szCs w:val="24"/>
              </w:rPr>
              <w:t>изученного</w:t>
            </w:r>
            <w:proofErr w:type="gramEnd"/>
            <w:r w:rsidRPr="00491D2F">
              <w:rPr>
                <w:rFonts w:cs="Times New Roman"/>
                <w:sz w:val="24"/>
                <w:szCs w:val="24"/>
              </w:rPr>
              <w:t xml:space="preserve"> </w:t>
            </w:r>
          </w:p>
        </w:tc>
        <w:tc>
          <w:tcPr>
            <w:tcW w:w="731" w:type="dxa"/>
            <w:tcBorders>
              <w:top w:val="single" w:sz="4" w:space="0" w:color="000000"/>
              <w:left w:val="single" w:sz="4" w:space="0" w:color="000000"/>
              <w:bottom w:val="single" w:sz="4" w:space="0" w:color="000000"/>
              <w:right w:val="single" w:sz="4" w:space="0" w:color="000000"/>
            </w:tcBorders>
          </w:tcPr>
          <w:p w:rsidR="009F3591" w:rsidRPr="00491D2F" w:rsidRDefault="00E374E3" w:rsidP="00235494">
            <w:pPr>
              <w:pStyle w:val="12"/>
              <w:spacing w:line="240" w:lineRule="auto"/>
              <w:jc w:val="both"/>
              <w:rPr>
                <w:rFonts w:cs="Times New Roman"/>
                <w:sz w:val="24"/>
                <w:szCs w:val="24"/>
              </w:rPr>
            </w:pPr>
            <w:r>
              <w:rPr>
                <w:rFonts w:cs="Times New Roman"/>
                <w:sz w:val="24"/>
                <w:szCs w:val="24"/>
              </w:rPr>
              <w:t>8</w:t>
            </w:r>
          </w:p>
        </w:tc>
      </w:tr>
      <w:tr w:rsidR="009F3591" w:rsidRPr="00491D2F" w:rsidTr="00EA5103">
        <w:tblPrEx>
          <w:tblCellSpacing w:w="-5" w:type="nil"/>
        </w:tblPrEx>
        <w:trPr>
          <w:trHeight w:val="255"/>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2</w:t>
            </w:r>
          </w:p>
        </w:tc>
        <w:tc>
          <w:tcPr>
            <w:tcW w:w="8341"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i/>
                <w:iCs/>
                <w:sz w:val="24"/>
                <w:szCs w:val="24"/>
              </w:rPr>
              <w:t>Pas échappé</w:t>
            </w:r>
            <w:r w:rsidRPr="00491D2F">
              <w:rPr>
                <w:rFonts w:cs="Times New Roman"/>
                <w:sz w:val="24"/>
                <w:szCs w:val="24"/>
              </w:rPr>
              <w:t xml:space="preserve"> из II, IV позиции</w:t>
            </w:r>
          </w:p>
        </w:tc>
        <w:tc>
          <w:tcPr>
            <w:tcW w:w="731" w:type="dxa"/>
            <w:tcBorders>
              <w:top w:val="single" w:sz="4" w:space="0" w:color="000000"/>
              <w:left w:val="single" w:sz="4" w:space="0" w:color="000000"/>
              <w:bottom w:val="single" w:sz="4" w:space="0" w:color="000000"/>
              <w:right w:val="single" w:sz="4" w:space="0" w:color="000000"/>
            </w:tcBorders>
          </w:tcPr>
          <w:p w:rsidR="009F3591" w:rsidRPr="00491D2F" w:rsidRDefault="00E374E3" w:rsidP="00235494">
            <w:pPr>
              <w:pStyle w:val="12"/>
              <w:spacing w:line="240" w:lineRule="auto"/>
              <w:jc w:val="both"/>
              <w:rPr>
                <w:rFonts w:cs="Times New Roman"/>
                <w:sz w:val="24"/>
                <w:szCs w:val="24"/>
              </w:rPr>
            </w:pPr>
            <w:r>
              <w:rPr>
                <w:rFonts w:cs="Times New Roman"/>
                <w:sz w:val="24"/>
                <w:szCs w:val="24"/>
              </w:rPr>
              <w:t>7</w:t>
            </w:r>
          </w:p>
        </w:tc>
      </w:tr>
      <w:tr w:rsidR="009F3591" w:rsidRPr="00202B54" w:rsidTr="00EA5103">
        <w:tblPrEx>
          <w:tblCellSpacing w:w="-5" w:type="nil"/>
        </w:tblPrEx>
        <w:trPr>
          <w:trHeight w:val="300"/>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3</w:t>
            </w:r>
          </w:p>
        </w:tc>
        <w:tc>
          <w:tcPr>
            <w:tcW w:w="8341"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i/>
                <w:iCs/>
                <w:sz w:val="24"/>
                <w:szCs w:val="24"/>
                <w:lang w:val="en-US"/>
              </w:rPr>
            </w:pPr>
            <w:r w:rsidRPr="00491D2F">
              <w:rPr>
                <w:rFonts w:cs="Times New Roman"/>
                <w:i/>
                <w:iCs/>
                <w:sz w:val="24"/>
                <w:szCs w:val="24"/>
                <w:lang w:val="en-US"/>
              </w:rPr>
              <w:t>Pas de bourrée ballotté</w:t>
            </w:r>
            <w:r w:rsidRPr="00491D2F">
              <w:rPr>
                <w:rFonts w:cs="Times New Roman"/>
                <w:sz w:val="24"/>
                <w:szCs w:val="24"/>
                <w:lang w:val="en-US"/>
              </w:rPr>
              <w:t xml:space="preserve"> </w:t>
            </w:r>
            <w:r w:rsidRPr="00491D2F">
              <w:rPr>
                <w:rFonts w:cs="Times New Roman"/>
                <w:sz w:val="24"/>
                <w:szCs w:val="24"/>
              </w:rPr>
              <w:t>на</w:t>
            </w:r>
            <w:r w:rsidRPr="00491D2F">
              <w:rPr>
                <w:rFonts w:cs="Times New Roman"/>
                <w:sz w:val="24"/>
                <w:szCs w:val="24"/>
                <w:lang w:val="en-US"/>
              </w:rPr>
              <w:t xml:space="preserve"> </w:t>
            </w:r>
            <w:r w:rsidRPr="00491D2F">
              <w:rPr>
                <w:rFonts w:cs="Times New Roman"/>
                <w:i/>
                <w:iCs/>
                <w:sz w:val="24"/>
                <w:szCs w:val="24"/>
                <w:lang w:val="en-US"/>
              </w:rPr>
              <w:t>croisée et effacée</w:t>
            </w:r>
          </w:p>
        </w:tc>
        <w:tc>
          <w:tcPr>
            <w:tcW w:w="731" w:type="dxa"/>
            <w:tcBorders>
              <w:top w:val="single" w:sz="4" w:space="0" w:color="000000"/>
              <w:left w:val="single" w:sz="4" w:space="0" w:color="000000"/>
              <w:bottom w:val="single" w:sz="4" w:space="0" w:color="000000"/>
              <w:right w:val="single" w:sz="4" w:space="0" w:color="000000"/>
            </w:tcBorders>
          </w:tcPr>
          <w:p w:rsidR="009F3591" w:rsidRPr="00E374E3" w:rsidRDefault="00E374E3" w:rsidP="00235494">
            <w:pPr>
              <w:pStyle w:val="12"/>
              <w:spacing w:line="240" w:lineRule="auto"/>
              <w:jc w:val="both"/>
              <w:rPr>
                <w:rFonts w:cs="Times New Roman"/>
                <w:sz w:val="24"/>
                <w:szCs w:val="24"/>
              </w:rPr>
            </w:pPr>
            <w:r>
              <w:rPr>
                <w:rFonts w:cs="Times New Roman"/>
                <w:sz w:val="24"/>
                <w:szCs w:val="24"/>
              </w:rPr>
              <w:t>6</w:t>
            </w:r>
          </w:p>
        </w:tc>
      </w:tr>
      <w:tr w:rsidR="009F3591" w:rsidRPr="00491D2F" w:rsidTr="00EA5103">
        <w:tblPrEx>
          <w:tblCellSpacing w:w="-5" w:type="nil"/>
        </w:tblPrEx>
        <w:trPr>
          <w:trHeight w:val="180"/>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4</w:t>
            </w:r>
          </w:p>
        </w:tc>
        <w:tc>
          <w:tcPr>
            <w:tcW w:w="8341"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i/>
                <w:iCs/>
                <w:sz w:val="24"/>
                <w:szCs w:val="24"/>
              </w:rPr>
              <w:t>Temps lié par terre</w:t>
            </w:r>
            <w:r w:rsidR="00E459EB">
              <w:rPr>
                <w:rFonts w:cs="Times New Roman"/>
                <w:sz w:val="24"/>
                <w:szCs w:val="24"/>
              </w:rPr>
              <w:t xml:space="preserve"> вперё</w:t>
            </w:r>
            <w:r w:rsidRPr="00491D2F">
              <w:rPr>
                <w:rFonts w:cs="Times New Roman"/>
                <w:sz w:val="24"/>
                <w:szCs w:val="24"/>
              </w:rPr>
              <w:t>д и назад.</w:t>
            </w:r>
          </w:p>
        </w:tc>
        <w:tc>
          <w:tcPr>
            <w:tcW w:w="731" w:type="dxa"/>
            <w:tcBorders>
              <w:top w:val="single" w:sz="4" w:space="0" w:color="000000"/>
              <w:left w:val="single" w:sz="4" w:space="0" w:color="000000"/>
              <w:bottom w:val="single" w:sz="4" w:space="0" w:color="000000"/>
              <w:right w:val="single" w:sz="4" w:space="0" w:color="000000"/>
            </w:tcBorders>
          </w:tcPr>
          <w:p w:rsidR="009F3591" w:rsidRPr="00491D2F" w:rsidRDefault="00E374E3" w:rsidP="00235494">
            <w:pPr>
              <w:pStyle w:val="12"/>
              <w:spacing w:line="240" w:lineRule="auto"/>
              <w:jc w:val="both"/>
              <w:rPr>
                <w:rFonts w:cs="Times New Roman"/>
                <w:sz w:val="24"/>
                <w:szCs w:val="24"/>
              </w:rPr>
            </w:pPr>
            <w:r>
              <w:rPr>
                <w:rFonts w:cs="Times New Roman"/>
                <w:sz w:val="24"/>
                <w:szCs w:val="24"/>
              </w:rPr>
              <w:t>6</w:t>
            </w:r>
          </w:p>
        </w:tc>
      </w:tr>
      <w:tr w:rsidR="009F3591" w:rsidRPr="00491D2F" w:rsidTr="00EA5103">
        <w:tblPrEx>
          <w:tblCellSpacing w:w="-5" w:type="nil"/>
        </w:tblPrEx>
        <w:trPr>
          <w:trHeight w:val="180"/>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p>
        </w:tc>
        <w:tc>
          <w:tcPr>
            <w:tcW w:w="8341"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ИТОГО</w:t>
            </w:r>
          </w:p>
        </w:tc>
        <w:tc>
          <w:tcPr>
            <w:tcW w:w="731" w:type="dxa"/>
            <w:tcBorders>
              <w:top w:val="single" w:sz="4" w:space="0" w:color="000000"/>
              <w:left w:val="single" w:sz="4" w:space="0" w:color="000000"/>
              <w:bottom w:val="single" w:sz="4" w:space="0" w:color="000000"/>
              <w:right w:val="single" w:sz="4" w:space="0" w:color="000000"/>
            </w:tcBorders>
          </w:tcPr>
          <w:p w:rsidR="009F3591" w:rsidRPr="00F026CD" w:rsidRDefault="00F026CD" w:rsidP="00235494">
            <w:pPr>
              <w:pStyle w:val="12"/>
              <w:spacing w:line="240" w:lineRule="auto"/>
              <w:jc w:val="both"/>
              <w:rPr>
                <w:rFonts w:cs="Times New Roman"/>
                <w:b/>
                <w:i/>
                <w:sz w:val="24"/>
                <w:szCs w:val="24"/>
              </w:rPr>
            </w:pPr>
            <w:r>
              <w:rPr>
                <w:rFonts w:cs="Times New Roman"/>
                <w:b/>
                <w:i/>
                <w:sz w:val="24"/>
                <w:szCs w:val="24"/>
              </w:rPr>
              <w:t>198</w:t>
            </w:r>
          </w:p>
        </w:tc>
      </w:tr>
    </w:tbl>
    <w:p w:rsidR="000B1155" w:rsidRDefault="000B1155" w:rsidP="00235494">
      <w:pPr>
        <w:pStyle w:val="12"/>
        <w:spacing w:line="240" w:lineRule="auto"/>
        <w:jc w:val="both"/>
        <w:rPr>
          <w:rFonts w:cs="Times New Roman"/>
          <w:b/>
          <w:bCs/>
          <w:sz w:val="24"/>
          <w:szCs w:val="24"/>
        </w:rPr>
      </w:pPr>
    </w:p>
    <w:p w:rsidR="009F3591" w:rsidRPr="009517E6" w:rsidRDefault="000B1155" w:rsidP="00235494">
      <w:pPr>
        <w:pStyle w:val="12"/>
        <w:spacing w:line="240" w:lineRule="auto"/>
        <w:jc w:val="both"/>
        <w:rPr>
          <w:rFonts w:cs="Times New Roman"/>
          <w:b/>
          <w:bCs/>
          <w:sz w:val="24"/>
          <w:szCs w:val="24"/>
        </w:rPr>
      </w:pPr>
      <w:r>
        <w:rPr>
          <w:rFonts w:cs="Times New Roman"/>
          <w:b/>
          <w:bCs/>
          <w:sz w:val="24"/>
          <w:szCs w:val="24"/>
        </w:rPr>
        <w:t>П</w:t>
      </w:r>
      <w:r w:rsidR="009F3591" w:rsidRPr="009517E6">
        <w:rPr>
          <w:rFonts w:cs="Times New Roman"/>
          <w:b/>
          <w:bCs/>
          <w:sz w:val="24"/>
          <w:szCs w:val="24"/>
        </w:rPr>
        <w:t>ятый класс</w:t>
      </w:r>
    </w:p>
    <w:p w:rsidR="009F3591" w:rsidRPr="00D15594" w:rsidRDefault="009F3591" w:rsidP="00235494">
      <w:pPr>
        <w:pStyle w:val="12"/>
        <w:spacing w:line="240" w:lineRule="auto"/>
        <w:jc w:val="both"/>
        <w:rPr>
          <w:rFonts w:cs="Times New Roman"/>
          <w:sz w:val="24"/>
          <w:szCs w:val="24"/>
        </w:rPr>
      </w:pPr>
    </w:p>
    <w:tbl>
      <w:tblPr>
        <w:tblW w:w="9604" w:type="dxa"/>
        <w:tblInd w:w="2" w:type="dxa"/>
        <w:tblLayout w:type="fixed"/>
        <w:tblLook w:val="0000" w:firstRow="0" w:lastRow="0" w:firstColumn="0" w:lastColumn="0" w:noHBand="0" w:noVBand="0"/>
      </w:tblPr>
      <w:tblGrid>
        <w:gridCol w:w="532"/>
        <w:gridCol w:w="8341"/>
        <w:gridCol w:w="731"/>
      </w:tblGrid>
      <w:tr w:rsidR="009F3591" w:rsidRPr="00491D2F" w:rsidTr="00EA5103">
        <w:trPr>
          <w:trHeight w:val="405"/>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w:t>
            </w:r>
          </w:p>
        </w:tc>
        <w:tc>
          <w:tcPr>
            <w:tcW w:w="8341" w:type="dxa"/>
            <w:tcBorders>
              <w:top w:val="single" w:sz="4" w:space="0" w:color="000000"/>
              <w:left w:val="single" w:sz="4" w:space="0" w:color="000000"/>
              <w:bottom w:val="single" w:sz="4" w:space="0" w:color="000000"/>
              <w:right w:val="single" w:sz="4" w:space="0" w:color="000000"/>
            </w:tcBorders>
          </w:tcPr>
          <w:p w:rsidR="009F3591" w:rsidRPr="00491D2F" w:rsidRDefault="000B1155" w:rsidP="00235494">
            <w:pPr>
              <w:pStyle w:val="12"/>
              <w:spacing w:line="240" w:lineRule="auto"/>
              <w:jc w:val="both"/>
              <w:rPr>
                <w:rFonts w:cs="Times New Roman"/>
                <w:sz w:val="24"/>
                <w:szCs w:val="24"/>
              </w:rPr>
            </w:pPr>
            <w:r>
              <w:rPr>
                <w:rFonts w:cs="Times New Roman"/>
                <w:sz w:val="24"/>
                <w:szCs w:val="24"/>
              </w:rPr>
              <w:t xml:space="preserve">                                       </w:t>
            </w:r>
            <w:r w:rsidR="009F3591" w:rsidRPr="00491D2F">
              <w:rPr>
                <w:rFonts w:cs="Times New Roman"/>
                <w:sz w:val="24"/>
                <w:szCs w:val="24"/>
              </w:rPr>
              <w:t>Тема</w:t>
            </w:r>
          </w:p>
        </w:tc>
        <w:tc>
          <w:tcPr>
            <w:tcW w:w="731" w:type="dxa"/>
            <w:tcBorders>
              <w:top w:val="single" w:sz="4" w:space="0" w:color="000000"/>
              <w:left w:val="single" w:sz="4" w:space="0" w:color="000000"/>
              <w:bottom w:val="single" w:sz="4" w:space="0" w:color="000000"/>
              <w:right w:val="single" w:sz="4" w:space="0" w:color="000000"/>
            </w:tcBorders>
          </w:tcPr>
          <w:p w:rsidR="009F3591" w:rsidRPr="00E459EB" w:rsidRDefault="009F3591" w:rsidP="00235494">
            <w:pPr>
              <w:pStyle w:val="12"/>
              <w:spacing w:line="240" w:lineRule="auto"/>
              <w:jc w:val="both"/>
              <w:rPr>
                <w:rFonts w:cs="Times New Roman"/>
                <w:sz w:val="18"/>
                <w:szCs w:val="18"/>
              </w:rPr>
            </w:pPr>
            <w:r w:rsidRPr="00E459EB">
              <w:rPr>
                <w:rFonts w:cs="Times New Roman"/>
                <w:sz w:val="18"/>
                <w:szCs w:val="18"/>
              </w:rPr>
              <w:t>к</w:t>
            </w:r>
            <w:r w:rsidR="009517E6" w:rsidRPr="00E459EB">
              <w:rPr>
                <w:rFonts w:cs="Times New Roman"/>
                <w:sz w:val="18"/>
                <w:szCs w:val="18"/>
              </w:rPr>
              <w:t>ол-</w:t>
            </w:r>
            <w:r w:rsidR="00E459EB">
              <w:rPr>
                <w:rFonts w:cs="Times New Roman"/>
                <w:sz w:val="18"/>
                <w:szCs w:val="18"/>
              </w:rPr>
              <w:t>в</w:t>
            </w:r>
            <w:r w:rsidRPr="00E459EB">
              <w:rPr>
                <w:rFonts w:cs="Times New Roman"/>
                <w:sz w:val="18"/>
                <w:szCs w:val="18"/>
              </w:rPr>
              <w:t>о часов</w:t>
            </w:r>
          </w:p>
        </w:tc>
      </w:tr>
      <w:tr w:rsidR="009F3591" w:rsidRPr="00491D2F" w:rsidTr="00EA5103">
        <w:tblPrEx>
          <w:tblCellSpacing w:w="-5" w:type="nil"/>
        </w:tblPrEx>
        <w:trPr>
          <w:trHeight w:val="281"/>
          <w:tblCellSpacing w:w="-5" w:type="nil"/>
        </w:trPr>
        <w:tc>
          <w:tcPr>
            <w:tcW w:w="9604" w:type="dxa"/>
            <w:gridSpan w:val="3"/>
            <w:tcBorders>
              <w:top w:val="single" w:sz="4" w:space="0" w:color="000000"/>
              <w:left w:val="single" w:sz="4" w:space="0" w:color="000000"/>
              <w:bottom w:val="single" w:sz="4" w:space="0" w:color="000000"/>
              <w:right w:val="single" w:sz="4" w:space="0" w:color="000000"/>
            </w:tcBorders>
          </w:tcPr>
          <w:p w:rsidR="009F3591" w:rsidRPr="00491D2F" w:rsidRDefault="000B1155" w:rsidP="00235494">
            <w:pPr>
              <w:pStyle w:val="12"/>
              <w:spacing w:line="240" w:lineRule="auto"/>
              <w:jc w:val="both"/>
              <w:rPr>
                <w:rFonts w:cs="Times New Roman"/>
                <w:sz w:val="24"/>
                <w:szCs w:val="24"/>
              </w:rPr>
            </w:pPr>
            <w:r>
              <w:rPr>
                <w:rFonts w:cs="Times New Roman"/>
                <w:sz w:val="24"/>
                <w:szCs w:val="24"/>
              </w:rPr>
              <w:t xml:space="preserve">                                      </w:t>
            </w:r>
            <w:r w:rsidR="009F3591" w:rsidRPr="00491D2F">
              <w:rPr>
                <w:rFonts w:cs="Times New Roman"/>
                <w:sz w:val="24"/>
                <w:szCs w:val="24"/>
              </w:rPr>
              <w:t>Экзерсис у станка</w:t>
            </w:r>
          </w:p>
        </w:tc>
      </w:tr>
      <w:tr w:rsidR="009F3591" w:rsidRPr="00491D2F" w:rsidTr="00EA5103">
        <w:tblPrEx>
          <w:tblCellSpacing w:w="-5" w:type="nil"/>
        </w:tblPrEx>
        <w:trPr>
          <w:trHeight w:val="180"/>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1</w:t>
            </w:r>
          </w:p>
        </w:tc>
        <w:tc>
          <w:tcPr>
            <w:tcW w:w="8341"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 xml:space="preserve">Повторение ранее </w:t>
            </w:r>
            <w:proofErr w:type="gramStart"/>
            <w:r w:rsidRPr="00491D2F">
              <w:rPr>
                <w:rFonts w:cs="Times New Roman"/>
                <w:sz w:val="24"/>
                <w:szCs w:val="24"/>
              </w:rPr>
              <w:t>пройденного</w:t>
            </w:r>
            <w:proofErr w:type="gramEnd"/>
            <w:r w:rsidRPr="00491D2F">
              <w:rPr>
                <w:rFonts w:cs="Times New Roman"/>
                <w:sz w:val="24"/>
                <w:szCs w:val="24"/>
              </w:rPr>
              <w:t xml:space="preserve"> </w:t>
            </w:r>
          </w:p>
        </w:tc>
        <w:tc>
          <w:tcPr>
            <w:tcW w:w="731" w:type="dxa"/>
            <w:tcBorders>
              <w:top w:val="single" w:sz="4" w:space="0" w:color="000000"/>
              <w:left w:val="single" w:sz="4" w:space="0" w:color="000000"/>
              <w:bottom w:val="single" w:sz="4" w:space="0" w:color="000000"/>
              <w:right w:val="single" w:sz="4" w:space="0" w:color="000000"/>
            </w:tcBorders>
          </w:tcPr>
          <w:p w:rsidR="009F3591" w:rsidRPr="00491D2F" w:rsidRDefault="00E374E3" w:rsidP="00235494">
            <w:pPr>
              <w:pStyle w:val="12"/>
              <w:spacing w:line="240" w:lineRule="auto"/>
              <w:jc w:val="both"/>
              <w:rPr>
                <w:rFonts w:cs="Times New Roman"/>
                <w:sz w:val="24"/>
                <w:szCs w:val="24"/>
              </w:rPr>
            </w:pPr>
            <w:r>
              <w:rPr>
                <w:rFonts w:cs="Times New Roman"/>
                <w:sz w:val="24"/>
                <w:szCs w:val="24"/>
              </w:rPr>
              <w:t>8</w:t>
            </w:r>
          </w:p>
        </w:tc>
      </w:tr>
      <w:tr w:rsidR="009F3591" w:rsidRPr="00491D2F" w:rsidTr="00EA5103">
        <w:tblPrEx>
          <w:tblCellSpacing w:w="-5" w:type="nil"/>
        </w:tblPrEx>
        <w:trPr>
          <w:trHeight w:val="165"/>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lastRenderedPageBreak/>
              <w:t>2</w:t>
            </w:r>
          </w:p>
        </w:tc>
        <w:tc>
          <w:tcPr>
            <w:tcW w:w="8341"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i/>
                <w:iCs/>
                <w:sz w:val="24"/>
                <w:szCs w:val="24"/>
              </w:rPr>
              <w:t>Battenmets soutenus</w:t>
            </w:r>
            <w:r w:rsidRPr="00491D2F">
              <w:rPr>
                <w:rFonts w:cs="Times New Roman"/>
                <w:sz w:val="24"/>
                <w:szCs w:val="24"/>
              </w:rPr>
              <w:t xml:space="preserve"> на 90º во всех направлениях и позах, на всей стопе и на полупальцах</w:t>
            </w:r>
          </w:p>
        </w:tc>
        <w:tc>
          <w:tcPr>
            <w:tcW w:w="731" w:type="dxa"/>
            <w:tcBorders>
              <w:top w:val="single" w:sz="4" w:space="0" w:color="000000"/>
              <w:left w:val="single" w:sz="4" w:space="0" w:color="000000"/>
              <w:bottom w:val="single" w:sz="4" w:space="0" w:color="000000"/>
              <w:right w:val="single" w:sz="4" w:space="0" w:color="000000"/>
            </w:tcBorders>
          </w:tcPr>
          <w:p w:rsidR="009F3591" w:rsidRPr="00491D2F" w:rsidRDefault="00E374E3" w:rsidP="00235494">
            <w:pPr>
              <w:pStyle w:val="12"/>
              <w:spacing w:line="240" w:lineRule="auto"/>
              <w:jc w:val="both"/>
              <w:rPr>
                <w:rFonts w:cs="Times New Roman"/>
                <w:sz w:val="24"/>
                <w:szCs w:val="24"/>
              </w:rPr>
            </w:pPr>
            <w:r>
              <w:rPr>
                <w:rFonts w:cs="Times New Roman"/>
                <w:sz w:val="24"/>
                <w:szCs w:val="24"/>
              </w:rPr>
              <w:t>8</w:t>
            </w:r>
          </w:p>
        </w:tc>
      </w:tr>
      <w:tr w:rsidR="009F3591" w:rsidRPr="00491D2F" w:rsidTr="00EA5103">
        <w:tblPrEx>
          <w:tblCellSpacing w:w="-5" w:type="nil"/>
        </w:tblPrEx>
        <w:trPr>
          <w:trHeight w:val="570"/>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3</w:t>
            </w:r>
          </w:p>
        </w:tc>
        <w:tc>
          <w:tcPr>
            <w:tcW w:w="8341" w:type="dxa"/>
            <w:tcBorders>
              <w:top w:val="single" w:sz="4" w:space="0" w:color="000000"/>
              <w:left w:val="single" w:sz="4" w:space="0" w:color="000000"/>
              <w:bottom w:val="single" w:sz="4" w:space="0" w:color="000000"/>
              <w:right w:val="single" w:sz="4" w:space="0" w:color="000000"/>
            </w:tcBorders>
          </w:tcPr>
          <w:p w:rsidR="009F3591" w:rsidRPr="00D15594" w:rsidRDefault="009F3591" w:rsidP="00235494">
            <w:pPr>
              <w:pStyle w:val="12"/>
              <w:spacing w:line="240" w:lineRule="auto"/>
              <w:jc w:val="both"/>
              <w:rPr>
                <w:rFonts w:cs="Times New Roman"/>
                <w:sz w:val="24"/>
                <w:szCs w:val="24"/>
              </w:rPr>
            </w:pPr>
            <w:r w:rsidRPr="00491D2F">
              <w:rPr>
                <w:rFonts w:cs="Times New Roman"/>
                <w:i/>
                <w:iCs/>
                <w:sz w:val="24"/>
                <w:szCs w:val="24"/>
              </w:rPr>
              <w:t>Battements frappés et double frappés</w:t>
            </w:r>
            <w:r w:rsidRPr="00491D2F">
              <w:rPr>
                <w:rFonts w:cs="Times New Roman"/>
                <w:sz w:val="24"/>
                <w:szCs w:val="24"/>
              </w:rPr>
              <w:t xml:space="preserve"> на полупальцах с окончанием на </w:t>
            </w:r>
            <w:r w:rsidRPr="00491D2F">
              <w:rPr>
                <w:rFonts w:cs="Times New Roman"/>
                <w:i/>
                <w:iCs/>
                <w:sz w:val="24"/>
                <w:szCs w:val="24"/>
              </w:rPr>
              <w:t>demi-plié en face</w:t>
            </w:r>
            <w:r w:rsidRPr="00491D2F">
              <w:rPr>
                <w:rFonts w:cs="Times New Roman"/>
                <w:sz w:val="24"/>
                <w:szCs w:val="24"/>
              </w:rPr>
              <w:t xml:space="preserve"> и в позах</w:t>
            </w:r>
          </w:p>
        </w:tc>
        <w:tc>
          <w:tcPr>
            <w:tcW w:w="731" w:type="dxa"/>
            <w:tcBorders>
              <w:top w:val="single" w:sz="4" w:space="0" w:color="000000"/>
              <w:left w:val="single" w:sz="4" w:space="0" w:color="000000"/>
              <w:bottom w:val="single" w:sz="4" w:space="0" w:color="000000"/>
              <w:right w:val="single" w:sz="4" w:space="0" w:color="000000"/>
            </w:tcBorders>
          </w:tcPr>
          <w:p w:rsidR="009F3591" w:rsidRPr="00491D2F" w:rsidRDefault="00E374E3" w:rsidP="00235494">
            <w:pPr>
              <w:pStyle w:val="12"/>
              <w:spacing w:line="240" w:lineRule="auto"/>
              <w:jc w:val="both"/>
              <w:rPr>
                <w:rFonts w:cs="Times New Roman"/>
                <w:sz w:val="24"/>
                <w:szCs w:val="24"/>
              </w:rPr>
            </w:pPr>
            <w:r>
              <w:rPr>
                <w:rFonts w:cs="Times New Roman"/>
                <w:sz w:val="24"/>
                <w:szCs w:val="24"/>
              </w:rPr>
              <w:t>8</w:t>
            </w:r>
          </w:p>
        </w:tc>
      </w:tr>
      <w:tr w:rsidR="009F3591" w:rsidRPr="00202B54" w:rsidTr="00EA5103">
        <w:tblPrEx>
          <w:tblCellSpacing w:w="-5" w:type="nil"/>
        </w:tblPrEx>
        <w:trPr>
          <w:trHeight w:val="930"/>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4</w:t>
            </w:r>
          </w:p>
        </w:tc>
        <w:tc>
          <w:tcPr>
            <w:tcW w:w="8341"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lang w:val="en-US"/>
              </w:rPr>
            </w:pPr>
            <w:r w:rsidRPr="00491D2F">
              <w:rPr>
                <w:rFonts w:cs="Times New Roman"/>
                <w:i/>
                <w:iCs/>
                <w:sz w:val="24"/>
                <w:szCs w:val="24"/>
                <w:lang w:val="en-US"/>
              </w:rPr>
              <w:t>Battements relevés lents et battements développés en face</w:t>
            </w:r>
            <w:r w:rsidRPr="00491D2F">
              <w:rPr>
                <w:rFonts w:cs="Times New Roman"/>
                <w:sz w:val="24"/>
                <w:szCs w:val="24"/>
                <w:lang w:val="en-US"/>
              </w:rPr>
              <w:t>:</w:t>
            </w:r>
          </w:p>
          <w:p w:rsidR="009F3591" w:rsidRPr="00EE274A" w:rsidRDefault="009517E6" w:rsidP="00235494">
            <w:pPr>
              <w:pStyle w:val="12"/>
              <w:spacing w:line="240" w:lineRule="auto"/>
              <w:jc w:val="both"/>
              <w:rPr>
                <w:rFonts w:cs="Times New Roman"/>
                <w:sz w:val="24"/>
                <w:szCs w:val="24"/>
                <w:lang w:val="en-US"/>
              </w:rPr>
            </w:pPr>
            <w:r w:rsidRPr="00EE274A">
              <w:rPr>
                <w:rFonts w:cs="Times New Roman"/>
                <w:sz w:val="24"/>
                <w:szCs w:val="24"/>
                <w:lang w:val="en-US"/>
              </w:rPr>
              <w:t xml:space="preserve">- </w:t>
            </w:r>
            <w:r w:rsidR="009F3591" w:rsidRPr="00491D2F">
              <w:rPr>
                <w:rFonts w:cs="Times New Roman"/>
                <w:sz w:val="24"/>
                <w:szCs w:val="24"/>
              </w:rPr>
              <w:t>на</w:t>
            </w:r>
            <w:r w:rsidR="009F3591" w:rsidRPr="00EE274A">
              <w:rPr>
                <w:rFonts w:cs="Times New Roman"/>
                <w:sz w:val="24"/>
                <w:szCs w:val="24"/>
                <w:lang w:val="en-US"/>
              </w:rPr>
              <w:t xml:space="preserve"> </w:t>
            </w:r>
            <w:r w:rsidR="009F3591" w:rsidRPr="00491D2F">
              <w:rPr>
                <w:rFonts w:cs="Times New Roman"/>
                <w:sz w:val="24"/>
                <w:szCs w:val="24"/>
              </w:rPr>
              <w:t>полупальцах</w:t>
            </w:r>
          </w:p>
          <w:p w:rsidR="009F3591" w:rsidRPr="00EE274A" w:rsidRDefault="009517E6" w:rsidP="00235494">
            <w:pPr>
              <w:pStyle w:val="12"/>
              <w:spacing w:line="240" w:lineRule="auto"/>
              <w:jc w:val="both"/>
              <w:rPr>
                <w:rFonts w:cs="Times New Roman"/>
                <w:i/>
                <w:iCs/>
                <w:sz w:val="24"/>
                <w:szCs w:val="24"/>
                <w:lang w:val="en-US"/>
              </w:rPr>
            </w:pPr>
            <w:r w:rsidRPr="00EE274A">
              <w:rPr>
                <w:rFonts w:cs="Times New Roman"/>
                <w:sz w:val="24"/>
                <w:szCs w:val="24"/>
                <w:lang w:val="en-US"/>
              </w:rPr>
              <w:t xml:space="preserve">- </w:t>
            </w:r>
            <w:r w:rsidR="009F3591" w:rsidRPr="00491D2F">
              <w:rPr>
                <w:rFonts w:cs="Times New Roman"/>
                <w:sz w:val="24"/>
                <w:szCs w:val="24"/>
              </w:rPr>
              <w:t>с</w:t>
            </w:r>
            <w:r w:rsidR="009F3591" w:rsidRPr="00EE274A">
              <w:rPr>
                <w:rFonts w:cs="Times New Roman"/>
                <w:sz w:val="24"/>
                <w:szCs w:val="24"/>
                <w:lang w:val="en-US"/>
              </w:rPr>
              <w:t xml:space="preserve"> </w:t>
            </w:r>
            <w:r w:rsidR="009F3591" w:rsidRPr="00EE274A">
              <w:rPr>
                <w:rFonts w:cs="Times New Roman"/>
                <w:i/>
                <w:iCs/>
                <w:sz w:val="24"/>
                <w:szCs w:val="24"/>
                <w:lang w:val="en-US"/>
              </w:rPr>
              <w:t>plié-relevé</w:t>
            </w:r>
          </w:p>
          <w:p w:rsidR="009F3591" w:rsidRPr="00D15594" w:rsidRDefault="009517E6" w:rsidP="00235494">
            <w:pPr>
              <w:pStyle w:val="12"/>
              <w:spacing w:line="240" w:lineRule="auto"/>
              <w:jc w:val="both"/>
              <w:rPr>
                <w:rFonts w:cs="Times New Roman"/>
                <w:sz w:val="24"/>
                <w:szCs w:val="24"/>
                <w:lang w:val="en-US"/>
              </w:rPr>
            </w:pPr>
            <w:r w:rsidRPr="009517E6">
              <w:rPr>
                <w:rFonts w:cs="Times New Roman"/>
                <w:sz w:val="24"/>
                <w:szCs w:val="24"/>
                <w:lang w:val="en-US"/>
              </w:rPr>
              <w:t xml:space="preserve">- </w:t>
            </w:r>
            <w:r w:rsidR="009F3591" w:rsidRPr="00491D2F">
              <w:rPr>
                <w:rFonts w:cs="Times New Roman"/>
                <w:sz w:val="24"/>
                <w:szCs w:val="24"/>
              </w:rPr>
              <w:t>с</w:t>
            </w:r>
            <w:r w:rsidR="009F3591" w:rsidRPr="00491D2F">
              <w:rPr>
                <w:rFonts w:cs="Times New Roman"/>
                <w:sz w:val="24"/>
                <w:szCs w:val="24"/>
                <w:lang w:val="en-US"/>
              </w:rPr>
              <w:t xml:space="preserve"> </w:t>
            </w:r>
            <w:r w:rsidR="009F3591" w:rsidRPr="00491D2F">
              <w:rPr>
                <w:rFonts w:cs="Times New Roman"/>
                <w:i/>
                <w:iCs/>
                <w:sz w:val="24"/>
                <w:szCs w:val="24"/>
                <w:lang w:val="en-US"/>
              </w:rPr>
              <w:t>plié-relevé et demi-rond de jambe en face</w:t>
            </w:r>
            <w:r w:rsidR="009F3591" w:rsidRPr="00491D2F">
              <w:rPr>
                <w:rFonts w:cs="Times New Roman"/>
                <w:sz w:val="24"/>
                <w:szCs w:val="24"/>
                <w:lang w:val="en-US"/>
              </w:rPr>
              <w:t xml:space="preserve"> </w:t>
            </w:r>
            <w:r w:rsidR="009F3591" w:rsidRPr="00491D2F">
              <w:rPr>
                <w:rFonts w:cs="Times New Roman"/>
                <w:sz w:val="24"/>
                <w:szCs w:val="24"/>
              </w:rPr>
              <w:t>из</w:t>
            </w:r>
            <w:r w:rsidR="009F3591" w:rsidRPr="00491D2F">
              <w:rPr>
                <w:rFonts w:cs="Times New Roman"/>
                <w:sz w:val="24"/>
                <w:szCs w:val="24"/>
                <w:lang w:val="en-US"/>
              </w:rPr>
              <w:t xml:space="preserve"> </w:t>
            </w:r>
            <w:r w:rsidR="009F3591" w:rsidRPr="00491D2F">
              <w:rPr>
                <w:rFonts w:cs="Times New Roman"/>
                <w:sz w:val="24"/>
                <w:szCs w:val="24"/>
              </w:rPr>
              <w:t>позы</w:t>
            </w:r>
            <w:r w:rsidR="009F3591" w:rsidRPr="00491D2F">
              <w:rPr>
                <w:rFonts w:cs="Times New Roman"/>
                <w:sz w:val="24"/>
                <w:szCs w:val="24"/>
                <w:lang w:val="en-US"/>
              </w:rPr>
              <w:t xml:space="preserve"> </w:t>
            </w:r>
            <w:r w:rsidR="009F3591" w:rsidRPr="00491D2F">
              <w:rPr>
                <w:rFonts w:cs="Times New Roman"/>
                <w:sz w:val="24"/>
                <w:szCs w:val="24"/>
              </w:rPr>
              <w:t>в</w:t>
            </w:r>
            <w:r w:rsidR="009F3591" w:rsidRPr="00491D2F">
              <w:rPr>
                <w:rFonts w:cs="Times New Roman"/>
                <w:sz w:val="24"/>
                <w:szCs w:val="24"/>
                <w:lang w:val="en-US"/>
              </w:rPr>
              <w:t xml:space="preserve"> </w:t>
            </w:r>
            <w:r w:rsidR="009F3591" w:rsidRPr="00491D2F">
              <w:rPr>
                <w:rFonts w:cs="Times New Roman"/>
                <w:sz w:val="24"/>
                <w:szCs w:val="24"/>
              </w:rPr>
              <w:t>позу</w:t>
            </w:r>
          </w:p>
        </w:tc>
        <w:tc>
          <w:tcPr>
            <w:tcW w:w="731" w:type="dxa"/>
            <w:tcBorders>
              <w:top w:val="single" w:sz="4" w:space="0" w:color="000000"/>
              <w:left w:val="single" w:sz="4" w:space="0" w:color="000000"/>
              <w:bottom w:val="single" w:sz="4" w:space="0" w:color="000000"/>
              <w:right w:val="single" w:sz="4" w:space="0" w:color="000000"/>
            </w:tcBorders>
          </w:tcPr>
          <w:p w:rsidR="009F3591" w:rsidRPr="00E374E3" w:rsidRDefault="00E374E3" w:rsidP="00235494">
            <w:pPr>
              <w:pStyle w:val="12"/>
              <w:spacing w:line="240" w:lineRule="auto"/>
              <w:jc w:val="both"/>
              <w:rPr>
                <w:rFonts w:cs="Times New Roman"/>
                <w:sz w:val="24"/>
                <w:szCs w:val="24"/>
              </w:rPr>
            </w:pPr>
            <w:r>
              <w:rPr>
                <w:rFonts w:cs="Times New Roman"/>
                <w:sz w:val="24"/>
                <w:szCs w:val="24"/>
              </w:rPr>
              <w:t>9</w:t>
            </w:r>
          </w:p>
        </w:tc>
      </w:tr>
      <w:tr w:rsidR="009F3591" w:rsidRPr="00202B54" w:rsidTr="00EA5103">
        <w:tblPrEx>
          <w:tblCellSpacing w:w="-5" w:type="nil"/>
        </w:tblPrEx>
        <w:trPr>
          <w:trHeight w:val="330"/>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5</w:t>
            </w:r>
          </w:p>
        </w:tc>
        <w:tc>
          <w:tcPr>
            <w:tcW w:w="8341" w:type="dxa"/>
            <w:tcBorders>
              <w:top w:val="single" w:sz="4" w:space="0" w:color="000000"/>
              <w:left w:val="single" w:sz="4" w:space="0" w:color="000000"/>
              <w:bottom w:val="single" w:sz="4" w:space="0" w:color="000000"/>
              <w:right w:val="single" w:sz="4" w:space="0" w:color="000000"/>
            </w:tcBorders>
          </w:tcPr>
          <w:p w:rsidR="009F3591" w:rsidRPr="00D15594" w:rsidRDefault="009F3591" w:rsidP="00235494">
            <w:pPr>
              <w:pStyle w:val="12"/>
              <w:spacing w:line="240" w:lineRule="auto"/>
              <w:jc w:val="both"/>
              <w:rPr>
                <w:rFonts w:cs="Times New Roman"/>
                <w:sz w:val="24"/>
                <w:szCs w:val="24"/>
                <w:lang w:val="en-US"/>
              </w:rPr>
            </w:pPr>
            <w:r w:rsidRPr="00491D2F">
              <w:rPr>
                <w:rFonts w:cs="Times New Roman"/>
                <w:i/>
                <w:iCs/>
                <w:sz w:val="24"/>
                <w:szCs w:val="24"/>
                <w:lang w:val="en-US"/>
              </w:rPr>
              <w:t>Grands battements jetés développés</w:t>
            </w:r>
            <w:r w:rsidRPr="00491D2F">
              <w:rPr>
                <w:rFonts w:cs="Times New Roman"/>
                <w:sz w:val="24"/>
                <w:szCs w:val="24"/>
                <w:lang w:val="en-US"/>
              </w:rPr>
              <w:t xml:space="preserve"> (</w:t>
            </w:r>
            <w:r w:rsidRPr="00491D2F">
              <w:rPr>
                <w:rFonts w:cs="Times New Roman"/>
                <w:sz w:val="24"/>
                <w:szCs w:val="24"/>
              </w:rPr>
              <w:t>мягкий</w:t>
            </w:r>
            <w:r w:rsidRPr="00491D2F">
              <w:rPr>
                <w:rFonts w:cs="Times New Roman"/>
                <w:sz w:val="24"/>
                <w:szCs w:val="24"/>
                <w:lang w:val="en-US"/>
              </w:rPr>
              <w:t xml:space="preserve"> </w:t>
            </w:r>
            <w:r w:rsidRPr="00491D2F">
              <w:rPr>
                <w:rFonts w:cs="Times New Roman"/>
                <w:i/>
                <w:iCs/>
                <w:sz w:val="24"/>
                <w:szCs w:val="24"/>
                <w:lang w:val="en-US"/>
              </w:rPr>
              <w:t>battements</w:t>
            </w:r>
            <w:r w:rsidRPr="00491D2F">
              <w:rPr>
                <w:rFonts w:cs="Times New Roman"/>
                <w:sz w:val="24"/>
                <w:szCs w:val="24"/>
                <w:lang w:val="en-US"/>
              </w:rPr>
              <w:t xml:space="preserve"> </w:t>
            </w:r>
            <w:r w:rsidRPr="00491D2F">
              <w:rPr>
                <w:rFonts w:cs="Times New Roman"/>
                <w:sz w:val="24"/>
                <w:szCs w:val="24"/>
              </w:rPr>
              <w:t>на</w:t>
            </w:r>
            <w:r w:rsidRPr="00491D2F">
              <w:rPr>
                <w:rFonts w:cs="Times New Roman"/>
                <w:sz w:val="24"/>
                <w:szCs w:val="24"/>
                <w:lang w:val="en-US"/>
              </w:rPr>
              <w:t xml:space="preserve"> </w:t>
            </w:r>
            <w:r w:rsidRPr="00491D2F">
              <w:rPr>
                <w:rFonts w:cs="Times New Roman"/>
                <w:sz w:val="24"/>
                <w:szCs w:val="24"/>
              </w:rPr>
              <w:t>всей</w:t>
            </w:r>
            <w:r w:rsidRPr="00491D2F">
              <w:rPr>
                <w:rFonts w:cs="Times New Roman"/>
                <w:sz w:val="24"/>
                <w:szCs w:val="24"/>
                <w:lang w:val="en-US"/>
              </w:rPr>
              <w:t xml:space="preserve"> </w:t>
            </w:r>
            <w:r w:rsidRPr="00491D2F">
              <w:rPr>
                <w:rFonts w:cs="Times New Roman"/>
                <w:sz w:val="24"/>
                <w:szCs w:val="24"/>
              </w:rPr>
              <w:t>стопе</w:t>
            </w:r>
            <w:r w:rsidRPr="00491D2F">
              <w:rPr>
                <w:rFonts w:cs="Times New Roman"/>
                <w:sz w:val="24"/>
                <w:szCs w:val="24"/>
                <w:lang w:val="en-US"/>
              </w:rPr>
              <w:t>)</w:t>
            </w:r>
          </w:p>
        </w:tc>
        <w:tc>
          <w:tcPr>
            <w:tcW w:w="731" w:type="dxa"/>
            <w:tcBorders>
              <w:top w:val="single" w:sz="4" w:space="0" w:color="000000"/>
              <w:left w:val="single" w:sz="4" w:space="0" w:color="000000"/>
              <w:bottom w:val="single" w:sz="4" w:space="0" w:color="000000"/>
              <w:right w:val="single" w:sz="4" w:space="0" w:color="000000"/>
            </w:tcBorders>
          </w:tcPr>
          <w:p w:rsidR="009F3591" w:rsidRPr="00E374E3" w:rsidRDefault="00E374E3" w:rsidP="00235494">
            <w:pPr>
              <w:pStyle w:val="12"/>
              <w:spacing w:line="240" w:lineRule="auto"/>
              <w:jc w:val="both"/>
              <w:rPr>
                <w:rFonts w:cs="Times New Roman"/>
                <w:sz w:val="24"/>
                <w:szCs w:val="24"/>
              </w:rPr>
            </w:pPr>
            <w:r>
              <w:rPr>
                <w:rFonts w:cs="Times New Roman"/>
                <w:sz w:val="24"/>
                <w:szCs w:val="24"/>
              </w:rPr>
              <w:t>7</w:t>
            </w:r>
          </w:p>
        </w:tc>
      </w:tr>
      <w:tr w:rsidR="009F3591" w:rsidRPr="00491D2F" w:rsidTr="00EA5103">
        <w:tblPrEx>
          <w:tblCellSpacing w:w="-5" w:type="nil"/>
        </w:tblPrEx>
        <w:trPr>
          <w:trHeight w:val="390"/>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6</w:t>
            </w:r>
          </w:p>
        </w:tc>
        <w:tc>
          <w:tcPr>
            <w:tcW w:w="8341" w:type="dxa"/>
            <w:tcBorders>
              <w:top w:val="single" w:sz="4" w:space="0" w:color="000000"/>
              <w:left w:val="single" w:sz="4" w:space="0" w:color="000000"/>
              <w:bottom w:val="single" w:sz="4" w:space="0" w:color="000000"/>
              <w:right w:val="single" w:sz="4" w:space="0" w:color="000000"/>
            </w:tcBorders>
          </w:tcPr>
          <w:p w:rsidR="009F3591" w:rsidRPr="00D15594" w:rsidRDefault="009F3591" w:rsidP="00235494">
            <w:pPr>
              <w:pStyle w:val="12"/>
              <w:spacing w:line="240" w:lineRule="auto"/>
              <w:jc w:val="both"/>
              <w:rPr>
                <w:rFonts w:cs="Times New Roman"/>
                <w:sz w:val="24"/>
                <w:szCs w:val="24"/>
              </w:rPr>
            </w:pPr>
            <w:r w:rsidRPr="00491D2F">
              <w:rPr>
                <w:rFonts w:cs="Times New Roman"/>
                <w:i/>
                <w:iCs/>
                <w:sz w:val="24"/>
                <w:szCs w:val="24"/>
              </w:rPr>
              <w:t>Grands battements jetés passe par terre</w:t>
            </w:r>
            <w:r w:rsidRPr="00491D2F">
              <w:rPr>
                <w:rFonts w:cs="Times New Roman"/>
                <w:sz w:val="24"/>
                <w:szCs w:val="24"/>
              </w:rPr>
              <w:t xml:space="preserve"> через I поз</w:t>
            </w:r>
            <w:r w:rsidR="00E459EB">
              <w:rPr>
                <w:rFonts w:cs="Times New Roman"/>
                <w:sz w:val="24"/>
                <w:szCs w:val="24"/>
              </w:rPr>
              <w:t>ицию с окончанием на носок вперё</w:t>
            </w:r>
            <w:r w:rsidRPr="00491D2F">
              <w:rPr>
                <w:rFonts w:cs="Times New Roman"/>
                <w:sz w:val="24"/>
                <w:szCs w:val="24"/>
              </w:rPr>
              <w:t>д или назад и в позы</w:t>
            </w:r>
          </w:p>
        </w:tc>
        <w:tc>
          <w:tcPr>
            <w:tcW w:w="731" w:type="dxa"/>
            <w:tcBorders>
              <w:top w:val="single" w:sz="4" w:space="0" w:color="000000"/>
              <w:left w:val="single" w:sz="4" w:space="0" w:color="000000"/>
              <w:bottom w:val="single" w:sz="4" w:space="0" w:color="000000"/>
              <w:right w:val="single" w:sz="4" w:space="0" w:color="000000"/>
            </w:tcBorders>
          </w:tcPr>
          <w:p w:rsidR="009F3591" w:rsidRPr="00491D2F" w:rsidRDefault="00E374E3" w:rsidP="00235494">
            <w:pPr>
              <w:pStyle w:val="12"/>
              <w:spacing w:line="240" w:lineRule="auto"/>
              <w:jc w:val="both"/>
              <w:rPr>
                <w:rFonts w:cs="Times New Roman"/>
                <w:sz w:val="24"/>
                <w:szCs w:val="24"/>
              </w:rPr>
            </w:pPr>
            <w:r>
              <w:rPr>
                <w:rFonts w:cs="Times New Roman"/>
                <w:sz w:val="24"/>
                <w:szCs w:val="24"/>
              </w:rPr>
              <w:t>8</w:t>
            </w:r>
          </w:p>
        </w:tc>
      </w:tr>
      <w:tr w:rsidR="009F3591" w:rsidRPr="00202B54" w:rsidTr="00EA5103">
        <w:tblPrEx>
          <w:tblCellSpacing w:w="-5" w:type="nil"/>
        </w:tblPrEx>
        <w:trPr>
          <w:trHeight w:val="328"/>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7</w:t>
            </w:r>
          </w:p>
        </w:tc>
        <w:tc>
          <w:tcPr>
            <w:tcW w:w="8341"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lang w:val="en-US"/>
              </w:rPr>
            </w:pPr>
            <w:r w:rsidRPr="00491D2F">
              <w:rPr>
                <w:rFonts w:cs="Times New Roman"/>
                <w:i/>
                <w:iCs/>
                <w:sz w:val="24"/>
                <w:szCs w:val="24"/>
                <w:lang w:val="en-US"/>
              </w:rPr>
              <w:t>Battements frappés et double battements frappés</w:t>
            </w:r>
            <w:r w:rsidRPr="00491D2F">
              <w:rPr>
                <w:rFonts w:cs="Times New Roman"/>
                <w:sz w:val="24"/>
                <w:szCs w:val="24"/>
                <w:lang w:val="en-US"/>
              </w:rPr>
              <w:t xml:space="preserve"> </w:t>
            </w:r>
            <w:r w:rsidRPr="00491D2F">
              <w:rPr>
                <w:rFonts w:cs="Times New Roman"/>
                <w:sz w:val="24"/>
                <w:szCs w:val="24"/>
              </w:rPr>
              <w:t>с</w:t>
            </w:r>
            <w:r w:rsidRPr="00491D2F">
              <w:rPr>
                <w:rFonts w:cs="Times New Roman"/>
                <w:sz w:val="24"/>
                <w:szCs w:val="24"/>
                <w:lang w:val="en-US"/>
              </w:rPr>
              <w:t xml:space="preserve"> </w:t>
            </w:r>
            <w:r w:rsidRPr="00491D2F">
              <w:rPr>
                <w:rFonts w:cs="Times New Roman"/>
                <w:sz w:val="24"/>
                <w:szCs w:val="24"/>
              </w:rPr>
              <w:t>окончанием</w:t>
            </w:r>
            <w:r w:rsidRPr="00491D2F">
              <w:rPr>
                <w:rFonts w:cs="Times New Roman"/>
                <w:sz w:val="24"/>
                <w:szCs w:val="24"/>
                <w:lang w:val="en-US"/>
              </w:rPr>
              <w:t xml:space="preserve"> </w:t>
            </w:r>
            <w:r w:rsidRPr="00491D2F">
              <w:rPr>
                <w:rFonts w:cs="Times New Roman"/>
                <w:sz w:val="24"/>
                <w:szCs w:val="24"/>
              </w:rPr>
              <w:t>на</w:t>
            </w:r>
            <w:r w:rsidRPr="00491D2F">
              <w:rPr>
                <w:rFonts w:cs="Times New Roman"/>
                <w:sz w:val="24"/>
                <w:szCs w:val="24"/>
                <w:lang w:val="en-US"/>
              </w:rPr>
              <w:t xml:space="preserve"> </w:t>
            </w:r>
            <w:r w:rsidRPr="00491D2F">
              <w:rPr>
                <w:rFonts w:cs="Times New Roman"/>
                <w:i/>
                <w:iCs/>
                <w:sz w:val="24"/>
                <w:szCs w:val="24"/>
                <w:lang w:val="en-US"/>
              </w:rPr>
              <w:t>demi-plié</w:t>
            </w:r>
            <w:r w:rsidRPr="00491D2F">
              <w:rPr>
                <w:rFonts w:cs="Times New Roman"/>
                <w:sz w:val="24"/>
                <w:szCs w:val="24"/>
                <w:lang w:val="en-US"/>
              </w:rPr>
              <w:t>.</w:t>
            </w:r>
          </w:p>
        </w:tc>
        <w:tc>
          <w:tcPr>
            <w:tcW w:w="731" w:type="dxa"/>
            <w:tcBorders>
              <w:top w:val="single" w:sz="4" w:space="0" w:color="000000"/>
              <w:left w:val="single" w:sz="4" w:space="0" w:color="000000"/>
              <w:bottom w:val="single" w:sz="4" w:space="0" w:color="000000"/>
              <w:right w:val="single" w:sz="4" w:space="0" w:color="000000"/>
            </w:tcBorders>
          </w:tcPr>
          <w:p w:rsidR="009F3591" w:rsidRPr="00E374E3" w:rsidRDefault="00E374E3" w:rsidP="00235494">
            <w:pPr>
              <w:pStyle w:val="12"/>
              <w:spacing w:line="240" w:lineRule="auto"/>
              <w:jc w:val="both"/>
              <w:rPr>
                <w:rFonts w:cs="Times New Roman"/>
                <w:sz w:val="24"/>
                <w:szCs w:val="24"/>
              </w:rPr>
            </w:pPr>
            <w:r>
              <w:rPr>
                <w:rFonts w:cs="Times New Roman"/>
                <w:sz w:val="24"/>
                <w:szCs w:val="24"/>
              </w:rPr>
              <w:t>8</w:t>
            </w:r>
            <w:r w:rsidR="00D06E21">
              <w:rPr>
                <w:rFonts w:cs="Times New Roman"/>
                <w:sz w:val="24"/>
                <w:szCs w:val="24"/>
              </w:rPr>
              <w:t xml:space="preserve">        </w:t>
            </w:r>
          </w:p>
        </w:tc>
      </w:tr>
      <w:tr w:rsidR="009F3591" w:rsidRPr="00491D2F" w:rsidTr="00EA5103">
        <w:tblPrEx>
          <w:tblCellSpacing w:w="-5" w:type="nil"/>
        </w:tblPrEx>
        <w:trPr>
          <w:trHeight w:val="298"/>
          <w:tblCellSpacing w:w="-5" w:type="nil"/>
        </w:trPr>
        <w:tc>
          <w:tcPr>
            <w:tcW w:w="9604" w:type="dxa"/>
            <w:gridSpan w:val="3"/>
            <w:tcBorders>
              <w:top w:val="single" w:sz="4" w:space="0" w:color="000000"/>
              <w:left w:val="single" w:sz="4" w:space="0" w:color="000000"/>
              <w:bottom w:val="single" w:sz="4" w:space="0" w:color="000000"/>
              <w:right w:val="single" w:sz="4" w:space="0" w:color="000000"/>
            </w:tcBorders>
          </w:tcPr>
          <w:p w:rsidR="009F3591" w:rsidRPr="00D15594" w:rsidRDefault="009F3591" w:rsidP="00235494">
            <w:pPr>
              <w:pStyle w:val="12"/>
              <w:spacing w:line="240" w:lineRule="auto"/>
              <w:jc w:val="both"/>
              <w:rPr>
                <w:rFonts w:cs="Times New Roman"/>
                <w:bCs/>
                <w:sz w:val="24"/>
                <w:szCs w:val="24"/>
              </w:rPr>
            </w:pPr>
            <w:r w:rsidRPr="00D15594">
              <w:rPr>
                <w:rFonts w:cs="Times New Roman"/>
                <w:bCs/>
                <w:sz w:val="24"/>
                <w:szCs w:val="24"/>
              </w:rPr>
              <w:t>Экзерсис на середине зала</w:t>
            </w:r>
          </w:p>
        </w:tc>
      </w:tr>
      <w:tr w:rsidR="009F3591" w:rsidRPr="00491D2F" w:rsidTr="00EA5103">
        <w:tblPrEx>
          <w:tblCellSpacing w:w="-5" w:type="nil"/>
        </w:tblPrEx>
        <w:trPr>
          <w:trHeight w:val="165"/>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1</w:t>
            </w:r>
          </w:p>
        </w:tc>
        <w:tc>
          <w:tcPr>
            <w:tcW w:w="8341"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 xml:space="preserve">Повторение ранее </w:t>
            </w:r>
            <w:proofErr w:type="gramStart"/>
            <w:r w:rsidRPr="00491D2F">
              <w:rPr>
                <w:rFonts w:cs="Times New Roman"/>
                <w:sz w:val="24"/>
                <w:szCs w:val="24"/>
              </w:rPr>
              <w:t>пройденного</w:t>
            </w:r>
            <w:proofErr w:type="gramEnd"/>
          </w:p>
        </w:tc>
        <w:tc>
          <w:tcPr>
            <w:tcW w:w="731" w:type="dxa"/>
            <w:tcBorders>
              <w:top w:val="single" w:sz="4" w:space="0" w:color="000000"/>
              <w:left w:val="single" w:sz="4" w:space="0" w:color="000000"/>
              <w:bottom w:val="single" w:sz="4" w:space="0" w:color="000000"/>
              <w:right w:val="single" w:sz="4" w:space="0" w:color="000000"/>
            </w:tcBorders>
          </w:tcPr>
          <w:p w:rsidR="009F3591" w:rsidRPr="00491D2F" w:rsidRDefault="00D06E21" w:rsidP="00235494">
            <w:pPr>
              <w:pStyle w:val="12"/>
              <w:spacing w:line="240" w:lineRule="auto"/>
              <w:jc w:val="both"/>
              <w:rPr>
                <w:rFonts w:cs="Times New Roman"/>
                <w:sz w:val="24"/>
                <w:szCs w:val="24"/>
              </w:rPr>
            </w:pPr>
            <w:r>
              <w:rPr>
                <w:rFonts w:cs="Times New Roman"/>
                <w:sz w:val="24"/>
                <w:szCs w:val="24"/>
              </w:rPr>
              <w:t>8</w:t>
            </w:r>
          </w:p>
        </w:tc>
      </w:tr>
      <w:tr w:rsidR="009F3591" w:rsidRPr="00202B54" w:rsidTr="00EA5103">
        <w:tblPrEx>
          <w:tblCellSpacing w:w="-5" w:type="nil"/>
        </w:tblPrEx>
        <w:trPr>
          <w:trHeight w:val="210"/>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2</w:t>
            </w:r>
          </w:p>
        </w:tc>
        <w:tc>
          <w:tcPr>
            <w:tcW w:w="8341" w:type="dxa"/>
            <w:tcBorders>
              <w:top w:val="single" w:sz="4" w:space="0" w:color="000000"/>
              <w:left w:val="single" w:sz="4" w:space="0" w:color="000000"/>
              <w:bottom w:val="single" w:sz="4" w:space="0" w:color="000000"/>
              <w:right w:val="single" w:sz="4" w:space="0" w:color="000000"/>
            </w:tcBorders>
          </w:tcPr>
          <w:p w:rsidR="009F3591" w:rsidRPr="00D15594" w:rsidRDefault="009F3591" w:rsidP="00235494">
            <w:pPr>
              <w:pStyle w:val="12"/>
              <w:spacing w:line="240" w:lineRule="auto"/>
              <w:jc w:val="both"/>
              <w:rPr>
                <w:rFonts w:cs="Times New Roman"/>
                <w:sz w:val="24"/>
                <w:szCs w:val="24"/>
                <w:lang w:val="en-US"/>
              </w:rPr>
            </w:pPr>
            <w:r w:rsidRPr="00491D2F">
              <w:rPr>
                <w:rFonts w:cs="Times New Roman"/>
                <w:i/>
                <w:iCs/>
                <w:sz w:val="24"/>
                <w:szCs w:val="24"/>
                <w:lang w:val="en-US"/>
              </w:rPr>
              <w:t>Battements tendus en tournant en dehors et en dedans</w:t>
            </w:r>
            <w:r w:rsidRPr="00491D2F">
              <w:rPr>
                <w:rFonts w:cs="Times New Roman"/>
                <w:sz w:val="24"/>
                <w:szCs w:val="24"/>
                <w:lang w:val="en-US"/>
              </w:rPr>
              <w:t xml:space="preserve"> </w:t>
            </w:r>
            <w:r w:rsidRPr="00491D2F">
              <w:rPr>
                <w:rFonts w:cs="Times New Roman"/>
                <w:sz w:val="24"/>
                <w:szCs w:val="24"/>
              </w:rPr>
              <w:t>по</w:t>
            </w:r>
            <w:r w:rsidRPr="00491D2F">
              <w:rPr>
                <w:rFonts w:cs="Times New Roman"/>
                <w:sz w:val="24"/>
                <w:szCs w:val="24"/>
                <w:lang w:val="en-US"/>
              </w:rPr>
              <w:t xml:space="preserve"> 1/8, ¼, ½ </w:t>
            </w:r>
            <w:r w:rsidRPr="00491D2F">
              <w:rPr>
                <w:rFonts w:cs="Times New Roman"/>
                <w:sz w:val="24"/>
                <w:szCs w:val="24"/>
              </w:rPr>
              <w:t>круга</w:t>
            </w:r>
          </w:p>
        </w:tc>
        <w:tc>
          <w:tcPr>
            <w:tcW w:w="731" w:type="dxa"/>
            <w:tcBorders>
              <w:top w:val="single" w:sz="4" w:space="0" w:color="000000"/>
              <w:left w:val="single" w:sz="4" w:space="0" w:color="000000"/>
              <w:bottom w:val="single" w:sz="4" w:space="0" w:color="000000"/>
              <w:right w:val="single" w:sz="4" w:space="0" w:color="000000"/>
            </w:tcBorders>
          </w:tcPr>
          <w:p w:rsidR="009F3591" w:rsidRPr="00D06E21" w:rsidRDefault="00D06E21" w:rsidP="00235494">
            <w:pPr>
              <w:pStyle w:val="12"/>
              <w:spacing w:line="240" w:lineRule="auto"/>
              <w:jc w:val="both"/>
              <w:rPr>
                <w:rFonts w:cs="Times New Roman"/>
                <w:sz w:val="24"/>
                <w:szCs w:val="24"/>
              </w:rPr>
            </w:pPr>
            <w:r>
              <w:rPr>
                <w:rFonts w:cs="Times New Roman"/>
                <w:sz w:val="24"/>
                <w:szCs w:val="24"/>
              </w:rPr>
              <w:t>8</w:t>
            </w:r>
          </w:p>
        </w:tc>
      </w:tr>
      <w:tr w:rsidR="009F3591" w:rsidRPr="00202B54" w:rsidTr="00EA5103">
        <w:tblPrEx>
          <w:tblCellSpacing w:w="-5" w:type="nil"/>
        </w:tblPrEx>
        <w:trPr>
          <w:trHeight w:val="255"/>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3</w:t>
            </w:r>
          </w:p>
        </w:tc>
        <w:tc>
          <w:tcPr>
            <w:tcW w:w="8341" w:type="dxa"/>
            <w:tcBorders>
              <w:top w:val="single" w:sz="4" w:space="0" w:color="000000"/>
              <w:left w:val="single" w:sz="4" w:space="0" w:color="000000"/>
              <w:bottom w:val="single" w:sz="4" w:space="0" w:color="000000"/>
              <w:right w:val="single" w:sz="4" w:space="0" w:color="000000"/>
            </w:tcBorders>
          </w:tcPr>
          <w:p w:rsidR="009F3591" w:rsidRPr="00D15594" w:rsidRDefault="009F3591" w:rsidP="00235494">
            <w:pPr>
              <w:pStyle w:val="12"/>
              <w:spacing w:line="240" w:lineRule="auto"/>
              <w:jc w:val="both"/>
              <w:rPr>
                <w:rFonts w:cs="Times New Roman"/>
                <w:sz w:val="24"/>
                <w:szCs w:val="24"/>
                <w:lang w:val="en-US"/>
              </w:rPr>
            </w:pPr>
            <w:r w:rsidRPr="00491D2F">
              <w:rPr>
                <w:rFonts w:cs="Times New Roman"/>
                <w:i/>
                <w:iCs/>
                <w:sz w:val="24"/>
                <w:szCs w:val="24"/>
                <w:lang w:val="en-US"/>
              </w:rPr>
              <w:t>Battements tendus jetés en tournant</w:t>
            </w:r>
            <w:r w:rsidRPr="00491D2F">
              <w:rPr>
                <w:rFonts w:cs="Times New Roman"/>
                <w:sz w:val="24"/>
                <w:szCs w:val="24"/>
                <w:lang w:val="en-US"/>
              </w:rPr>
              <w:t xml:space="preserve"> </w:t>
            </w:r>
            <w:r w:rsidRPr="00491D2F">
              <w:rPr>
                <w:rFonts w:cs="Times New Roman"/>
                <w:sz w:val="24"/>
                <w:szCs w:val="24"/>
              </w:rPr>
              <w:t>по</w:t>
            </w:r>
            <w:r w:rsidRPr="00491D2F">
              <w:rPr>
                <w:rFonts w:cs="Times New Roman"/>
                <w:sz w:val="24"/>
                <w:szCs w:val="24"/>
                <w:lang w:val="en-US"/>
              </w:rPr>
              <w:t xml:space="preserve"> 1/8, ¼, ½ </w:t>
            </w:r>
            <w:r w:rsidRPr="00491D2F">
              <w:rPr>
                <w:rFonts w:cs="Times New Roman"/>
                <w:sz w:val="24"/>
                <w:szCs w:val="24"/>
              </w:rPr>
              <w:t>круга</w:t>
            </w:r>
          </w:p>
        </w:tc>
        <w:tc>
          <w:tcPr>
            <w:tcW w:w="731" w:type="dxa"/>
            <w:tcBorders>
              <w:top w:val="single" w:sz="4" w:space="0" w:color="000000"/>
              <w:left w:val="single" w:sz="4" w:space="0" w:color="000000"/>
              <w:bottom w:val="single" w:sz="4" w:space="0" w:color="000000"/>
              <w:right w:val="single" w:sz="4" w:space="0" w:color="000000"/>
            </w:tcBorders>
          </w:tcPr>
          <w:p w:rsidR="009F3591" w:rsidRPr="00D06E21" w:rsidRDefault="00D06E21" w:rsidP="00235494">
            <w:pPr>
              <w:pStyle w:val="12"/>
              <w:spacing w:line="240" w:lineRule="auto"/>
              <w:jc w:val="both"/>
              <w:rPr>
                <w:rFonts w:cs="Times New Roman"/>
                <w:sz w:val="24"/>
                <w:szCs w:val="24"/>
              </w:rPr>
            </w:pPr>
            <w:r>
              <w:rPr>
                <w:rFonts w:cs="Times New Roman"/>
                <w:sz w:val="24"/>
                <w:szCs w:val="24"/>
              </w:rPr>
              <w:t>8</w:t>
            </w:r>
          </w:p>
        </w:tc>
      </w:tr>
      <w:tr w:rsidR="009F3591" w:rsidRPr="00202B54" w:rsidTr="00EA5103">
        <w:tblPrEx>
          <w:tblCellSpacing w:w="-5" w:type="nil"/>
        </w:tblPrEx>
        <w:trPr>
          <w:trHeight w:val="315"/>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4</w:t>
            </w:r>
          </w:p>
        </w:tc>
        <w:tc>
          <w:tcPr>
            <w:tcW w:w="8341" w:type="dxa"/>
            <w:tcBorders>
              <w:top w:val="single" w:sz="4" w:space="0" w:color="000000"/>
              <w:left w:val="single" w:sz="4" w:space="0" w:color="000000"/>
              <w:bottom w:val="single" w:sz="4" w:space="0" w:color="000000"/>
              <w:right w:val="single" w:sz="4" w:space="0" w:color="000000"/>
            </w:tcBorders>
          </w:tcPr>
          <w:p w:rsidR="009F3591" w:rsidRPr="00D15594" w:rsidRDefault="009F3591" w:rsidP="00235494">
            <w:pPr>
              <w:pStyle w:val="12"/>
              <w:spacing w:line="240" w:lineRule="auto"/>
              <w:jc w:val="both"/>
              <w:rPr>
                <w:rFonts w:cs="Times New Roman"/>
                <w:i/>
                <w:iCs/>
                <w:sz w:val="24"/>
                <w:szCs w:val="24"/>
                <w:lang w:val="en-US"/>
              </w:rPr>
            </w:pPr>
            <w:r w:rsidRPr="00491D2F">
              <w:rPr>
                <w:rFonts w:cs="Times New Roman"/>
                <w:i/>
                <w:iCs/>
                <w:sz w:val="24"/>
                <w:szCs w:val="24"/>
                <w:lang w:val="en-US"/>
              </w:rPr>
              <w:t>Rond de jambe</w:t>
            </w:r>
            <w:r w:rsidRPr="00491D2F">
              <w:rPr>
                <w:rFonts w:cs="Times New Roman"/>
                <w:sz w:val="24"/>
                <w:szCs w:val="24"/>
                <w:lang w:val="en-US"/>
              </w:rPr>
              <w:t xml:space="preserve"> </w:t>
            </w:r>
            <w:r w:rsidRPr="00491D2F">
              <w:rPr>
                <w:rFonts w:cs="Times New Roman"/>
                <w:sz w:val="24"/>
                <w:szCs w:val="24"/>
              </w:rPr>
              <w:t>на</w:t>
            </w:r>
            <w:r w:rsidRPr="00491D2F">
              <w:rPr>
                <w:rFonts w:cs="Times New Roman"/>
                <w:sz w:val="24"/>
                <w:szCs w:val="24"/>
                <w:lang w:val="en-US"/>
              </w:rPr>
              <w:t xml:space="preserve"> 45º </w:t>
            </w:r>
            <w:r w:rsidRPr="00491D2F">
              <w:rPr>
                <w:rFonts w:cs="Times New Roman"/>
                <w:sz w:val="24"/>
                <w:szCs w:val="24"/>
              </w:rPr>
              <w:t>и</w:t>
            </w:r>
            <w:r w:rsidRPr="00491D2F">
              <w:rPr>
                <w:rFonts w:cs="Times New Roman"/>
                <w:sz w:val="24"/>
                <w:szCs w:val="24"/>
                <w:lang w:val="en-US"/>
              </w:rPr>
              <w:t xml:space="preserve"> </w:t>
            </w:r>
            <w:r w:rsidRPr="00491D2F">
              <w:rPr>
                <w:rFonts w:cs="Times New Roman"/>
                <w:sz w:val="24"/>
                <w:szCs w:val="24"/>
              </w:rPr>
              <w:t>на</w:t>
            </w:r>
            <w:r w:rsidRPr="00491D2F">
              <w:rPr>
                <w:rFonts w:cs="Times New Roman"/>
                <w:sz w:val="24"/>
                <w:szCs w:val="24"/>
                <w:lang w:val="en-US"/>
              </w:rPr>
              <w:t xml:space="preserve"> </w:t>
            </w:r>
            <w:r w:rsidRPr="00491D2F">
              <w:rPr>
                <w:rFonts w:cs="Times New Roman"/>
                <w:i/>
                <w:iCs/>
                <w:sz w:val="24"/>
                <w:szCs w:val="24"/>
                <w:lang w:val="en-US"/>
              </w:rPr>
              <w:t>demi-plié</w:t>
            </w:r>
          </w:p>
        </w:tc>
        <w:tc>
          <w:tcPr>
            <w:tcW w:w="731" w:type="dxa"/>
            <w:tcBorders>
              <w:top w:val="single" w:sz="4" w:space="0" w:color="000000"/>
              <w:left w:val="single" w:sz="4" w:space="0" w:color="000000"/>
              <w:bottom w:val="single" w:sz="4" w:space="0" w:color="000000"/>
              <w:right w:val="single" w:sz="4" w:space="0" w:color="000000"/>
            </w:tcBorders>
          </w:tcPr>
          <w:p w:rsidR="009F3591" w:rsidRPr="00D06E21" w:rsidRDefault="00D06E21" w:rsidP="00235494">
            <w:pPr>
              <w:pStyle w:val="12"/>
              <w:spacing w:line="240" w:lineRule="auto"/>
              <w:jc w:val="both"/>
              <w:rPr>
                <w:rFonts w:cs="Times New Roman"/>
                <w:sz w:val="24"/>
                <w:szCs w:val="24"/>
              </w:rPr>
            </w:pPr>
            <w:r>
              <w:rPr>
                <w:rFonts w:cs="Times New Roman"/>
                <w:sz w:val="24"/>
                <w:szCs w:val="24"/>
              </w:rPr>
              <w:t>6</w:t>
            </w:r>
          </w:p>
        </w:tc>
      </w:tr>
      <w:tr w:rsidR="009F3591" w:rsidRPr="00202B54" w:rsidTr="00EA5103">
        <w:tblPrEx>
          <w:tblCellSpacing w:w="-5" w:type="nil"/>
        </w:tblPrEx>
        <w:trPr>
          <w:trHeight w:val="180"/>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5</w:t>
            </w:r>
          </w:p>
        </w:tc>
        <w:tc>
          <w:tcPr>
            <w:tcW w:w="8341" w:type="dxa"/>
            <w:tcBorders>
              <w:top w:val="single" w:sz="4" w:space="0" w:color="000000"/>
              <w:left w:val="single" w:sz="4" w:space="0" w:color="000000"/>
              <w:bottom w:val="single" w:sz="4" w:space="0" w:color="000000"/>
              <w:right w:val="single" w:sz="4" w:space="0" w:color="000000"/>
            </w:tcBorders>
          </w:tcPr>
          <w:p w:rsidR="009F3591" w:rsidRPr="00D15594" w:rsidRDefault="009F3591" w:rsidP="00235494">
            <w:pPr>
              <w:pStyle w:val="12"/>
              <w:spacing w:line="240" w:lineRule="auto"/>
              <w:jc w:val="both"/>
              <w:rPr>
                <w:rFonts w:cs="Times New Roman"/>
                <w:i/>
                <w:iCs/>
                <w:sz w:val="24"/>
                <w:szCs w:val="24"/>
                <w:lang w:val="en-US"/>
              </w:rPr>
            </w:pPr>
            <w:r w:rsidRPr="00491D2F">
              <w:rPr>
                <w:rFonts w:cs="Times New Roman"/>
                <w:i/>
                <w:iCs/>
                <w:sz w:val="24"/>
                <w:szCs w:val="24"/>
                <w:lang w:val="en-US"/>
              </w:rPr>
              <w:t>Battements relevés lents</w:t>
            </w:r>
            <w:r w:rsidRPr="00491D2F">
              <w:rPr>
                <w:rFonts w:cs="Times New Roman"/>
                <w:sz w:val="24"/>
                <w:szCs w:val="24"/>
                <w:lang w:val="en-US"/>
              </w:rPr>
              <w:t xml:space="preserve"> </w:t>
            </w:r>
            <w:r w:rsidRPr="00491D2F">
              <w:rPr>
                <w:rFonts w:cs="Times New Roman"/>
                <w:sz w:val="24"/>
                <w:szCs w:val="24"/>
              </w:rPr>
              <w:t>в</w:t>
            </w:r>
            <w:r w:rsidRPr="00491D2F">
              <w:rPr>
                <w:rFonts w:cs="Times New Roman"/>
                <w:sz w:val="24"/>
                <w:szCs w:val="24"/>
                <w:lang w:val="en-US"/>
              </w:rPr>
              <w:t xml:space="preserve"> IV </w:t>
            </w:r>
            <w:r w:rsidRPr="00491D2F">
              <w:rPr>
                <w:rFonts w:cs="Times New Roman"/>
                <w:i/>
                <w:iCs/>
                <w:sz w:val="24"/>
                <w:szCs w:val="24"/>
                <w:lang w:val="en-US"/>
              </w:rPr>
              <w:t>arabesque</w:t>
            </w:r>
          </w:p>
        </w:tc>
        <w:tc>
          <w:tcPr>
            <w:tcW w:w="731" w:type="dxa"/>
            <w:tcBorders>
              <w:top w:val="single" w:sz="4" w:space="0" w:color="000000"/>
              <w:left w:val="single" w:sz="4" w:space="0" w:color="000000"/>
              <w:bottom w:val="single" w:sz="4" w:space="0" w:color="000000"/>
              <w:right w:val="single" w:sz="4" w:space="0" w:color="000000"/>
            </w:tcBorders>
          </w:tcPr>
          <w:p w:rsidR="009F3591" w:rsidRPr="00D06E21" w:rsidRDefault="00D06E21" w:rsidP="00235494">
            <w:pPr>
              <w:pStyle w:val="12"/>
              <w:spacing w:line="240" w:lineRule="auto"/>
              <w:jc w:val="both"/>
              <w:rPr>
                <w:rFonts w:cs="Times New Roman"/>
                <w:sz w:val="24"/>
                <w:szCs w:val="24"/>
              </w:rPr>
            </w:pPr>
            <w:r>
              <w:rPr>
                <w:rFonts w:cs="Times New Roman"/>
                <w:sz w:val="24"/>
                <w:szCs w:val="24"/>
              </w:rPr>
              <w:t>9</w:t>
            </w:r>
          </w:p>
        </w:tc>
      </w:tr>
      <w:tr w:rsidR="009F3591" w:rsidRPr="00202B54" w:rsidTr="00EA5103">
        <w:tblPrEx>
          <w:tblCellSpacing w:w="-5" w:type="nil"/>
        </w:tblPrEx>
        <w:trPr>
          <w:trHeight w:val="225"/>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6</w:t>
            </w:r>
          </w:p>
        </w:tc>
        <w:tc>
          <w:tcPr>
            <w:tcW w:w="8341"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i/>
                <w:iCs/>
                <w:sz w:val="24"/>
                <w:szCs w:val="24"/>
                <w:lang w:val="en-US"/>
              </w:rPr>
            </w:pPr>
            <w:r w:rsidRPr="00491D2F">
              <w:rPr>
                <w:rFonts w:cs="Times New Roman"/>
                <w:i/>
                <w:iCs/>
                <w:sz w:val="24"/>
                <w:szCs w:val="24"/>
                <w:lang w:val="en-US"/>
              </w:rPr>
              <w:t>Battements développés</w:t>
            </w:r>
            <w:r w:rsidRPr="00491D2F">
              <w:rPr>
                <w:rFonts w:cs="Times New Roman"/>
                <w:sz w:val="24"/>
                <w:szCs w:val="24"/>
                <w:lang w:val="en-US"/>
              </w:rPr>
              <w:t xml:space="preserve"> </w:t>
            </w:r>
            <w:r w:rsidRPr="00491D2F">
              <w:rPr>
                <w:rFonts w:cs="Times New Roman"/>
                <w:sz w:val="24"/>
                <w:szCs w:val="24"/>
              </w:rPr>
              <w:t>в</w:t>
            </w:r>
            <w:r w:rsidRPr="00491D2F">
              <w:rPr>
                <w:rFonts w:cs="Times New Roman"/>
                <w:sz w:val="24"/>
                <w:szCs w:val="24"/>
                <w:lang w:val="en-US"/>
              </w:rPr>
              <w:t xml:space="preserve"> IV </w:t>
            </w:r>
            <w:r w:rsidRPr="00491D2F">
              <w:rPr>
                <w:rFonts w:cs="Times New Roman"/>
                <w:i/>
                <w:iCs/>
                <w:sz w:val="24"/>
                <w:szCs w:val="24"/>
                <w:lang w:val="en-US"/>
              </w:rPr>
              <w:t>arabesque</w:t>
            </w:r>
          </w:p>
        </w:tc>
        <w:tc>
          <w:tcPr>
            <w:tcW w:w="731" w:type="dxa"/>
            <w:tcBorders>
              <w:top w:val="single" w:sz="4" w:space="0" w:color="000000"/>
              <w:left w:val="single" w:sz="4" w:space="0" w:color="000000"/>
              <w:bottom w:val="single" w:sz="4" w:space="0" w:color="000000"/>
              <w:right w:val="single" w:sz="4" w:space="0" w:color="000000"/>
            </w:tcBorders>
          </w:tcPr>
          <w:p w:rsidR="009F3591" w:rsidRPr="00D06E21" w:rsidRDefault="00D06E21" w:rsidP="00235494">
            <w:pPr>
              <w:pStyle w:val="12"/>
              <w:spacing w:line="240" w:lineRule="auto"/>
              <w:jc w:val="both"/>
              <w:rPr>
                <w:rFonts w:cs="Times New Roman"/>
                <w:sz w:val="24"/>
                <w:szCs w:val="24"/>
              </w:rPr>
            </w:pPr>
            <w:r>
              <w:rPr>
                <w:rFonts w:cs="Times New Roman"/>
                <w:sz w:val="24"/>
                <w:szCs w:val="24"/>
              </w:rPr>
              <w:t>9</w:t>
            </w:r>
          </w:p>
        </w:tc>
      </w:tr>
      <w:tr w:rsidR="009F3591" w:rsidRPr="00491D2F" w:rsidTr="00EA5103">
        <w:tblPrEx>
          <w:tblCellSpacing w:w="-5" w:type="nil"/>
        </w:tblPrEx>
        <w:trPr>
          <w:trHeight w:val="270"/>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7</w:t>
            </w:r>
          </w:p>
        </w:tc>
        <w:tc>
          <w:tcPr>
            <w:tcW w:w="8341"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i/>
                <w:iCs/>
                <w:sz w:val="24"/>
                <w:szCs w:val="24"/>
              </w:rPr>
              <w:t>Pas tombé</w:t>
            </w:r>
            <w:r w:rsidRPr="00491D2F">
              <w:rPr>
                <w:rFonts w:cs="Times New Roman"/>
                <w:sz w:val="24"/>
                <w:szCs w:val="24"/>
              </w:rPr>
              <w:t>:</w:t>
            </w:r>
          </w:p>
          <w:p w:rsidR="009517E6" w:rsidRDefault="009517E6" w:rsidP="00235494">
            <w:pPr>
              <w:pStyle w:val="12"/>
              <w:spacing w:line="240" w:lineRule="auto"/>
              <w:jc w:val="both"/>
              <w:rPr>
                <w:rFonts w:cs="Times New Roman"/>
                <w:sz w:val="24"/>
                <w:szCs w:val="24"/>
              </w:rPr>
            </w:pPr>
            <w:r>
              <w:rPr>
                <w:rFonts w:cs="Times New Roman"/>
                <w:sz w:val="24"/>
                <w:szCs w:val="24"/>
              </w:rPr>
              <w:t xml:space="preserve">- </w:t>
            </w:r>
            <w:r w:rsidR="009F3591" w:rsidRPr="00491D2F">
              <w:rPr>
                <w:rFonts w:cs="Times New Roman"/>
                <w:sz w:val="24"/>
                <w:szCs w:val="24"/>
              </w:rPr>
              <w:t>на месте с полуповоротом en dehors et en dedans, работающая нога в положении sur le coup-de-pied</w:t>
            </w:r>
          </w:p>
          <w:p w:rsidR="009F3591" w:rsidRPr="00491D2F" w:rsidRDefault="009517E6" w:rsidP="00235494">
            <w:pPr>
              <w:pStyle w:val="12"/>
              <w:spacing w:line="240" w:lineRule="auto"/>
              <w:jc w:val="both"/>
              <w:rPr>
                <w:rFonts w:cs="Times New Roman"/>
                <w:sz w:val="24"/>
                <w:szCs w:val="24"/>
              </w:rPr>
            </w:pPr>
            <w:r>
              <w:rPr>
                <w:rFonts w:cs="Times New Roman"/>
                <w:sz w:val="24"/>
                <w:szCs w:val="24"/>
              </w:rPr>
              <w:t xml:space="preserve">- </w:t>
            </w:r>
            <w:r w:rsidR="009F3591" w:rsidRPr="00491D2F">
              <w:rPr>
                <w:rFonts w:cs="Times New Roman"/>
                <w:sz w:val="24"/>
                <w:szCs w:val="24"/>
              </w:rPr>
              <w:t>из позы в позу 45º и 90º с окончанием на носок и на 90º</w:t>
            </w:r>
          </w:p>
        </w:tc>
        <w:tc>
          <w:tcPr>
            <w:tcW w:w="731" w:type="dxa"/>
            <w:tcBorders>
              <w:top w:val="single" w:sz="4" w:space="0" w:color="000000"/>
              <w:left w:val="single" w:sz="4" w:space="0" w:color="000000"/>
              <w:bottom w:val="single" w:sz="4" w:space="0" w:color="000000"/>
              <w:right w:val="single" w:sz="4" w:space="0" w:color="000000"/>
            </w:tcBorders>
          </w:tcPr>
          <w:p w:rsidR="009F3591" w:rsidRPr="00491D2F" w:rsidRDefault="00D06E21" w:rsidP="00235494">
            <w:pPr>
              <w:pStyle w:val="12"/>
              <w:spacing w:line="240" w:lineRule="auto"/>
              <w:jc w:val="both"/>
              <w:rPr>
                <w:rFonts w:cs="Times New Roman"/>
                <w:sz w:val="24"/>
                <w:szCs w:val="24"/>
              </w:rPr>
            </w:pPr>
            <w:r>
              <w:rPr>
                <w:rFonts w:cs="Times New Roman"/>
                <w:sz w:val="24"/>
                <w:szCs w:val="24"/>
              </w:rPr>
              <w:t>10</w:t>
            </w:r>
          </w:p>
        </w:tc>
      </w:tr>
      <w:tr w:rsidR="009F3591" w:rsidRPr="00202B54" w:rsidTr="00EA5103">
        <w:tblPrEx>
          <w:tblCellSpacing w:w="-5" w:type="nil"/>
        </w:tblPrEx>
        <w:trPr>
          <w:trHeight w:val="210"/>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8</w:t>
            </w:r>
          </w:p>
        </w:tc>
        <w:tc>
          <w:tcPr>
            <w:tcW w:w="8341"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i/>
                <w:iCs/>
                <w:sz w:val="24"/>
                <w:szCs w:val="24"/>
                <w:lang w:val="en-US"/>
              </w:rPr>
            </w:pPr>
            <w:r w:rsidRPr="00491D2F">
              <w:rPr>
                <w:rFonts w:cs="Times New Roman"/>
                <w:i/>
                <w:iCs/>
                <w:sz w:val="24"/>
                <w:szCs w:val="24"/>
                <w:lang w:val="en-US"/>
              </w:rPr>
              <w:t>Battements frappés et double frappés</w:t>
            </w:r>
            <w:r w:rsidRPr="00491D2F">
              <w:rPr>
                <w:rFonts w:cs="Times New Roman"/>
                <w:sz w:val="24"/>
                <w:szCs w:val="24"/>
                <w:lang w:val="en-US"/>
              </w:rPr>
              <w:t xml:space="preserve"> </w:t>
            </w:r>
            <w:r w:rsidRPr="00491D2F">
              <w:rPr>
                <w:rFonts w:cs="Times New Roman"/>
                <w:sz w:val="24"/>
                <w:szCs w:val="24"/>
              </w:rPr>
              <w:t>на</w:t>
            </w:r>
            <w:r w:rsidRPr="00491D2F">
              <w:rPr>
                <w:rFonts w:cs="Times New Roman"/>
                <w:sz w:val="24"/>
                <w:szCs w:val="24"/>
                <w:lang w:val="en-US"/>
              </w:rPr>
              <w:t xml:space="preserve"> </w:t>
            </w:r>
            <w:r w:rsidRPr="00491D2F">
              <w:rPr>
                <w:rFonts w:cs="Times New Roman"/>
                <w:i/>
                <w:iCs/>
                <w:sz w:val="24"/>
                <w:szCs w:val="24"/>
                <w:lang w:val="en-US"/>
              </w:rPr>
              <w:t>demi-pliés</w:t>
            </w:r>
          </w:p>
        </w:tc>
        <w:tc>
          <w:tcPr>
            <w:tcW w:w="731" w:type="dxa"/>
            <w:tcBorders>
              <w:top w:val="single" w:sz="4" w:space="0" w:color="000000"/>
              <w:left w:val="single" w:sz="4" w:space="0" w:color="000000"/>
              <w:bottom w:val="single" w:sz="4" w:space="0" w:color="000000"/>
              <w:right w:val="single" w:sz="4" w:space="0" w:color="000000"/>
            </w:tcBorders>
          </w:tcPr>
          <w:p w:rsidR="009F3591" w:rsidRPr="00D06E21" w:rsidRDefault="00D06E21" w:rsidP="00235494">
            <w:pPr>
              <w:pStyle w:val="12"/>
              <w:spacing w:line="240" w:lineRule="auto"/>
              <w:jc w:val="both"/>
              <w:rPr>
                <w:rFonts w:cs="Times New Roman"/>
                <w:sz w:val="24"/>
                <w:szCs w:val="24"/>
              </w:rPr>
            </w:pPr>
            <w:r>
              <w:rPr>
                <w:rFonts w:cs="Times New Roman"/>
                <w:sz w:val="24"/>
                <w:szCs w:val="24"/>
              </w:rPr>
              <w:t>6</w:t>
            </w:r>
          </w:p>
        </w:tc>
      </w:tr>
      <w:tr w:rsidR="009F3591" w:rsidRPr="00491D2F" w:rsidTr="00EA5103">
        <w:tblPrEx>
          <w:tblCellSpacing w:w="-5" w:type="nil"/>
        </w:tblPrEx>
        <w:trPr>
          <w:trHeight w:val="360"/>
          <w:tblCellSpacing w:w="-5" w:type="nil"/>
        </w:trPr>
        <w:tc>
          <w:tcPr>
            <w:tcW w:w="9604" w:type="dxa"/>
            <w:gridSpan w:val="3"/>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bCs/>
                <w:sz w:val="24"/>
                <w:szCs w:val="24"/>
              </w:rPr>
            </w:pPr>
            <w:r w:rsidRPr="00491D2F">
              <w:rPr>
                <w:rFonts w:cs="Times New Roman"/>
                <w:bCs/>
                <w:sz w:val="24"/>
                <w:szCs w:val="24"/>
              </w:rPr>
              <w:t>Allegro</w:t>
            </w:r>
          </w:p>
        </w:tc>
      </w:tr>
      <w:tr w:rsidR="009F3591" w:rsidRPr="00491D2F" w:rsidTr="00EA5103">
        <w:tblPrEx>
          <w:tblCellSpacing w:w="-5" w:type="nil"/>
        </w:tblPrEx>
        <w:trPr>
          <w:trHeight w:val="239"/>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1</w:t>
            </w:r>
          </w:p>
        </w:tc>
        <w:tc>
          <w:tcPr>
            <w:tcW w:w="8341"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 xml:space="preserve">Повторение ранее </w:t>
            </w:r>
            <w:proofErr w:type="gramStart"/>
            <w:r w:rsidRPr="00491D2F">
              <w:rPr>
                <w:rFonts w:cs="Times New Roman"/>
                <w:sz w:val="24"/>
                <w:szCs w:val="24"/>
              </w:rPr>
              <w:t>изученного</w:t>
            </w:r>
            <w:proofErr w:type="gramEnd"/>
          </w:p>
        </w:tc>
        <w:tc>
          <w:tcPr>
            <w:tcW w:w="731" w:type="dxa"/>
            <w:tcBorders>
              <w:top w:val="single" w:sz="4" w:space="0" w:color="000000"/>
              <w:left w:val="single" w:sz="4" w:space="0" w:color="000000"/>
              <w:bottom w:val="single" w:sz="4" w:space="0" w:color="000000"/>
              <w:right w:val="single" w:sz="4" w:space="0" w:color="000000"/>
            </w:tcBorders>
          </w:tcPr>
          <w:p w:rsidR="009F3591" w:rsidRPr="00491D2F" w:rsidRDefault="00D06E21" w:rsidP="00235494">
            <w:pPr>
              <w:pStyle w:val="12"/>
              <w:spacing w:line="240" w:lineRule="auto"/>
              <w:jc w:val="both"/>
              <w:rPr>
                <w:rFonts w:cs="Times New Roman"/>
                <w:sz w:val="24"/>
                <w:szCs w:val="24"/>
              </w:rPr>
            </w:pPr>
            <w:r>
              <w:rPr>
                <w:rFonts w:cs="Times New Roman"/>
                <w:sz w:val="24"/>
                <w:szCs w:val="24"/>
              </w:rPr>
              <w:t>10</w:t>
            </w:r>
          </w:p>
        </w:tc>
      </w:tr>
      <w:tr w:rsidR="009F3591" w:rsidRPr="00491D2F" w:rsidTr="009517E6">
        <w:tblPrEx>
          <w:tblCellSpacing w:w="-5" w:type="nil"/>
        </w:tblPrEx>
        <w:trPr>
          <w:trHeight w:val="245"/>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2</w:t>
            </w:r>
          </w:p>
        </w:tc>
        <w:tc>
          <w:tcPr>
            <w:tcW w:w="8341"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i/>
                <w:iCs/>
                <w:sz w:val="24"/>
                <w:szCs w:val="24"/>
              </w:rPr>
              <w:t>Pas jeté</w:t>
            </w:r>
            <w:r w:rsidRPr="00491D2F">
              <w:rPr>
                <w:rFonts w:cs="Times New Roman"/>
                <w:sz w:val="24"/>
                <w:szCs w:val="24"/>
              </w:rPr>
              <w:t xml:space="preserve"> с продвижением</w:t>
            </w:r>
          </w:p>
        </w:tc>
        <w:tc>
          <w:tcPr>
            <w:tcW w:w="731" w:type="dxa"/>
            <w:tcBorders>
              <w:top w:val="single" w:sz="4" w:space="0" w:color="000000"/>
              <w:left w:val="single" w:sz="4" w:space="0" w:color="000000"/>
              <w:bottom w:val="single" w:sz="4" w:space="0" w:color="000000"/>
              <w:right w:val="single" w:sz="4" w:space="0" w:color="000000"/>
            </w:tcBorders>
          </w:tcPr>
          <w:p w:rsidR="009F3591" w:rsidRPr="00491D2F" w:rsidRDefault="00D06E21" w:rsidP="00235494">
            <w:pPr>
              <w:pStyle w:val="12"/>
              <w:spacing w:line="240" w:lineRule="auto"/>
              <w:jc w:val="both"/>
              <w:rPr>
                <w:rFonts w:cs="Times New Roman"/>
                <w:sz w:val="24"/>
                <w:szCs w:val="24"/>
              </w:rPr>
            </w:pPr>
            <w:r>
              <w:rPr>
                <w:rFonts w:cs="Times New Roman"/>
                <w:sz w:val="24"/>
                <w:szCs w:val="24"/>
              </w:rPr>
              <w:t>6</w:t>
            </w:r>
          </w:p>
        </w:tc>
      </w:tr>
      <w:tr w:rsidR="009F3591" w:rsidRPr="00491D2F" w:rsidTr="00EA5103">
        <w:tblPrEx>
          <w:tblCellSpacing w:w="-5" w:type="nil"/>
        </w:tblPrEx>
        <w:trPr>
          <w:trHeight w:val="279"/>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3</w:t>
            </w:r>
          </w:p>
        </w:tc>
        <w:tc>
          <w:tcPr>
            <w:tcW w:w="8341"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i/>
                <w:iCs/>
                <w:sz w:val="24"/>
                <w:szCs w:val="24"/>
              </w:rPr>
              <w:t>Pas ballonnée</w:t>
            </w:r>
            <w:r w:rsidRPr="00491D2F">
              <w:rPr>
                <w:rFonts w:cs="Times New Roman"/>
                <w:sz w:val="24"/>
                <w:szCs w:val="24"/>
              </w:rPr>
              <w:t xml:space="preserve"> в позах</w:t>
            </w:r>
          </w:p>
        </w:tc>
        <w:tc>
          <w:tcPr>
            <w:tcW w:w="731" w:type="dxa"/>
            <w:tcBorders>
              <w:top w:val="single" w:sz="4" w:space="0" w:color="000000"/>
              <w:left w:val="single" w:sz="4" w:space="0" w:color="000000"/>
              <w:bottom w:val="single" w:sz="4" w:space="0" w:color="000000"/>
              <w:right w:val="single" w:sz="4" w:space="0" w:color="000000"/>
            </w:tcBorders>
          </w:tcPr>
          <w:p w:rsidR="009F3591" w:rsidRPr="00491D2F" w:rsidRDefault="00D06E21" w:rsidP="00235494">
            <w:pPr>
              <w:pStyle w:val="12"/>
              <w:spacing w:line="240" w:lineRule="auto"/>
              <w:jc w:val="both"/>
              <w:rPr>
                <w:rFonts w:cs="Times New Roman"/>
                <w:sz w:val="24"/>
                <w:szCs w:val="24"/>
              </w:rPr>
            </w:pPr>
            <w:r>
              <w:rPr>
                <w:rFonts w:cs="Times New Roman"/>
                <w:sz w:val="24"/>
                <w:szCs w:val="24"/>
              </w:rPr>
              <w:t>8</w:t>
            </w:r>
          </w:p>
        </w:tc>
      </w:tr>
      <w:tr w:rsidR="009F3591" w:rsidRPr="00202B54" w:rsidTr="00EA5103">
        <w:tblPrEx>
          <w:tblCellSpacing w:w="-5" w:type="nil"/>
        </w:tblPrEx>
        <w:trPr>
          <w:trHeight w:val="345"/>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4</w:t>
            </w:r>
          </w:p>
        </w:tc>
        <w:tc>
          <w:tcPr>
            <w:tcW w:w="8341" w:type="dxa"/>
            <w:tcBorders>
              <w:top w:val="single" w:sz="4" w:space="0" w:color="000000"/>
              <w:left w:val="single" w:sz="4" w:space="0" w:color="000000"/>
              <w:bottom w:val="single" w:sz="4" w:space="0" w:color="000000"/>
              <w:right w:val="single" w:sz="4" w:space="0" w:color="000000"/>
            </w:tcBorders>
          </w:tcPr>
          <w:p w:rsidR="009F3591" w:rsidRPr="00E459EB" w:rsidRDefault="009F3591" w:rsidP="00235494">
            <w:pPr>
              <w:pStyle w:val="12"/>
              <w:spacing w:line="240" w:lineRule="auto"/>
              <w:jc w:val="both"/>
              <w:rPr>
                <w:rFonts w:cs="Times New Roman"/>
                <w:sz w:val="24"/>
                <w:szCs w:val="24"/>
                <w:lang w:val="en-US"/>
              </w:rPr>
            </w:pPr>
            <w:r w:rsidRPr="00E459EB">
              <w:rPr>
                <w:rFonts w:cs="Times New Roman"/>
                <w:i/>
                <w:iCs/>
                <w:sz w:val="24"/>
                <w:szCs w:val="24"/>
                <w:lang w:val="en-US"/>
              </w:rPr>
              <w:t>Pas embooté</w:t>
            </w:r>
            <w:r w:rsidR="00E459EB" w:rsidRPr="00E459EB">
              <w:rPr>
                <w:rFonts w:cs="Times New Roman"/>
                <w:sz w:val="24"/>
                <w:szCs w:val="24"/>
                <w:lang w:val="en-US"/>
              </w:rPr>
              <w:t xml:space="preserve">  </w:t>
            </w:r>
            <w:r w:rsidR="00E459EB">
              <w:rPr>
                <w:rFonts w:cs="Times New Roman"/>
                <w:sz w:val="24"/>
                <w:szCs w:val="24"/>
              </w:rPr>
              <w:t>вперё</w:t>
            </w:r>
            <w:r w:rsidRPr="00491D2F">
              <w:rPr>
                <w:rFonts w:cs="Times New Roman"/>
                <w:sz w:val="24"/>
                <w:szCs w:val="24"/>
              </w:rPr>
              <w:t>д</w:t>
            </w:r>
            <w:r w:rsidRPr="00E459EB">
              <w:rPr>
                <w:rFonts w:cs="Times New Roman"/>
                <w:sz w:val="24"/>
                <w:szCs w:val="24"/>
                <w:lang w:val="en-US"/>
              </w:rPr>
              <w:t xml:space="preserve"> </w:t>
            </w:r>
            <w:r w:rsidRPr="00491D2F">
              <w:rPr>
                <w:rFonts w:cs="Times New Roman"/>
                <w:sz w:val="24"/>
                <w:szCs w:val="24"/>
              </w:rPr>
              <w:t>и</w:t>
            </w:r>
            <w:r w:rsidRPr="00E459EB">
              <w:rPr>
                <w:rFonts w:cs="Times New Roman"/>
                <w:sz w:val="24"/>
                <w:szCs w:val="24"/>
                <w:lang w:val="en-US"/>
              </w:rPr>
              <w:t xml:space="preserve"> </w:t>
            </w:r>
            <w:r w:rsidRPr="00491D2F">
              <w:rPr>
                <w:rFonts w:cs="Times New Roman"/>
                <w:sz w:val="24"/>
                <w:szCs w:val="24"/>
              </w:rPr>
              <w:t>назад</w:t>
            </w:r>
            <w:r w:rsidRPr="00E459EB">
              <w:rPr>
                <w:rFonts w:cs="Times New Roman"/>
                <w:sz w:val="24"/>
                <w:szCs w:val="24"/>
                <w:lang w:val="en-US"/>
              </w:rPr>
              <w:t xml:space="preserve">, </w:t>
            </w:r>
            <w:r w:rsidRPr="00E459EB">
              <w:rPr>
                <w:rFonts w:cs="Times New Roman"/>
                <w:i/>
                <w:iCs/>
                <w:sz w:val="24"/>
                <w:szCs w:val="24"/>
                <w:lang w:val="en-US"/>
              </w:rPr>
              <w:t>sur le cou-de-pied</w:t>
            </w:r>
            <w:r w:rsidRPr="00E459EB">
              <w:rPr>
                <w:rFonts w:cs="Times New Roman"/>
                <w:sz w:val="24"/>
                <w:szCs w:val="24"/>
                <w:lang w:val="en-US"/>
              </w:rPr>
              <w:t xml:space="preserve"> </w:t>
            </w:r>
            <w:r w:rsidRPr="00491D2F">
              <w:rPr>
                <w:rFonts w:cs="Times New Roman"/>
                <w:sz w:val="24"/>
                <w:szCs w:val="24"/>
              </w:rPr>
              <w:t>и</w:t>
            </w:r>
            <w:r w:rsidRPr="00E459EB">
              <w:rPr>
                <w:rFonts w:cs="Times New Roman"/>
                <w:sz w:val="24"/>
                <w:szCs w:val="24"/>
                <w:lang w:val="en-US"/>
              </w:rPr>
              <w:t xml:space="preserve"> </w:t>
            </w:r>
            <w:r w:rsidRPr="00491D2F">
              <w:rPr>
                <w:rFonts w:cs="Times New Roman"/>
                <w:sz w:val="24"/>
                <w:szCs w:val="24"/>
              </w:rPr>
              <w:t>на</w:t>
            </w:r>
            <w:r w:rsidRPr="00E459EB">
              <w:rPr>
                <w:rFonts w:cs="Times New Roman"/>
                <w:sz w:val="24"/>
                <w:szCs w:val="24"/>
                <w:lang w:val="en-US"/>
              </w:rPr>
              <w:t xml:space="preserve"> 45º </w:t>
            </w:r>
          </w:p>
        </w:tc>
        <w:tc>
          <w:tcPr>
            <w:tcW w:w="731" w:type="dxa"/>
            <w:tcBorders>
              <w:top w:val="single" w:sz="4" w:space="0" w:color="000000"/>
              <w:left w:val="single" w:sz="4" w:space="0" w:color="000000"/>
              <w:bottom w:val="single" w:sz="4" w:space="0" w:color="000000"/>
              <w:right w:val="single" w:sz="4" w:space="0" w:color="000000"/>
            </w:tcBorders>
          </w:tcPr>
          <w:p w:rsidR="009F3591" w:rsidRPr="00D06E21" w:rsidRDefault="00D06E21" w:rsidP="00235494">
            <w:pPr>
              <w:pStyle w:val="12"/>
              <w:spacing w:line="240" w:lineRule="auto"/>
              <w:jc w:val="both"/>
              <w:rPr>
                <w:rFonts w:cs="Times New Roman"/>
                <w:sz w:val="24"/>
                <w:szCs w:val="24"/>
              </w:rPr>
            </w:pPr>
            <w:r>
              <w:rPr>
                <w:rFonts w:cs="Times New Roman"/>
                <w:sz w:val="24"/>
                <w:szCs w:val="24"/>
              </w:rPr>
              <w:t>8</w:t>
            </w:r>
          </w:p>
        </w:tc>
      </w:tr>
      <w:tr w:rsidR="009F3591" w:rsidRPr="00491D2F" w:rsidTr="00EA5103">
        <w:tblPrEx>
          <w:tblCellSpacing w:w="-5" w:type="nil"/>
        </w:tblPrEx>
        <w:trPr>
          <w:trHeight w:val="345"/>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5</w:t>
            </w:r>
          </w:p>
        </w:tc>
        <w:tc>
          <w:tcPr>
            <w:tcW w:w="8341"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i/>
                <w:iCs/>
                <w:sz w:val="24"/>
                <w:szCs w:val="24"/>
              </w:rPr>
            </w:pPr>
            <w:r w:rsidRPr="00491D2F">
              <w:rPr>
                <w:rFonts w:cs="Times New Roman"/>
                <w:i/>
                <w:iCs/>
                <w:sz w:val="24"/>
                <w:szCs w:val="24"/>
              </w:rPr>
              <w:t>Pas assemble</w:t>
            </w:r>
            <w:r w:rsidRPr="00491D2F">
              <w:rPr>
                <w:rFonts w:cs="Times New Roman"/>
                <w:sz w:val="24"/>
                <w:szCs w:val="24"/>
              </w:rPr>
              <w:t xml:space="preserve"> </w:t>
            </w:r>
            <w:r w:rsidR="00E459EB">
              <w:rPr>
                <w:rFonts w:cs="Times New Roman"/>
                <w:sz w:val="24"/>
                <w:szCs w:val="24"/>
              </w:rPr>
              <w:t xml:space="preserve"> с продвижением с приё</w:t>
            </w:r>
            <w:r w:rsidRPr="00491D2F">
              <w:rPr>
                <w:rFonts w:cs="Times New Roman"/>
                <w:sz w:val="24"/>
                <w:szCs w:val="24"/>
              </w:rPr>
              <w:t xml:space="preserve">мов: </w:t>
            </w:r>
            <w:r w:rsidRPr="00491D2F">
              <w:rPr>
                <w:rFonts w:cs="Times New Roman"/>
                <w:i/>
                <w:iCs/>
                <w:sz w:val="24"/>
                <w:szCs w:val="24"/>
              </w:rPr>
              <w:t>pas glissade</w:t>
            </w:r>
            <w:r w:rsidRPr="00491D2F">
              <w:rPr>
                <w:rFonts w:cs="Times New Roman"/>
                <w:sz w:val="24"/>
                <w:szCs w:val="24"/>
              </w:rPr>
              <w:t xml:space="preserve">, шаг - </w:t>
            </w:r>
            <w:r w:rsidRPr="00491D2F">
              <w:rPr>
                <w:rFonts w:cs="Times New Roman"/>
                <w:i/>
                <w:iCs/>
                <w:sz w:val="24"/>
                <w:szCs w:val="24"/>
              </w:rPr>
              <w:t>coupé</w:t>
            </w:r>
          </w:p>
        </w:tc>
        <w:tc>
          <w:tcPr>
            <w:tcW w:w="731" w:type="dxa"/>
            <w:tcBorders>
              <w:top w:val="single" w:sz="4" w:space="0" w:color="000000"/>
              <w:left w:val="single" w:sz="4" w:space="0" w:color="000000"/>
              <w:bottom w:val="single" w:sz="4" w:space="0" w:color="000000"/>
              <w:right w:val="single" w:sz="4" w:space="0" w:color="000000"/>
            </w:tcBorders>
          </w:tcPr>
          <w:p w:rsidR="009F3591" w:rsidRPr="00491D2F" w:rsidRDefault="00D06E21" w:rsidP="00235494">
            <w:pPr>
              <w:pStyle w:val="12"/>
              <w:spacing w:line="240" w:lineRule="auto"/>
              <w:jc w:val="both"/>
              <w:rPr>
                <w:rFonts w:cs="Times New Roman"/>
                <w:sz w:val="24"/>
                <w:szCs w:val="24"/>
              </w:rPr>
            </w:pPr>
            <w:r>
              <w:rPr>
                <w:rFonts w:cs="Times New Roman"/>
                <w:sz w:val="24"/>
                <w:szCs w:val="24"/>
              </w:rPr>
              <w:t>10</w:t>
            </w:r>
          </w:p>
        </w:tc>
      </w:tr>
      <w:tr w:rsidR="009F3591" w:rsidRPr="00491D2F" w:rsidTr="00EA5103">
        <w:tblPrEx>
          <w:tblCellSpacing w:w="-5" w:type="nil"/>
        </w:tblPrEx>
        <w:trPr>
          <w:trHeight w:val="210"/>
          <w:tblCellSpacing w:w="-5" w:type="nil"/>
        </w:trPr>
        <w:tc>
          <w:tcPr>
            <w:tcW w:w="9604" w:type="dxa"/>
            <w:gridSpan w:val="3"/>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bCs/>
                <w:sz w:val="24"/>
                <w:szCs w:val="24"/>
              </w:rPr>
              <w:t>Экзерсис на пальцах</w:t>
            </w:r>
          </w:p>
        </w:tc>
      </w:tr>
      <w:tr w:rsidR="009F3591" w:rsidRPr="00491D2F" w:rsidTr="00EA5103">
        <w:tblPrEx>
          <w:tblCellSpacing w:w="-5" w:type="nil"/>
        </w:tblPrEx>
        <w:trPr>
          <w:trHeight w:val="255"/>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1</w:t>
            </w:r>
          </w:p>
        </w:tc>
        <w:tc>
          <w:tcPr>
            <w:tcW w:w="8341"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 xml:space="preserve">Повторение ранее </w:t>
            </w:r>
            <w:proofErr w:type="gramStart"/>
            <w:r w:rsidRPr="00491D2F">
              <w:rPr>
                <w:rFonts w:cs="Times New Roman"/>
                <w:sz w:val="24"/>
                <w:szCs w:val="24"/>
              </w:rPr>
              <w:t>изученного</w:t>
            </w:r>
            <w:proofErr w:type="gramEnd"/>
            <w:r w:rsidRPr="00491D2F">
              <w:rPr>
                <w:rFonts w:cs="Times New Roman"/>
                <w:sz w:val="24"/>
                <w:szCs w:val="24"/>
              </w:rPr>
              <w:t xml:space="preserve"> </w:t>
            </w:r>
          </w:p>
        </w:tc>
        <w:tc>
          <w:tcPr>
            <w:tcW w:w="731" w:type="dxa"/>
            <w:tcBorders>
              <w:top w:val="single" w:sz="4" w:space="0" w:color="000000"/>
              <w:left w:val="single" w:sz="4" w:space="0" w:color="000000"/>
              <w:bottom w:val="single" w:sz="4" w:space="0" w:color="000000"/>
              <w:right w:val="single" w:sz="4" w:space="0" w:color="000000"/>
            </w:tcBorders>
          </w:tcPr>
          <w:p w:rsidR="009F3591" w:rsidRPr="00491D2F" w:rsidRDefault="00D06E21" w:rsidP="00235494">
            <w:pPr>
              <w:pStyle w:val="12"/>
              <w:spacing w:line="240" w:lineRule="auto"/>
              <w:jc w:val="both"/>
              <w:rPr>
                <w:rFonts w:cs="Times New Roman"/>
                <w:sz w:val="24"/>
                <w:szCs w:val="24"/>
              </w:rPr>
            </w:pPr>
            <w:r>
              <w:rPr>
                <w:rFonts w:cs="Times New Roman"/>
                <w:sz w:val="24"/>
                <w:szCs w:val="24"/>
              </w:rPr>
              <w:t>10</w:t>
            </w:r>
          </w:p>
        </w:tc>
      </w:tr>
      <w:tr w:rsidR="009F3591" w:rsidRPr="00491D2F" w:rsidTr="00EA5103">
        <w:tblPrEx>
          <w:tblCellSpacing w:w="-5" w:type="nil"/>
        </w:tblPrEx>
        <w:trPr>
          <w:trHeight w:val="255"/>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2</w:t>
            </w:r>
          </w:p>
        </w:tc>
        <w:tc>
          <w:tcPr>
            <w:tcW w:w="8341"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i/>
                <w:iCs/>
                <w:sz w:val="24"/>
                <w:szCs w:val="24"/>
              </w:rPr>
              <w:t>Pas échappé en tournant</w:t>
            </w:r>
            <w:r w:rsidRPr="00491D2F">
              <w:rPr>
                <w:rFonts w:cs="Times New Roman"/>
                <w:sz w:val="24"/>
                <w:szCs w:val="24"/>
              </w:rPr>
              <w:t xml:space="preserve"> по II и по IV позиции </w:t>
            </w:r>
            <w:proofErr w:type="gramStart"/>
            <w:r w:rsidRPr="00491D2F">
              <w:rPr>
                <w:rFonts w:cs="Times New Roman"/>
                <w:sz w:val="24"/>
                <w:szCs w:val="24"/>
              </w:rPr>
              <w:t>на</w:t>
            </w:r>
            <w:proofErr w:type="gramEnd"/>
            <w:r w:rsidRPr="00491D2F">
              <w:rPr>
                <w:rFonts w:cs="Times New Roman"/>
                <w:sz w:val="24"/>
                <w:szCs w:val="24"/>
              </w:rPr>
              <w:t xml:space="preserve"> ¼ оборота</w:t>
            </w:r>
          </w:p>
        </w:tc>
        <w:tc>
          <w:tcPr>
            <w:tcW w:w="731" w:type="dxa"/>
            <w:tcBorders>
              <w:top w:val="single" w:sz="4" w:space="0" w:color="000000"/>
              <w:left w:val="single" w:sz="4" w:space="0" w:color="000000"/>
              <w:bottom w:val="single" w:sz="4" w:space="0" w:color="000000"/>
              <w:right w:val="single" w:sz="4" w:space="0" w:color="000000"/>
            </w:tcBorders>
          </w:tcPr>
          <w:p w:rsidR="009F3591" w:rsidRPr="00491D2F" w:rsidRDefault="00D06E21" w:rsidP="00235494">
            <w:pPr>
              <w:pStyle w:val="12"/>
              <w:spacing w:line="240" w:lineRule="auto"/>
              <w:jc w:val="both"/>
              <w:rPr>
                <w:rFonts w:cs="Times New Roman"/>
                <w:sz w:val="24"/>
                <w:szCs w:val="24"/>
              </w:rPr>
            </w:pPr>
            <w:r>
              <w:rPr>
                <w:rFonts w:cs="Times New Roman"/>
                <w:sz w:val="24"/>
                <w:szCs w:val="24"/>
              </w:rPr>
              <w:t>8</w:t>
            </w:r>
          </w:p>
        </w:tc>
      </w:tr>
      <w:tr w:rsidR="009F3591" w:rsidRPr="00491D2F" w:rsidTr="00EA5103">
        <w:tblPrEx>
          <w:tblCellSpacing w:w="-5" w:type="nil"/>
        </w:tblPrEx>
        <w:trPr>
          <w:trHeight w:val="300"/>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3</w:t>
            </w:r>
          </w:p>
        </w:tc>
        <w:tc>
          <w:tcPr>
            <w:tcW w:w="8341"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i/>
                <w:iCs/>
                <w:sz w:val="24"/>
                <w:szCs w:val="24"/>
              </w:rPr>
              <w:t>Relevés</w:t>
            </w:r>
            <w:r w:rsidRPr="00491D2F">
              <w:rPr>
                <w:rFonts w:cs="Times New Roman"/>
                <w:sz w:val="24"/>
                <w:szCs w:val="24"/>
              </w:rPr>
              <w:t xml:space="preserve"> на одной ноге, другая в положении </w:t>
            </w:r>
            <w:r w:rsidRPr="00491D2F">
              <w:rPr>
                <w:rFonts w:cs="Times New Roman"/>
                <w:i/>
                <w:iCs/>
                <w:sz w:val="24"/>
                <w:szCs w:val="24"/>
              </w:rPr>
              <w:t>sur le cou-de-pied</w:t>
            </w:r>
            <w:r w:rsidRPr="00491D2F">
              <w:rPr>
                <w:rFonts w:cs="Times New Roman"/>
                <w:sz w:val="24"/>
                <w:szCs w:val="24"/>
              </w:rPr>
              <w:t xml:space="preserve"> и на 45º в различных позах.</w:t>
            </w:r>
          </w:p>
        </w:tc>
        <w:tc>
          <w:tcPr>
            <w:tcW w:w="731" w:type="dxa"/>
            <w:tcBorders>
              <w:top w:val="single" w:sz="4" w:space="0" w:color="000000"/>
              <w:left w:val="single" w:sz="4" w:space="0" w:color="000000"/>
              <w:bottom w:val="single" w:sz="4" w:space="0" w:color="000000"/>
              <w:right w:val="single" w:sz="4" w:space="0" w:color="000000"/>
            </w:tcBorders>
          </w:tcPr>
          <w:p w:rsidR="009F3591" w:rsidRPr="00491D2F" w:rsidRDefault="00D06E21" w:rsidP="00235494">
            <w:pPr>
              <w:pStyle w:val="12"/>
              <w:spacing w:line="240" w:lineRule="auto"/>
              <w:jc w:val="both"/>
              <w:rPr>
                <w:rFonts w:cs="Times New Roman"/>
                <w:sz w:val="24"/>
                <w:szCs w:val="24"/>
              </w:rPr>
            </w:pPr>
            <w:r>
              <w:rPr>
                <w:rFonts w:cs="Times New Roman"/>
                <w:sz w:val="24"/>
                <w:szCs w:val="24"/>
              </w:rPr>
              <w:t>9</w:t>
            </w:r>
          </w:p>
        </w:tc>
      </w:tr>
      <w:tr w:rsidR="009F3591" w:rsidRPr="00202B54" w:rsidTr="00EA5103">
        <w:tblPrEx>
          <w:tblCellSpacing w:w="-5" w:type="nil"/>
        </w:tblPrEx>
        <w:trPr>
          <w:trHeight w:val="180"/>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4</w:t>
            </w:r>
          </w:p>
        </w:tc>
        <w:tc>
          <w:tcPr>
            <w:tcW w:w="8341"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i/>
                <w:iCs/>
                <w:sz w:val="24"/>
                <w:szCs w:val="24"/>
                <w:lang w:val="en-US"/>
              </w:rPr>
            </w:pPr>
            <w:r w:rsidRPr="00491D2F">
              <w:rPr>
                <w:rFonts w:cs="Times New Roman"/>
                <w:i/>
                <w:iCs/>
                <w:sz w:val="24"/>
                <w:szCs w:val="24"/>
                <w:lang w:val="en-US"/>
              </w:rPr>
              <w:t>Pas assemblé soutenu en tournant en dehors et en dedans</w:t>
            </w:r>
          </w:p>
        </w:tc>
        <w:tc>
          <w:tcPr>
            <w:tcW w:w="731" w:type="dxa"/>
            <w:tcBorders>
              <w:top w:val="single" w:sz="4" w:space="0" w:color="000000"/>
              <w:left w:val="single" w:sz="4" w:space="0" w:color="000000"/>
              <w:bottom w:val="single" w:sz="4" w:space="0" w:color="000000"/>
              <w:right w:val="single" w:sz="4" w:space="0" w:color="000000"/>
            </w:tcBorders>
          </w:tcPr>
          <w:p w:rsidR="009F3591" w:rsidRPr="00D06E21" w:rsidRDefault="00D06E21" w:rsidP="00235494">
            <w:pPr>
              <w:pStyle w:val="12"/>
              <w:spacing w:line="240" w:lineRule="auto"/>
              <w:jc w:val="both"/>
              <w:rPr>
                <w:rFonts w:cs="Times New Roman"/>
                <w:sz w:val="24"/>
                <w:szCs w:val="24"/>
              </w:rPr>
            </w:pPr>
            <w:r>
              <w:rPr>
                <w:rFonts w:cs="Times New Roman"/>
                <w:sz w:val="24"/>
                <w:szCs w:val="24"/>
              </w:rPr>
              <w:t>9</w:t>
            </w:r>
          </w:p>
        </w:tc>
      </w:tr>
      <w:tr w:rsidR="009F3591" w:rsidRPr="00491D2F" w:rsidTr="00EA5103">
        <w:tblPrEx>
          <w:tblCellSpacing w:w="-5" w:type="nil"/>
        </w:tblPrEx>
        <w:trPr>
          <w:trHeight w:val="180"/>
          <w:tblCellSpacing w:w="-5" w:type="nil"/>
        </w:trPr>
        <w:tc>
          <w:tcPr>
            <w:tcW w:w="532"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lang w:val="en-US"/>
              </w:rPr>
            </w:pPr>
          </w:p>
        </w:tc>
        <w:tc>
          <w:tcPr>
            <w:tcW w:w="8341" w:type="dxa"/>
            <w:tcBorders>
              <w:top w:val="single" w:sz="4" w:space="0" w:color="000000"/>
              <w:left w:val="single" w:sz="4" w:space="0" w:color="000000"/>
              <w:bottom w:val="single" w:sz="4" w:space="0" w:color="000000"/>
              <w:right w:val="single" w:sz="4" w:space="0" w:color="000000"/>
            </w:tcBorders>
          </w:tcPr>
          <w:p w:rsidR="009F3591" w:rsidRPr="00491D2F" w:rsidRDefault="009F3591" w:rsidP="00235494">
            <w:pPr>
              <w:pStyle w:val="12"/>
              <w:spacing w:line="240" w:lineRule="auto"/>
              <w:jc w:val="both"/>
              <w:rPr>
                <w:rFonts w:cs="Times New Roman"/>
                <w:sz w:val="24"/>
                <w:szCs w:val="24"/>
              </w:rPr>
            </w:pPr>
            <w:r w:rsidRPr="00491D2F">
              <w:rPr>
                <w:rFonts w:cs="Times New Roman"/>
                <w:sz w:val="24"/>
                <w:szCs w:val="24"/>
              </w:rPr>
              <w:t>ИТОГО</w:t>
            </w:r>
          </w:p>
        </w:tc>
        <w:tc>
          <w:tcPr>
            <w:tcW w:w="731" w:type="dxa"/>
            <w:tcBorders>
              <w:top w:val="single" w:sz="4" w:space="0" w:color="000000"/>
              <w:left w:val="single" w:sz="4" w:space="0" w:color="000000"/>
              <w:bottom w:val="single" w:sz="4" w:space="0" w:color="000000"/>
              <w:right w:val="single" w:sz="4" w:space="0" w:color="000000"/>
            </w:tcBorders>
          </w:tcPr>
          <w:p w:rsidR="009F3591" w:rsidRPr="00F026CD" w:rsidRDefault="00F026CD" w:rsidP="00235494">
            <w:pPr>
              <w:pStyle w:val="12"/>
              <w:spacing w:line="240" w:lineRule="auto"/>
              <w:jc w:val="both"/>
              <w:rPr>
                <w:rFonts w:cs="Times New Roman"/>
                <w:b/>
                <w:i/>
                <w:sz w:val="24"/>
                <w:szCs w:val="24"/>
              </w:rPr>
            </w:pPr>
            <w:r>
              <w:rPr>
                <w:rFonts w:cs="Times New Roman"/>
                <w:b/>
                <w:i/>
                <w:sz w:val="24"/>
                <w:szCs w:val="24"/>
              </w:rPr>
              <w:t>198</w:t>
            </w:r>
          </w:p>
        </w:tc>
      </w:tr>
      <w:tr w:rsidR="00F026CD" w:rsidRPr="00491D2F" w:rsidTr="00EA5103">
        <w:tblPrEx>
          <w:tblCellSpacing w:w="-5" w:type="nil"/>
        </w:tblPrEx>
        <w:trPr>
          <w:trHeight w:val="180"/>
          <w:tblCellSpacing w:w="-5" w:type="nil"/>
        </w:trPr>
        <w:tc>
          <w:tcPr>
            <w:tcW w:w="532" w:type="dxa"/>
            <w:tcBorders>
              <w:top w:val="single" w:sz="4" w:space="0" w:color="000000"/>
              <w:left w:val="single" w:sz="4" w:space="0" w:color="000000"/>
              <w:bottom w:val="single" w:sz="4" w:space="0" w:color="000000"/>
              <w:right w:val="single" w:sz="4" w:space="0" w:color="000000"/>
            </w:tcBorders>
          </w:tcPr>
          <w:p w:rsidR="00F026CD" w:rsidRPr="00491D2F" w:rsidRDefault="00F026CD" w:rsidP="00235494">
            <w:pPr>
              <w:pStyle w:val="12"/>
              <w:spacing w:line="240" w:lineRule="auto"/>
              <w:jc w:val="both"/>
              <w:rPr>
                <w:rFonts w:cs="Times New Roman"/>
                <w:sz w:val="24"/>
                <w:szCs w:val="24"/>
                <w:lang w:val="en-US"/>
              </w:rPr>
            </w:pPr>
          </w:p>
        </w:tc>
        <w:tc>
          <w:tcPr>
            <w:tcW w:w="8341" w:type="dxa"/>
            <w:tcBorders>
              <w:top w:val="single" w:sz="4" w:space="0" w:color="000000"/>
              <w:left w:val="single" w:sz="4" w:space="0" w:color="000000"/>
              <w:bottom w:val="single" w:sz="4" w:space="0" w:color="000000"/>
              <w:right w:val="single" w:sz="4" w:space="0" w:color="000000"/>
            </w:tcBorders>
          </w:tcPr>
          <w:p w:rsidR="00F026CD" w:rsidRPr="00491D2F" w:rsidRDefault="00F026CD" w:rsidP="00235494">
            <w:pPr>
              <w:pStyle w:val="12"/>
              <w:spacing w:line="240" w:lineRule="auto"/>
              <w:jc w:val="both"/>
              <w:rPr>
                <w:rFonts w:cs="Times New Roman"/>
                <w:sz w:val="24"/>
                <w:szCs w:val="24"/>
              </w:rPr>
            </w:pPr>
            <w:r>
              <w:rPr>
                <w:rFonts w:cs="Times New Roman"/>
                <w:sz w:val="24"/>
                <w:szCs w:val="24"/>
              </w:rPr>
              <w:t>ВСЕГО</w:t>
            </w:r>
          </w:p>
        </w:tc>
        <w:tc>
          <w:tcPr>
            <w:tcW w:w="731" w:type="dxa"/>
            <w:tcBorders>
              <w:top w:val="single" w:sz="4" w:space="0" w:color="000000"/>
              <w:left w:val="single" w:sz="4" w:space="0" w:color="000000"/>
              <w:bottom w:val="single" w:sz="4" w:space="0" w:color="000000"/>
              <w:right w:val="single" w:sz="4" w:space="0" w:color="000000"/>
            </w:tcBorders>
          </w:tcPr>
          <w:p w:rsidR="00F026CD" w:rsidRPr="00F026CD" w:rsidRDefault="00F026CD" w:rsidP="00235494">
            <w:pPr>
              <w:pStyle w:val="12"/>
              <w:spacing w:line="240" w:lineRule="auto"/>
              <w:jc w:val="both"/>
              <w:rPr>
                <w:rFonts w:cs="Times New Roman"/>
                <w:b/>
                <w:i/>
                <w:sz w:val="24"/>
                <w:szCs w:val="24"/>
              </w:rPr>
            </w:pPr>
            <w:r w:rsidRPr="00F026CD">
              <w:rPr>
                <w:rFonts w:cs="Times New Roman"/>
                <w:b/>
                <w:i/>
                <w:sz w:val="24"/>
                <w:szCs w:val="24"/>
              </w:rPr>
              <w:t>924</w:t>
            </w:r>
          </w:p>
        </w:tc>
      </w:tr>
    </w:tbl>
    <w:p w:rsidR="009F3591" w:rsidRPr="00491D2F" w:rsidRDefault="009F3591" w:rsidP="00235494">
      <w:pPr>
        <w:pStyle w:val="12"/>
        <w:spacing w:line="240" w:lineRule="auto"/>
        <w:jc w:val="both"/>
        <w:rPr>
          <w:rFonts w:cs="Times New Roman"/>
          <w:sz w:val="24"/>
          <w:szCs w:val="24"/>
        </w:rPr>
      </w:pPr>
    </w:p>
    <w:p w:rsidR="000B1155" w:rsidRPr="00235494" w:rsidRDefault="000B1155" w:rsidP="00235494">
      <w:pPr>
        <w:pStyle w:val="12"/>
        <w:spacing w:line="240" w:lineRule="auto"/>
        <w:jc w:val="both"/>
        <w:rPr>
          <w:rFonts w:cs="Times New Roman"/>
          <w:b/>
          <w:sz w:val="16"/>
          <w:szCs w:val="16"/>
        </w:rPr>
      </w:pPr>
    </w:p>
    <w:p w:rsidR="009F3591" w:rsidRPr="007D3C49" w:rsidRDefault="009517E6" w:rsidP="00235494">
      <w:pPr>
        <w:pStyle w:val="12"/>
        <w:spacing w:line="240" w:lineRule="auto"/>
        <w:ind w:firstLine="851"/>
        <w:jc w:val="center"/>
        <w:rPr>
          <w:rFonts w:cs="Times New Roman"/>
          <w:b/>
          <w:sz w:val="32"/>
          <w:szCs w:val="32"/>
        </w:rPr>
      </w:pPr>
      <w:r>
        <w:rPr>
          <w:rFonts w:cs="Times New Roman"/>
          <w:b/>
          <w:sz w:val="32"/>
          <w:szCs w:val="32"/>
          <w:lang w:val="en-US"/>
        </w:rPr>
        <w:t>III</w:t>
      </w:r>
      <w:proofErr w:type="gramStart"/>
      <w:r w:rsidRPr="009517E6">
        <w:rPr>
          <w:rFonts w:cs="Times New Roman"/>
          <w:b/>
          <w:sz w:val="32"/>
          <w:szCs w:val="32"/>
        </w:rPr>
        <w:t xml:space="preserve">.  </w:t>
      </w:r>
      <w:r w:rsidR="00E758B6">
        <w:rPr>
          <w:rFonts w:cs="Times New Roman"/>
          <w:b/>
          <w:sz w:val="32"/>
          <w:szCs w:val="32"/>
        </w:rPr>
        <w:t>СОДЕРЖАНИЕ</w:t>
      </w:r>
      <w:proofErr w:type="gramEnd"/>
      <w:r w:rsidR="00E758B6">
        <w:rPr>
          <w:rFonts w:cs="Times New Roman"/>
          <w:b/>
          <w:sz w:val="32"/>
          <w:szCs w:val="32"/>
        </w:rPr>
        <w:t xml:space="preserve"> ПРЕДМЕТА</w:t>
      </w:r>
    </w:p>
    <w:p w:rsidR="00A7223B" w:rsidRPr="00491D2F" w:rsidRDefault="00A7223B" w:rsidP="00235494">
      <w:pPr>
        <w:pStyle w:val="12"/>
        <w:spacing w:line="240" w:lineRule="auto"/>
        <w:ind w:firstLine="851"/>
        <w:jc w:val="center"/>
        <w:rPr>
          <w:rFonts w:cs="Times New Roman"/>
          <w:sz w:val="24"/>
          <w:szCs w:val="24"/>
        </w:rPr>
      </w:pPr>
    </w:p>
    <w:p w:rsidR="00074C88" w:rsidRPr="00491D2F" w:rsidRDefault="00074C88" w:rsidP="00235494">
      <w:pPr>
        <w:pStyle w:val="12"/>
        <w:spacing w:line="240" w:lineRule="auto"/>
        <w:ind w:firstLine="851"/>
        <w:jc w:val="center"/>
        <w:rPr>
          <w:rFonts w:cs="Times New Roman"/>
          <w:sz w:val="24"/>
          <w:szCs w:val="24"/>
        </w:rPr>
      </w:pPr>
      <w:r w:rsidRPr="00491D2F">
        <w:rPr>
          <w:rFonts w:cs="Times New Roman"/>
          <w:b/>
          <w:bCs/>
          <w:sz w:val="24"/>
          <w:szCs w:val="24"/>
        </w:rPr>
        <w:t>I класс</w:t>
      </w:r>
    </w:p>
    <w:p w:rsidR="00074C88" w:rsidRPr="00491D2F" w:rsidRDefault="00074C88" w:rsidP="00235494">
      <w:pPr>
        <w:jc w:val="both"/>
        <w:rPr>
          <w:sz w:val="24"/>
          <w:szCs w:val="24"/>
        </w:rPr>
      </w:pPr>
    </w:p>
    <w:p w:rsidR="00074C88" w:rsidRPr="00491D2F" w:rsidRDefault="00074C88" w:rsidP="00235494">
      <w:pPr>
        <w:pStyle w:val="12"/>
        <w:spacing w:line="240" w:lineRule="auto"/>
        <w:ind w:firstLine="851"/>
        <w:jc w:val="both"/>
        <w:rPr>
          <w:rFonts w:cs="Times New Roman"/>
          <w:sz w:val="24"/>
          <w:szCs w:val="24"/>
        </w:rPr>
      </w:pPr>
      <w:r w:rsidRPr="00491D2F">
        <w:rPr>
          <w:rFonts w:cs="Times New Roman"/>
          <w:sz w:val="24"/>
          <w:szCs w:val="24"/>
        </w:rPr>
        <w:t>Основной задачей первого класса является постановка ног, корпуса, рук, головы в процессе усвоения основных движений классического экзерсиса у станка и на середине, развитие элементарных навыков координации движений. Все элементы изучаются лицом к станку.</w:t>
      </w:r>
    </w:p>
    <w:p w:rsidR="00074C88" w:rsidRPr="00491D2F" w:rsidRDefault="00074C88" w:rsidP="00235494">
      <w:pPr>
        <w:pStyle w:val="12"/>
        <w:spacing w:line="240" w:lineRule="auto"/>
        <w:ind w:firstLine="851"/>
        <w:jc w:val="both"/>
        <w:rPr>
          <w:rFonts w:cs="Times New Roman"/>
          <w:sz w:val="24"/>
          <w:szCs w:val="24"/>
        </w:rPr>
      </w:pPr>
      <w:r w:rsidRPr="00491D2F">
        <w:rPr>
          <w:rFonts w:cs="Times New Roman"/>
          <w:sz w:val="24"/>
          <w:szCs w:val="24"/>
        </w:rPr>
        <w:lastRenderedPageBreak/>
        <w:t>На изучение каждого элемента по программе первого класса и составления комбинаций у станка и на середине выделяется 4 академических часа в неделю.</w:t>
      </w:r>
    </w:p>
    <w:p w:rsidR="00074C88" w:rsidRPr="00491D2F" w:rsidRDefault="00074C88" w:rsidP="00235494">
      <w:pPr>
        <w:pStyle w:val="12"/>
        <w:spacing w:line="240" w:lineRule="auto"/>
        <w:jc w:val="both"/>
        <w:rPr>
          <w:rFonts w:cs="Times New Roman"/>
          <w:b/>
          <w:bCs/>
          <w:sz w:val="24"/>
          <w:szCs w:val="24"/>
          <w:u w:val="single"/>
        </w:rPr>
      </w:pPr>
      <w:r w:rsidRPr="00491D2F">
        <w:rPr>
          <w:rFonts w:cs="Times New Roman"/>
          <w:b/>
          <w:bCs/>
          <w:sz w:val="24"/>
          <w:szCs w:val="24"/>
          <w:u w:val="single"/>
        </w:rPr>
        <w:t>Экзерсис у станка</w:t>
      </w:r>
    </w:p>
    <w:p w:rsidR="00074C88" w:rsidRPr="00491D2F" w:rsidRDefault="00074C88" w:rsidP="00235494">
      <w:pPr>
        <w:pStyle w:val="12"/>
        <w:numPr>
          <w:ilvl w:val="0"/>
          <w:numId w:val="4"/>
        </w:numPr>
        <w:spacing w:line="240" w:lineRule="auto"/>
        <w:jc w:val="both"/>
        <w:rPr>
          <w:rFonts w:cs="Times New Roman"/>
          <w:sz w:val="24"/>
          <w:szCs w:val="24"/>
        </w:rPr>
      </w:pPr>
      <w:r w:rsidRPr="00491D2F">
        <w:rPr>
          <w:rFonts w:cs="Times New Roman"/>
          <w:sz w:val="24"/>
          <w:szCs w:val="24"/>
        </w:rPr>
        <w:t>Позиции ног I, II, III, IV</w:t>
      </w:r>
    </w:p>
    <w:p w:rsidR="00074C88" w:rsidRPr="00491D2F" w:rsidRDefault="00074C88" w:rsidP="00235494">
      <w:pPr>
        <w:pStyle w:val="12"/>
        <w:numPr>
          <w:ilvl w:val="0"/>
          <w:numId w:val="4"/>
        </w:numPr>
        <w:spacing w:line="240" w:lineRule="auto"/>
        <w:jc w:val="both"/>
        <w:rPr>
          <w:rFonts w:cs="Times New Roman"/>
          <w:sz w:val="24"/>
          <w:szCs w:val="24"/>
        </w:rPr>
      </w:pPr>
      <w:r w:rsidRPr="00491D2F">
        <w:rPr>
          <w:rFonts w:cs="Times New Roman"/>
          <w:sz w:val="24"/>
          <w:szCs w:val="24"/>
        </w:rPr>
        <w:t xml:space="preserve">Подготовительное положение и позиции рук: I, II, III (вначале изучается на середине зала </w:t>
      </w:r>
      <w:proofErr w:type="gramStart"/>
      <w:r w:rsidRPr="00491D2F">
        <w:rPr>
          <w:rFonts w:cs="Times New Roman"/>
          <w:sz w:val="24"/>
          <w:szCs w:val="24"/>
        </w:rPr>
        <w:t>при</w:t>
      </w:r>
      <w:proofErr w:type="gramEnd"/>
      <w:r w:rsidRPr="00491D2F">
        <w:rPr>
          <w:rFonts w:cs="Times New Roman"/>
          <w:sz w:val="24"/>
          <w:szCs w:val="24"/>
        </w:rPr>
        <w:t xml:space="preserve"> неполной выворотности ног)</w:t>
      </w:r>
    </w:p>
    <w:p w:rsidR="00074C88" w:rsidRPr="00491D2F" w:rsidRDefault="00074C88" w:rsidP="00235494">
      <w:pPr>
        <w:pStyle w:val="12"/>
        <w:numPr>
          <w:ilvl w:val="0"/>
          <w:numId w:val="4"/>
        </w:numPr>
        <w:spacing w:line="240" w:lineRule="auto"/>
        <w:jc w:val="both"/>
        <w:rPr>
          <w:rFonts w:cs="Times New Roman"/>
          <w:sz w:val="24"/>
          <w:szCs w:val="24"/>
        </w:rPr>
      </w:pPr>
      <w:r w:rsidRPr="00491D2F">
        <w:rPr>
          <w:rFonts w:cs="Times New Roman"/>
          <w:i/>
          <w:iCs/>
          <w:sz w:val="24"/>
          <w:szCs w:val="24"/>
        </w:rPr>
        <w:t>Demi-pliés</w:t>
      </w:r>
      <w:r w:rsidRPr="00491D2F">
        <w:rPr>
          <w:rFonts w:cs="Times New Roman"/>
          <w:sz w:val="24"/>
          <w:szCs w:val="24"/>
        </w:rPr>
        <w:t xml:space="preserve"> в I, II, III, IV позиции </w:t>
      </w:r>
    </w:p>
    <w:p w:rsidR="00074C88" w:rsidRPr="00491D2F" w:rsidRDefault="00074C88" w:rsidP="00235494">
      <w:pPr>
        <w:pStyle w:val="12"/>
        <w:numPr>
          <w:ilvl w:val="0"/>
          <w:numId w:val="4"/>
        </w:numPr>
        <w:spacing w:line="240" w:lineRule="auto"/>
        <w:jc w:val="both"/>
        <w:rPr>
          <w:rFonts w:cs="Times New Roman"/>
          <w:sz w:val="24"/>
          <w:szCs w:val="24"/>
        </w:rPr>
      </w:pPr>
      <w:r w:rsidRPr="00491D2F">
        <w:rPr>
          <w:rFonts w:cs="Times New Roman"/>
          <w:i/>
          <w:iCs/>
          <w:sz w:val="24"/>
          <w:szCs w:val="24"/>
        </w:rPr>
        <w:t>Battements tendus</w:t>
      </w:r>
      <w:r w:rsidRPr="00491D2F">
        <w:rPr>
          <w:rFonts w:cs="Times New Roman"/>
          <w:sz w:val="24"/>
          <w:szCs w:val="24"/>
        </w:rPr>
        <w:t>:</w:t>
      </w:r>
    </w:p>
    <w:p w:rsidR="00074C88" w:rsidRPr="00491D2F" w:rsidRDefault="0086286B" w:rsidP="00235494">
      <w:pPr>
        <w:pStyle w:val="12"/>
        <w:spacing w:line="240" w:lineRule="auto"/>
        <w:jc w:val="both"/>
        <w:rPr>
          <w:rFonts w:cs="Times New Roman"/>
          <w:sz w:val="24"/>
          <w:szCs w:val="24"/>
        </w:rPr>
      </w:pPr>
      <w:r>
        <w:rPr>
          <w:rFonts w:cs="Times New Roman"/>
          <w:sz w:val="24"/>
          <w:szCs w:val="24"/>
        </w:rPr>
        <w:t xml:space="preserve">          </w:t>
      </w:r>
      <w:r w:rsidR="00A7223B">
        <w:rPr>
          <w:rFonts w:cs="Times New Roman"/>
          <w:sz w:val="24"/>
          <w:szCs w:val="24"/>
        </w:rPr>
        <w:t>из I позиции в сторону, вперё</w:t>
      </w:r>
      <w:r w:rsidR="00074C88" w:rsidRPr="00491D2F">
        <w:rPr>
          <w:rFonts w:cs="Times New Roman"/>
          <w:sz w:val="24"/>
          <w:szCs w:val="24"/>
        </w:rPr>
        <w:t>д, назад;</w:t>
      </w:r>
    </w:p>
    <w:p w:rsidR="00074C88" w:rsidRPr="00491D2F" w:rsidRDefault="0086286B" w:rsidP="00235494">
      <w:pPr>
        <w:pStyle w:val="12"/>
        <w:spacing w:line="240" w:lineRule="auto"/>
        <w:jc w:val="both"/>
        <w:rPr>
          <w:rFonts w:cs="Times New Roman"/>
          <w:sz w:val="24"/>
          <w:szCs w:val="24"/>
        </w:rPr>
      </w:pPr>
      <w:r>
        <w:rPr>
          <w:rFonts w:cs="Times New Roman"/>
          <w:sz w:val="24"/>
          <w:szCs w:val="24"/>
        </w:rPr>
        <w:t xml:space="preserve">          </w:t>
      </w:r>
      <w:r w:rsidR="00074C88" w:rsidRPr="00491D2F">
        <w:rPr>
          <w:rFonts w:cs="Times New Roman"/>
          <w:sz w:val="24"/>
          <w:szCs w:val="24"/>
        </w:rPr>
        <w:t xml:space="preserve">с </w:t>
      </w:r>
      <w:r w:rsidR="00074C88" w:rsidRPr="00491D2F">
        <w:rPr>
          <w:rFonts w:cs="Times New Roman"/>
          <w:i/>
          <w:iCs/>
          <w:sz w:val="24"/>
          <w:szCs w:val="24"/>
        </w:rPr>
        <w:t xml:space="preserve">demi-plié </w:t>
      </w:r>
      <w:r w:rsidR="00A7223B">
        <w:rPr>
          <w:rFonts w:cs="Times New Roman"/>
          <w:sz w:val="24"/>
          <w:szCs w:val="24"/>
        </w:rPr>
        <w:t xml:space="preserve"> по I позиции в сторону, вперё</w:t>
      </w:r>
      <w:r w:rsidR="00074C88" w:rsidRPr="00491D2F">
        <w:rPr>
          <w:rFonts w:cs="Times New Roman"/>
          <w:sz w:val="24"/>
          <w:szCs w:val="24"/>
        </w:rPr>
        <w:t>д и назад;</w:t>
      </w:r>
    </w:p>
    <w:p w:rsidR="00074C88" w:rsidRPr="00491D2F" w:rsidRDefault="0086286B" w:rsidP="00235494">
      <w:pPr>
        <w:pStyle w:val="12"/>
        <w:spacing w:line="240" w:lineRule="auto"/>
        <w:jc w:val="both"/>
        <w:rPr>
          <w:rFonts w:cs="Times New Roman"/>
          <w:sz w:val="24"/>
          <w:szCs w:val="24"/>
        </w:rPr>
      </w:pPr>
      <w:r>
        <w:rPr>
          <w:rFonts w:cs="Times New Roman"/>
          <w:sz w:val="24"/>
          <w:szCs w:val="24"/>
        </w:rPr>
        <w:t xml:space="preserve">           </w:t>
      </w:r>
      <w:r w:rsidR="00A7223B">
        <w:rPr>
          <w:rFonts w:cs="Times New Roman"/>
          <w:sz w:val="24"/>
          <w:szCs w:val="24"/>
        </w:rPr>
        <w:t>из V позиции в сторону, вперё</w:t>
      </w:r>
      <w:r w:rsidR="00074C88" w:rsidRPr="00491D2F">
        <w:rPr>
          <w:rFonts w:cs="Times New Roman"/>
          <w:sz w:val="24"/>
          <w:szCs w:val="24"/>
        </w:rPr>
        <w:t>д и назад;</w:t>
      </w:r>
    </w:p>
    <w:p w:rsidR="00074C88" w:rsidRPr="00491D2F" w:rsidRDefault="0086286B" w:rsidP="00235494">
      <w:pPr>
        <w:pStyle w:val="12"/>
        <w:spacing w:line="240" w:lineRule="auto"/>
        <w:jc w:val="both"/>
        <w:rPr>
          <w:rFonts w:cs="Times New Roman"/>
          <w:sz w:val="24"/>
          <w:szCs w:val="24"/>
        </w:rPr>
      </w:pPr>
      <w:r>
        <w:rPr>
          <w:rFonts w:cs="Times New Roman"/>
          <w:sz w:val="24"/>
          <w:szCs w:val="24"/>
        </w:rPr>
        <w:t xml:space="preserve">           </w:t>
      </w:r>
      <w:r w:rsidR="00074C88" w:rsidRPr="00491D2F">
        <w:rPr>
          <w:rFonts w:cs="Times New Roman"/>
          <w:sz w:val="24"/>
          <w:szCs w:val="24"/>
        </w:rPr>
        <w:t xml:space="preserve">с </w:t>
      </w:r>
      <w:r w:rsidR="00074C88" w:rsidRPr="00491D2F">
        <w:rPr>
          <w:rFonts w:cs="Times New Roman"/>
          <w:i/>
          <w:iCs/>
          <w:sz w:val="24"/>
          <w:szCs w:val="24"/>
        </w:rPr>
        <w:t xml:space="preserve">demi-plié </w:t>
      </w:r>
      <w:r w:rsidR="00A7223B">
        <w:rPr>
          <w:rFonts w:cs="Times New Roman"/>
          <w:sz w:val="24"/>
          <w:szCs w:val="24"/>
        </w:rPr>
        <w:t xml:space="preserve"> по V позиции в сторону, вперё</w:t>
      </w:r>
      <w:r w:rsidR="00074C88" w:rsidRPr="00491D2F">
        <w:rPr>
          <w:rFonts w:cs="Times New Roman"/>
          <w:sz w:val="24"/>
          <w:szCs w:val="24"/>
        </w:rPr>
        <w:t>д и назад;</w:t>
      </w:r>
    </w:p>
    <w:p w:rsidR="00074C88" w:rsidRPr="00491D2F" w:rsidRDefault="0086286B" w:rsidP="00235494">
      <w:pPr>
        <w:pStyle w:val="12"/>
        <w:spacing w:line="240" w:lineRule="auto"/>
        <w:jc w:val="both"/>
        <w:rPr>
          <w:rFonts w:cs="Times New Roman"/>
          <w:sz w:val="24"/>
          <w:szCs w:val="24"/>
        </w:rPr>
      </w:pPr>
      <w:r>
        <w:rPr>
          <w:rFonts w:cs="Times New Roman"/>
          <w:sz w:val="24"/>
          <w:szCs w:val="24"/>
        </w:rPr>
        <w:t xml:space="preserve">           </w:t>
      </w:r>
      <w:r w:rsidR="00074C88" w:rsidRPr="00491D2F">
        <w:rPr>
          <w:rFonts w:cs="Times New Roman"/>
          <w:sz w:val="24"/>
          <w:szCs w:val="24"/>
        </w:rPr>
        <w:t>с опусканием пятки во II позицию из I и из V позиции;</w:t>
      </w:r>
    </w:p>
    <w:p w:rsidR="00074C88" w:rsidRPr="00491D2F" w:rsidRDefault="0086286B" w:rsidP="00235494">
      <w:pPr>
        <w:pStyle w:val="12"/>
        <w:tabs>
          <w:tab w:val="left" w:pos="284"/>
        </w:tabs>
        <w:spacing w:line="240" w:lineRule="auto"/>
        <w:jc w:val="both"/>
        <w:rPr>
          <w:rFonts w:cs="Times New Roman"/>
          <w:sz w:val="24"/>
          <w:szCs w:val="24"/>
        </w:rPr>
      </w:pPr>
      <w:r>
        <w:rPr>
          <w:rFonts w:cs="Times New Roman"/>
          <w:sz w:val="24"/>
          <w:szCs w:val="24"/>
        </w:rPr>
        <w:t xml:space="preserve">           </w:t>
      </w:r>
      <w:r w:rsidR="00074C88" w:rsidRPr="00491D2F">
        <w:rPr>
          <w:rFonts w:cs="Times New Roman"/>
          <w:sz w:val="24"/>
          <w:szCs w:val="24"/>
        </w:rPr>
        <w:t xml:space="preserve">с </w:t>
      </w:r>
      <w:r w:rsidR="00074C88" w:rsidRPr="00491D2F">
        <w:rPr>
          <w:rFonts w:cs="Times New Roman"/>
          <w:i/>
          <w:iCs/>
          <w:sz w:val="24"/>
          <w:szCs w:val="24"/>
        </w:rPr>
        <w:t xml:space="preserve">demi-plié  </w:t>
      </w:r>
      <w:r w:rsidR="00074C88" w:rsidRPr="00491D2F">
        <w:rPr>
          <w:rFonts w:cs="Times New Roman"/>
          <w:sz w:val="24"/>
          <w:szCs w:val="24"/>
        </w:rPr>
        <w:t>во II позиции без перехода и с переходом с опорной ноги (из I и V позиции)</w:t>
      </w:r>
    </w:p>
    <w:p w:rsidR="00074C88" w:rsidRPr="00491D2F" w:rsidRDefault="0086286B" w:rsidP="00235494">
      <w:pPr>
        <w:pStyle w:val="12"/>
        <w:tabs>
          <w:tab w:val="left" w:pos="284"/>
        </w:tabs>
        <w:spacing w:line="240" w:lineRule="auto"/>
        <w:jc w:val="both"/>
        <w:rPr>
          <w:rFonts w:cs="Times New Roman"/>
          <w:sz w:val="24"/>
          <w:szCs w:val="24"/>
        </w:rPr>
      </w:pPr>
      <w:r>
        <w:rPr>
          <w:rFonts w:cs="Times New Roman"/>
          <w:i/>
          <w:iCs/>
          <w:sz w:val="24"/>
          <w:szCs w:val="24"/>
        </w:rPr>
        <w:t xml:space="preserve">           </w:t>
      </w:r>
      <w:r w:rsidR="00074C88" w:rsidRPr="00491D2F">
        <w:rPr>
          <w:rFonts w:cs="Times New Roman"/>
          <w:i/>
          <w:iCs/>
          <w:sz w:val="24"/>
          <w:szCs w:val="24"/>
        </w:rPr>
        <w:t>Passé par terre</w:t>
      </w:r>
      <w:r w:rsidR="00A7223B">
        <w:rPr>
          <w:rFonts w:cs="Times New Roman"/>
          <w:sz w:val="24"/>
          <w:szCs w:val="24"/>
        </w:rPr>
        <w:t xml:space="preserve"> проведение ноги вперё</w:t>
      </w:r>
      <w:r w:rsidR="00074C88" w:rsidRPr="00491D2F">
        <w:rPr>
          <w:rFonts w:cs="Times New Roman"/>
          <w:sz w:val="24"/>
          <w:szCs w:val="24"/>
        </w:rPr>
        <w:t>д и назад через I позицию.</w:t>
      </w:r>
    </w:p>
    <w:p w:rsidR="00074C88" w:rsidRPr="00491D2F" w:rsidRDefault="00074C88" w:rsidP="00235494">
      <w:pPr>
        <w:pStyle w:val="12"/>
        <w:numPr>
          <w:ilvl w:val="0"/>
          <w:numId w:val="4"/>
        </w:numPr>
        <w:spacing w:line="240" w:lineRule="auto"/>
        <w:jc w:val="both"/>
        <w:rPr>
          <w:rFonts w:cs="Times New Roman"/>
          <w:i/>
          <w:iCs/>
          <w:sz w:val="24"/>
          <w:szCs w:val="24"/>
        </w:rPr>
      </w:pPr>
      <w:r w:rsidRPr="00491D2F">
        <w:rPr>
          <w:rFonts w:cs="Times New Roman"/>
          <w:sz w:val="24"/>
          <w:szCs w:val="24"/>
        </w:rPr>
        <w:t xml:space="preserve">Понятие направлений </w:t>
      </w:r>
      <w:r w:rsidRPr="00491D2F">
        <w:rPr>
          <w:rFonts w:cs="Times New Roman"/>
          <w:i/>
          <w:iCs/>
          <w:sz w:val="24"/>
          <w:szCs w:val="24"/>
        </w:rPr>
        <w:t>en dehors et en dedans</w:t>
      </w:r>
    </w:p>
    <w:p w:rsidR="00074C88" w:rsidRPr="00491D2F" w:rsidRDefault="00074C88" w:rsidP="00235494">
      <w:pPr>
        <w:pStyle w:val="12"/>
        <w:numPr>
          <w:ilvl w:val="0"/>
          <w:numId w:val="4"/>
        </w:numPr>
        <w:spacing w:line="240" w:lineRule="auto"/>
        <w:jc w:val="both"/>
        <w:rPr>
          <w:rFonts w:cs="Times New Roman"/>
          <w:i/>
          <w:iCs/>
          <w:sz w:val="24"/>
          <w:szCs w:val="24"/>
          <w:lang w:val="en-US"/>
        </w:rPr>
      </w:pPr>
      <w:r w:rsidRPr="00491D2F">
        <w:rPr>
          <w:rFonts w:cs="Times New Roman"/>
          <w:i/>
          <w:iCs/>
          <w:sz w:val="24"/>
          <w:szCs w:val="24"/>
          <w:lang w:val="en-US"/>
        </w:rPr>
        <w:t>Demi rond de jambe par terre en dehors et en dedans</w:t>
      </w:r>
    </w:p>
    <w:p w:rsidR="00074C88" w:rsidRPr="00491D2F" w:rsidRDefault="00074C88" w:rsidP="00235494">
      <w:pPr>
        <w:pStyle w:val="12"/>
        <w:numPr>
          <w:ilvl w:val="0"/>
          <w:numId w:val="4"/>
        </w:numPr>
        <w:spacing w:line="240" w:lineRule="auto"/>
        <w:jc w:val="both"/>
        <w:rPr>
          <w:rFonts w:cs="Times New Roman"/>
          <w:i/>
          <w:iCs/>
          <w:sz w:val="24"/>
          <w:szCs w:val="24"/>
          <w:lang w:val="en-US"/>
        </w:rPr>
      </w:pPr>
      <w:r w:rsidRPr="00491D2F">
        <w:rPr>
          <w:rFonts w:cs="Times New Roman"/>
          <w:i/>
          <w:iCs/>
          <w:sz w:val="24"/>
          <w:szCs w:val="24"/>
          <w:lang w:val="en-US"/>
        </w:rPr>
        <w:t>Rond de jambe par terre en dehors et en dedans</w:t>
      </w:r>
    </w:p>
    <w:p w:rsidR="00074C88" w:rsidRPr="00491D2F" w:rsidRDefault="00074C88" w:rsidP="00235494">
      <w:pPr>
        <w:pStyle w:val="12"/>
        <w:numPr>
          <w:ilvl w:val="0"/>
          <w:numId w:val="4"/>
        </w:numPr>
        <w:spacing w:line="240" w:lineRule="auto"/>
        <w:jc w:val="both"/>
        <w:rPr>
          <w:rFonts w:cs="Times New Roman"/>
          <w:sz w:val="24"/>
          <w:szCs w:val="24"/>
        </w:rPr>
      </w:pPr>
      <w:r w:rsidRPr="00491D2F">
        <w:rPr>
          <w:rFonts w:cs="Times New Roman"/>
          <w:i/>
          <w:iCs/>
          <w:sz w:val="24"/>
          <w:szCs w:val="24"/>
        </w:rPr>
        <w:t>Battements tendus jetés</w:t>
      </w:r>
      <w:r w:rsidRPr="00491D2F">
        <w:rPr>
          <w:rFonts w:cs="Times New Roman"/>
          <w:sz w:val="24"/>
          <w:szCs w:val="24"/>
        </w:rPr>
        <w:t>:</w:t>
      </w:r>
    </w:p>
    <w:p w:rsidR="00074C88" w:rsidRPr="00491D2F" w:rsidRDefault="0086286B" w:rsidP="00235494">
      <w:pPr>
        <w:pStyle w:val="12"/>
        <w:spacing w:line="240" w:lineRule="auto"/>
        <w:jc w:val="both"/>
        <w:rPr>
          <w:rFonts w:cs="Times New Roman"/>
          <w:sz w:val="24"/>
          <w:szCs w:val="24"/>
        </w:rPr>
      </w:pPr>
      <w:r>
        <w:rPr>
          <w:rFonts w:cs="Times New Roman"/>
          <w:sz w:val="24"/>
          <w:szCs w:val="24"/>
        </w:rPr>
        <w:t xml:space="preserve">           </w:t>
      </w:r>
      <w:r w:rsidR="00074C88" w:rsidRPr="00491D2F">
        <w:rPr>
          <w:rFonts w:cs="Times New Roman"/>
          <w:sz w:val="24"/>
          <w:szCs w:val="24"/>
        </w:rPr>
        <w:t>из I, V позиции в сторону, вверх и назад</w:t>
      </w:r>
    </w:p>
    <w:p w:rsidR="00074C88" w:rsidRPr="00491D2F" w:rsidRDefault="0086286B" w:rsidP="00235494">
      <w:pPr>
        <w:pStyle w:val="12"/>
        <w:spacing w:line="240" w:lineRule="auto"/>
        <w:jc w:val="both"/>
        <w:rPr>
          <w:rFonts w:cs="Times New Roman"/>
          <w:sz w:val="24"/>
          <w:szCs w:val="24"/>
        </w:rPr>
      </w:pPr>
      <w:r>
        <w:rPr>
          <w:rFonts w:cs="Times New Roman"/>
          <w:sz w:val="24"/>
          <w:szCs w:val="24"/>
        </w:rPr>
        <w:t xml:space="preserve">           </w:t>
      </w:r>
      <w:r w:rsidR="00074C88" w:rsidRPr="00491D2F">
        <w:rPr>
          <w:rFonts w:cs="Times New Roman"/>
          <w:sz w:val="24"/>
          <w:szCs w:val="24"/>
        </w:rPr>
        <w:t xml:space="preserve">c </w:t>
      </w:r>
      <w:r w:rsidR="00074C88" w:rsidRPr="00491D2F">
        <w:rPr>
          <w:rFonts w:cs="Times New Roman"/>
          <w:i/>
          <w:iCs/>
          <w:sz w:val="24"/>
          <w:szCs w:val="24"/>
        </w:rPr>
        <w:t>demi-pliés</w:t>
      </w:r>
      <w:r w:rsidR="00074C88" w:rsidRPr="00491D2F">
        <w:rPr>
          <w:rFonts w:cs="Times New Roman"/>
          <w:sz w:val="24"/>
          <w:szCs w:val="24"/>
        </w:rPr>
        <w:t xml:space="preserve"> п</w:t>
      </w:r>
      <w:r w:rsidR="00A7223B">
        <w:rPr>
          <w:rFonts w:cs="Times New Roman"/>
          <w:sz w:val="24"/>
          <w:szCs w:val="24"/>
        </w:rPr>
        <w:t>о I и V позиции в сторону, вперё</w:t>
      </w:r>
      <w:r w:rsidR="00074C88" w:rsidRPr="00491D2F">
        <w:rPr>
          <w:rFonts w:cs="Times New Roman"/>
          <w:sz w:val="24"/>
          <w:szCs w:val="24"/>
        </w:rPr>
        <w:t>д и назад</w:t>
      </w:r>
    </w:p>
    <w:p w:rsidR="00074C88" w:rsidRPr="00491D2F" w:rsidRDefault="0086286B" w:rsidP="00235494">
      <w:pPr>
        <w:pStyle w:val="12"/>
        <w:spacing w:line="240" w:lineRule="auto"/>
        <w:jc w:val="both"/>
        <w:rPr>
          <w:rFonts w:cs="Times New Roman"/>
          <w:sz w:val="24"/>
          <w:szCs w:val="24"/>
        </w:rPr>
      </w:pPr>
      <w:r>
        <w:rPr>
          <w:rFonts w:cs="Times New Roman"/>
          <w:i/>
          <w:iCs/>
          <w:sz w:val="24"/>
          <w:szCs w:val="24"/>
        </w:rPr>
        <w:t xml:space="preserve">           </w:t>
      </w:r>
      <w:r w:rsidR="00074C88" w:rsidRPr="00491D2F">
        <w:rPr>
          <w:rFonts w:cs="Times New Roman"/>
          <w:i/>
          <w:iCs/>
          <w:sz w:val="24"/>
          <w:szCs w:val="24"/>
        </w:rPr>
        <w:t>piques</w:t>
      </w:r>
      <w:r w:rsidR="00A7223B">
        <w:rPr>
          <w:rFonts w:cs="Times New Roman"/>
          <w:sz w:val="24"/>
          <w:szCs w:val="24"/>
        </w:rPr>
        <w:t xml:space="preserve"> в сторону, вперё</w:t>
      </w:r>
      <w:r w:rsidR="00074C88" w:rsidRPr="00491D2F">
        <w:rPr>
          <w:rFonts w:cs="Times New Roman"/>
          <w:sz w:val="24"/>
          <w:szCs w:val="24"/>
        </w:rPr>
        <w:t>д и назад</w:t>
      </w:r>
    </w:p>
    <w:p w:rsidR="00074C88" w:rsidRPr="00491D2F" w:rsidRDefault="00074C88" w:rsidP="00235494">
      <w:pPr>
        <w:pStyle w:val="12"/>
        <w:numPr>
          <w:ilvl w:val="0"/>
          <w:numId w:val="4"/>
        </w:numPr>
        <w:spacing w:line="240" w:lineRule="auto"/>
        <w:jc w:val="both"/>
        <w:rPr>
          <w:rFonts w:cs="Times New Roman"/>
          <w:sz w:val="24"/>
          <w:szCs w:val="24"/>
        </w:rPr>
      </w:pPr>
      <w:r w:rsidRPr="00491D2F">
        <w:rPr>
          <w:rFonts w:cs="Times New Roman"/>
          <w:sz w:val="24"/>
          <w:szCs w:val="24"/>
        </w:rPr>
        <w:t xml:space="preserve">Положение ноги </w:t>
      </w:r>
      <w:r w:rsidRPr="00491D2F">
        <w:rPr>
          <w:rFonts w:cs="Times New Roman"/>
          <w:i/>
          <w:iCs/>
          <w:sz w:val="24"/>
          <w:szCs w:val="24"/>
        </w:rPr>
        <w:t>sur le cou-de-pied</w:t>
      </w:r>
      <w:r w:rsidR="00A7223B">
        <w:rPr>
          <w:rFonts w:cs="Times New Roman"/>
          <w:sz w:val="24"/>
          <w:szCs w:val="24"/>
        </w:rPr>
        <w:t>, вперё</w:t>
      </w:r>
      <w:r w:rsidRPr="00491D2F">
        <w:rPr>
          <w:rFonts w:cs="Times New Roman"/>
          <w:sz w:val="24"/>
          <w:szCs w:val="24"/>
        </w:rPr>
        <w:t>д, назад и обхватное</w:t>
      </w:r>
    </w:p>
    <w:p w:rsidR="00074C88" w:rsidRPr="00491D2F" w:rsidRDefault="00074C88" w:rsidP="00235494">
      <w:pPr>
        <w:pStyle w:val="12"/>
        <w:numPr>
          <w:ilvl w:val="0"/>
          <w:numId w:val="4"/>
        </w:numPr>
        <w:spacing w:line="240" w:lineRule="auto"/>
        <w:jc w:val="both"/>
        <w:rPr>
          <w:rFonts w:cs="Times New Roman"/>
          <w:sz w:val="24"/>
          <w:szCs w:val="24"/>
        </w:rPr>
      </w:pPr>
      <w:r w:rsidRPr="00491D2F">
        <w:rPr>
          <w:rFonts w:cs="Times New Roman"/>
          <w:i/>
          <w:iCs/>
          <w:sz w:val="24"/>
          <w:szCs w:val="24"/>
        </w:rPr>
        <w:t>Battements frappés</w:t>
      </w:r>
      <w:r w:rsidR="00A7223B">
        <w:rPr>
          <w:rFonts w:cs="Times New Roman"/>
          <w:sz w:val="24"/>
          <w:szCs w:val="24"/>
        </w:rPr>
        <w:t xml:space="preserve"> в сторону, вперё</w:t>
      </w:r>
      <w:r w:rsidRPr="00491D2F">
        <w:rPr>
          <w:rFonts w:cs="Times New Roman"/>
          <w:sz w:val="24"/>
          <w:szCs w:val="24"/>
        </w:rPr>
        <w:t>д и назад</w:t>
      </w:r>
    </w:p>
    <w:p w:rsidR="00074C88" w:rsidRPr="00491D2F" w:rsidRDefault="00074C88" w:rsidP="00235494">
      <w:pPr>
        <w:pStyle w:val="12"/>
        <w:numPr>
          <w:ilvl w:val="0"/>
          <w:numId w:val="4"/>
        </w:numPr>
        <w:spacing w:line="240" w:lineRule="auto"/>
        <w:jc w:val="both"/>
        <w:rPr>
          <w:rFonts w:cs="Times New Roman"/>
          <w:sz w:val="24"/>
          <w:szCs w:val="24"/>
        </w:rPr>
      </w:pPr>
      <w:r w:rsidRPr="00491D2F">
        <w:rPr>
          <w:rFonts w:cs="Times New Roman"/>
          <w:i/>
          <w:iCs/>
          <w:sz w:val="24"/>
          <w:szCs w:val="24"/>
        </w:rPr>
        <w:t>Relevé</w:t>
      </w:r>
      <w:r w:rsidRPr="00491D2F">
        <w:rPr>
          <w:rFonts w:cs="Times New Roman"/>
          <w:sz w:val="24"/>
          <w:szCs w:val="24"/>
        </w:rPr>
        <w:t xml:space="preserve"> на полупальцах по I, II, V позиции, с вытянутых ног и с </w:t>
      </w:r>
      <w:r w:rsidRPr="00491D2F">
        <w:rPr>
          <w:rFonts w:cs="Times New Roman"/>
          <w:i/>
          <w:iCs/>
          <w:sz w:val="24"/>
          <w:szCs w:val="24"/>
        </w:rPr>
        <w:t>demi-pliés</w:t>
      </w:r>
      <w:r w:rsidRPr="00491D2F">
        <w:rPr>
          <w:rFonts w:cs="Times New Roman"/>
          <w:sz w:val="24"/>
          <w:szCs w:val="24"/>
        </w:rPr>
        <w:t>.</w:t>
      </w:r>
    </w:p>
    <w:p w:rsidR="00074C88" w:rsidRPr="00491D2F" w:rsidRDefault="00074C88" w:rsidP="00235494">
      <w:pPr>
        <w:pStyle w:val="12"/>
        <w:numPr>
          <w:ilvl w:val="0"/>
          <w:numId w:val="4"/>
        </w:numPr>
        <w:spacing w:line="240" w:lineRule="auto"/>
        <w:jc w:val="both"/>
        <w:rPr>
          <w:rFonts w:cs="Times New Roman"/>
          <w:sz w:val="24"/>
          <w:szCs w:val="24"/>
        </w:rPr>
      </w:pPr>
      <w:r w:rsidRPr="00491D2F">
        <w:rPr>
          <w:rFonts w:cs="Times New Roman"/>
          <w:i/>
          <w:iCs/>
          <w:sz w:val="24"/>
          <w:szCs w:val="24"/>
        </w:rPr>
        <w:t>Battements tendus-soutenus</w:t>
      </w:r>
      <w:r w:rsidR="00A7223B">
        <w:rPr>
          <w:rFonts w:cs="Times New Roman"/>
          <w:sz w:val="24"/>
          <w:szCs w:val="24"/>
        </w:rPr>
        <w:t xml:space="preserve"> вперё</w:t>
      </w:r>
      <w:r w:rsidRPr="00491D2F">
        <w:rPr>
          <w:rFonts w:cs="Times New Roman"/>
          <w:sz w:val="24"/>
          <w:szCs w:val="24"/>
        </w:rPr>
        <w:t>д, в сторону и назад.</w:t>
      </w:r>
    </w:p>
    <w:p w:rsidR="00074C88" w:rsidRPr="00491D2F" w:rsidRDefault="00074C88" w:rsidP="00235494">
      <w:pPr>
        <w:pStyle w:val="12"/>
        <w:numPr>
          <w:ilvl w:val="0"/>
          <w:numId w:val="4"/>
        </w:numPr>
        <w:spacing w:line="240" w:lineRule="auto"/>
        <w:jc w:val="both"/>
        <w:rPr>
          <w:rFonts w:cs="Times New Roman"/>
          <w:sz w:val="24"/>
          <w:szCs w:val="24"/>
          <w:lang w:val="en-US"/>
        </w:rPr>
      </w:pPr>
      <w:r w:rsidRPr="00491D2F">
        <w:rPr>
          <w:rFonts w:cs="Times New Roman"/>
          <w:i/>
          <w:iCs/>
          <w:sz w:val="24"/>
          <w:szCs w:val="24"/>
          <w:lang w:val="en-US"/>
        </w:rPr>
        <w:t>Préparation</w:t>
      </w:r>
      <w:r w:rsidRPr="00491D2F">
        <w:rPr>
          <w:rFonts w:cs="Times New Roman"/>
          <w:sz w:val="24"/>
          <w:szCs w:val="24"/>
          <w:lang w:val="en-US"/>
        </w:rPr>
        <w:t xml:space="preserve"> </w:t>
      </w:r>
      <w:r w:rsidRPr="00491D2F">
        <w:rPr>
          <w:rFonts w:cs="Times New Roman"/>
          <w:sz w:val="24"/>
          <w:szCs w:val="24"/>
        </w:rPr>
        <w:t>для</w:t>
      </w:r>
      <w:r w:rsidRPr="00491D2F">
        <w:rPr>
          <w:rFonts w:cs="Times New Roman"/>
          <w:sz w:val="24"/>
          <w:szCs w:val="24"/>
          <w:lang w:val="en-US"/>
        </w:rPr>
        <w:t xml:space="preserve"> </w:t>
      </w:r>
      <w:r w:rsidRPr="00491D2F">
        <w:rPr>
          <w:rFonts w:cs="Times New Roman"/>
          <w:i/>
          <w:iCs/>
          <w:sz w:val="24"/>
          <w:szCs w:val="24"/>
          <w:lang w:val="en-US"/>
        </w:rPr>
        <w:t>rond de jambe</w:t>
      </w:r>
      <w:r w:rsidRPr="00491D2F">
        <w:rPr>
          <w:rFonts w:cs="Times New Roman"/>
          <w:sz w:val="24"/>
          <w:szCs w:val="24"/>
          <w:lang w:val="en-US"/>
        </w:rPr>
        <w:t>.</w:t>
      </w:r>
    </w:p>
    <w:p w:rsidR="00074C88" w:rsidRPr="00491D2F" w:rsidRDefault="00074C88" w:rsidP="00235494">
      <w:pPr>
        <w:pStyle w:val="12"/>
        <w:numPr>
          <w:ilvl w:val="0"/>
          <w:numId w:val="4"/>
        </w:numPr>
        <w:spacing w:line="240" w:lineRule="auto"/>
        <w:jc w:val="both"/>
        <w:rPr>
          <w:rFonts w:cs="Times New Roman"/>
          <w:sz w:val="24"/>
          <w:szCs w:val="24"/>
        </w:rPr>
      </w:pPr>
      <w:r w:rsidRPr="00491D2F">
        <w:rPr>
          <w:rFonts w:cs="Times New Roman"/>
          <w:i/>
          <w:iCs/>
          <w:sz w:val="24"/>
          <w:szCs w:val="24"/>
        </w:rPr>
        <w:t>Battements fondus</w:t>
      </w:r>
      <w:r w:rsidRPr="00491D2F">
        <w:rPr>
          <w:rFonts w:cs="Times New Roman"/>
          <w:sz w:val="24"/>
          <w:szCs w:val="24"/>
        </w:rPr>
        <w:t xml:space="preserve"> в сто</w:t>
      </w:r>
      <w:r w:rsidR="00A7223B">
        <w:rPr>
          <w:rFonts w:cs="Times New Roman"/>
          <w:sz w:val="24"/>
          <w:szCs w:val="24"/>
        </w:rPr>
        <w:t>рону, вперё</w:t>
      </w:r>
      <w:r w:rsidRPr="00491D2F">
        <w:rPr>
          <w:rFonts w:cs="Times New Roman"/>
          <w:sz w:val="24"/>
          <w:szCs w:val="24"/>
        </w:rPr>
        <w:t>д и назад носком в пол, позднее на 45°</w:t>
      </w:r>
    </w:p>
    <w:p w:rsidR="00074C88" w:rsidRPr="00491D2F" w:rsidRDefault="00074C88" w:rsidP="00235494">
      <w:pPr>
        <w:pStyle w:val="12"/>
        <w:numPr>
          <w:ilvl w:val="0"/>
          <w:numId w:val="4"/>
        </w:numPr>
        <w:spacing w:line="240" w:lineRule="auto"/>
        <w:jc w:val="both"/>
        <w:rPr>
          <w:rFonts w:cs="Times New Roman"/>
          <w:sz w:val="24"/>
          <w:szCs w:val="24"/>
        </w:rPr>
      </w:pPr>
      <w:r w:rsidRPr="00491D2F">
        <w:rPr>
          <w:rFonts w:cs="Times New Roman"/>
          <w:i/>
          <w:iCs/>
          <w:sz w:val="24"/>
          <w:szCs w:val="24"/>
        </w:rPr>
        <w:t>Petits battements sur le cou-de-pied</w:t>
      </w:r>
      <w:r w:rsidRPr="00491D2F">
        <w:rPr>
          <w:rFonts w:cs="Times New Roman"/>
          <w:sz w:val="24"/>
          <w:szCs w:val="24"/>
        </w:rPr>
        <w:t xml:space="preserve"> перенос ноги равно</w:t>
      </w:r>
      <w:r w:rsidR="00A7223B">
        <w:rPr>
          <w:rFonts w:cs="Times New Roman"/>
          <w:sz w:val="24"/>
          <w:szCs w:val="24"/>
        </w:rPr>
        <w:t>мерный, позднее с акцентом вперё</w:t>
      </w:r>
      <w:r w:rsidRPr="00491D2F">
        <w:rPr>
          <w:rFonts w:cs="Times New Roman"/>
          <w:sz w:val="24"/>
          <w:szCs w:val="24"/>
        </w:rPr>
        <w:t>д и назад</w:t>
      </w:r>
    </w:p>
    <w:p w:rsidR="00074C88" w:rsidRPr="00491D2F" w:rsidRDefault="00074C88" w:rsidP="00235494">
      <w:pPr>
        <w:pStyle w:val="12"/>
        <w:numPr>
          <w:ilvl w:val="0"/>
          <w:numId w:val="4"/>
        </w:numPr>
        <w:spacing w:line="240" w:lineRule="auto"/>
        <w:jc w:val="both"/>
        <w:rPr>
          <w:rFonts w:cs="Times New Roman"/>
          <w:sz w:val="24"/>
          <w:szCs w:val="24"/>
        </w:rPr>
      </w:pPr>
      <w:r w:rsidRPr="00491D2F">
        <w:rPr>
          <w:rFonts w:cs="Times New Roman"/>
          <w:i/>
          <w:iCs/>
          <w:sz w:val="24"/>
          <w:szCs w:val="24"/>
        </w:rPr>
        <w:t>Battements doubles frappés</w:t>
      </w:r>
      <w:r w:rsidR="00A7223B">
        <w:rPr>
          <w:rFonts w:cs="Times New Roman"/>
          <w:sz w:val="24"/>
          <w:szCs w:val="24"/>
        </w:rPr>
        <w:t xml:space="preserve"> носком в пол, в сторону, вперё</w:t>
      </w:r>
      <w:r w:rsidRPr="00491D2F">
        <w:rPr>
          <w:rFonts w:cs="Times New Roman"/>
          <w:sz w:val="24"/>
          <w:szCs w:val="24"/>
        </w:rPr>
        <w:t>д и назад, позднее на 45°</w:t>
      </w:r>
    </w:p>
    <w:p w:rsidR="00074C88" w:rsidRPr="00491D2F" w:rsidRDefault="00074C88" w:rsidP="00235494">
      <w:pPr>
        <w:pStyle w:val="12"/>
        <w:numPr>
          <w:ilvl w:val="0"/>
          <w:numId w:val="4"/>
        </w:numPr>
        <w:spacing w:line="240" w:lineRule="auto"/>
        <w:jc w:val="both"/>
        <w:rPr>
          <w:rFonts w:cs="Times New Roman"/>
          <w:sz w:val="24"/>
          <w:szCs w:val="24"/>
          <w:lang w:val="en-US"/>
        </w:rPr>
      </w:pPr>
      <w:r w:rsidRPr="00491D2F">
        <w:rPr>
          <w:rFonts w:cs="Times New Roman"/>
          <w:i/>
          <w:iCs/>
          <w:sz w:val="24"/>
          <w:szCs w:val="24"/>
          <w:lang w:val="en-US"/>
        </w:rPr>
        <w:t>Grands pliés</w:t>
      </w:r>
      <w:r w:rsidRPr="00491D2F">
        <w:rPr>
          <w:rFonts w:cs="Times New Roman"/>
          <w:sz w:val="24"/>
          <w:szCs w:val="24"/>
          <w:lang w:val="en-US"/>
        </w:rPr>
        <w:t xml:space="preserve"> </w:t>
      </w:r>
      <w:r w:rsidRPr="00491D2F">
        <w:rPr>
          <w:rFonts w:cs="Times New Roman"/>
          <w:sz w:val="24"/>
          <w:szCs w:val="24"/>
        </w:rPr>
        <w:t>по</w:t>
      </w:r>
      <w:r w:rsidRPr="00491D2F">
        <w:rPr>
          <w:rFonts w:cs="Times New Roman"/>
          <w:sz w:val="24"/>
          <w:szCs w:val="24"/>
          <w:lang w:val="en-US"/>
        </w:rPr>
        <w:t xml:space="preserve"> I, II, III </w:t>
      </w:r>
      <w:r w:rsidRPr="00491D2F">
        <w:rPr>
          <w:rFonts w:cs="Times New Roman"/>
          <w:sz w:val="24"/>
          <w:szCs w:val="24"/>
        </w:rPr>
        <w:t>позиции</w:t>
      </w:r>
    </w:p>
    <w:p w:rsidR="00074C88" w:rsidRPr="00491D2F" w:rsidRDefault="00074C88" w:rsidP="00235494">
      <w:pPr>
        <w:pStyle w:val="12"/>
        <w:numPr>
          <w:ilvl w:val="0"/>
          <w:numId w:val="4"/>
        </w:numPr>
        <w:spacing w:line="240" w:lineRule="auto"/>
        <w:jc w:val="both"/>
        <w:rPr>
          <w:rFonts w:cs="Times New Roman"/>
          <w:sz w:val="24"/>
          <w:szCs w:val="24"/>
        </w:rPr>
      </w:pPr>
      <w:r w:rsidRPr="00491D2F">
        <w:rPr>
          <w:rFonts w:cs="Times New Roman"/>
          <w:i/>
          <w:iCs/>
          <w:sz w:val="24"/>
          <w:szCs w:val="24"/>
        </w:rPr>
        <w:t>Battements relevés lents</w:t>
      </w:r>
      <w:r w:rsidRPr="00491D2F">
        <w:rPr>
          <w:rFonts w:cs="Times New Roman"/>
          <w:sz w:val="24"/>
          <w:szCs w:val="24"/>
        </w:rPr>
        <w:t xml:space="preserve"> из I, II позиции лицом к станку и боком у станка</w:t>
      </w:r>
    </w:p>
    <w:p w:rsidR="00074C88" w:rsidRPr="0086286B" w:rsidRDefault="00074C88" w:rsidP="00235494">
      <w:pPr>
        <w:pStyle w:val="12"/>
        <w:numPr>
          <w:ilvl w:val="0"/>
          <w:numId w:val="4"/>
        </w:numPr>
        <w:spacing w:line="240" w:lineRule="auto"/>
        <w:jc w:val="both"/>
        <w:rPr>
          <w:rFonts w:cs="Times New Roman"/>
          <w:sz w:val="24"/>
          <w:szCs w:val="24"/>
        </w:rPr>
      </w:pPr>
      <w:r w:rsidRPr="00491D2F">
        <w:rPr>
          <w:rFonts w:cs="Times New Roman"/>
          <w:sz w:val="24"/>
          <w:szCs w:val="24"/>
        </w:rPr>
        <w:t>Перегибы корпуса назад и в сторону (лицом к станку)</w:t>
      </w:r>
    </w:p>
    <w:p w:rsidR="00074C88" w:rsidRPr="00491D2F" w:rsidRDefault="00074C88" w:rsidP="00235494">
      <w:pPr>
        <w:pStyle w:val="12"/>
        <w:spacing w:line="240" w:lineRule="auto"/>
        <w:jc w:val="both"/>
        <w:rPr>
          <w:rFonts w:cs="Times New Roman"/>
          <w:b/>
          <w:bCs/>
          <w:sz w:val="24"/>
          <w:szCs w:val="24"/>
          <w:u w:val="single"/>
        </w:rPr>
      </w:pPr>
      <w:r w:rsidRPr="00491D2F">
        <w:rPr>
          <w:rFonts w:cs="Times New Roman"/>
          <w:b/>
          <w:bCs/>
          <w:sz w:val="24"/>
          <w:szCs w:val="24"/>
          <w:u w:val="single"/>
        </w:rPr>
        <w:t>Экзерсис на середине зала</w:t>
      </w:r>
    </w:p>
    <w:p w:rsidR="00074C88" w:rsidRPr="00491D2F" w:rsidRDefault="00074C88" w:rsidP="00235494">
      <w:pPr>
        <w:pStyle w:val="12"/>
        <w:numPr>
          <w:ilvl w:val="0"/>
          <w:numId w:val="27"/>
        </w:numPr>
        <w:spacing w:line="240" w:lineRule="auto"/>
        <w:jc w:val="both"/>
        <w:rPr>
          <w:rFonts w:cs="Times New Roman"/>
          <w:sz w:val="24"/>
          <w:szCs w:val="24"/>
        </w:rPr>
      </w:pPr>
      <w:r w:rsidRPr="00491D2F">
        <w:rPr>
          <w:rFonts w:cs="Times New Roman"/>
          <w:sz w:val="24"/>
          <w:szCs w:val="24"/>
        </w:rPr>
        <w:t>Позиции рук: I, II, III; подготовительное положение</w:t>
      </w:r>
    </w:p>
    <w:p w:rsidR="00074C88" w:rsidRPr="00491D2F" w:rsidRDefault="00074C88" w:rsidP="00235494">
      <w:pPr>
        <w:pStyle w:val="12"/>
        <w:numPr>
          <w:ilvl w:val="0"/>
          <w:numId w:val="27"/>
        </w:numPr>
        <w:spacing w:line="240" w:lineRule="auto"/>
        <w:jc w:val="both"/>
        <w:rPr>
          <w:rFonts w:cs="Times New Roman"/>
          <w:sz w:val="24"/>
          <w:szCs w:val="24"/>
        </w:rPr>
      </w:pPr>
      <w:r w:rsidRPr="00491D2F">
        <w:rPr>
          <w:rFonts w:cs="Times New Roman"/>
          <w:sz w:val="24"/>
          <w:szCs w:val="24"/>
        </w:rPr>
        <w:t>Поклон</w:t>
      </w:r>
    </w:p>
    <w:p w:rsidR="00074C88" w:rsidRPr="00491D2F" w:rsidRDefault="00074C88" w:rsidP="00235494">
      <w:pPr>
        <w:pStyle w:val="12"/>
        <w:numPr>
          <w:ilvl w:val="0"/>
          <w:numId w:val="27"/>
        </w:numPr>
        <w:spacing w:line="240" w:lineRule="auto"/>
        <w:jc w:val="both"/>
        <w:rPr>
          <w:rFonts w:cs="Times New Roman"/>
          <w:sz w:val="24"/>
          <w:szCs w:val="24"/>
        </w:rPr>
      </w:pPr>
      <w:r w:rsidRPr="00491D2F">
        <w:rPr>
          <w:rFonts w:cs="Times New Roman"/>
          <w:i/>
          <w:iCs/>
          <w:sz w:val="24"/>
          <w:szCs w:val="24"/>
        </w:rPr>
        <w:t>Demi-pliés</w:t>
      </w:r>
      <w:r w:rsidRPr="00491D2F">
        <w:rPr>
          <w:rFonts w:cs="Times New Roman"/>
          <w:sz w:val="24"/>
          <w:szCs w:val="24"/>
        </w:rPr>
        <w:t xml:space="preserve"> по I, II, V позиции</w:t>
      </w:r>
    </w:p>
    <w:p w:rsidR="00074C88" w:rsidRPr="00491D2F" w:rsidRDefault="00074C88" w:rsidP="00235494">
      <w:pPr>
        <w:pStyle w:val="12"/>
        <w:numPr>
          <w:ilvl w:val="0"/>
          <w:numId w:val="27"/>
        </w:numPr>
        <w:spacing w:line="240" w:lineRule="auto"/>
        <w:jc w:val="both"/>
        <w:rPr>
          <w:rFonts w:cs="Times New Roman"/>
          <w:sz w:val="24"/>
          <w:szCs w:val="24"/>
        </w:rPr>
      </w:pPr>
      <w:r w:rsidRPr="00491D2F">
        <w:rPr>
          <w:rFonts w:cs="Times New Roman"/>
          <w:i/>
          <w:iCs/>
          <w:sz w:val="24"/>
          <w:szCs w:val="24"/>
        </w:rPr>
        <w:t>Battements tendus</w:t>
      </w:r>
      <w:r w:rsidRPr="00491D2F">
        <w:rPr>
          <w:rFonts w:cs="Times New Roman"/>
          <w:sz w:val="24"/>
          <w:szCs w:val="24"/>
        </w:rPr>
        <w:t>:</w:t>
      </w:r>
    </w:p>
    <w:p w:rsidR="00074C88" w:rsidRPr="00491D2F" w:rsidRDefault="00074C88" w:rsidP="00235494">
      <w:pPr>
        <w:pStyle w:val="12"/>
        <w:numPr>
          <w:ilvl w:val="0"/>
          <w:numId w:val="5"/>
        </w:numPr>
        <w:spacing w:line="240" w:lineRule="auto"/>
        <w:ind w:left="0"/>
        <w:jc w:val="both"/>
        <w:rPr>
          <w:rFonts w:cs="Times New Roman"/>
          <w:sz w:val="24"/>
          <w:szCs w:val="24"/>
        </w:rPr>
      </w:pPr>
      <w:r w:rsidRPr="00491D2F">
        <w:rPr>
          <w:rFonts w:cs="Times New Roman"/>
          <w:sz w:val="24"/>
          <w:szCs w:val="24"/>
        </w:rPr>
        <w:t>и</w:t>
      </w:r>
      <w:r w:rsidR="00A7223B">
        <w:rPr>
          <w:rFonts w:cs="Times New Roman"/>
          <w:sz w:val="24"/>
          <w:szCs w:val="24"/>
        </w:rPr>
        <w:t>з I и V позиции в сторону, вперё</w:t>
      </w:r>
      <w:r w:rsidRPr="00491D2F">
        <w:rPr>
          <w:rFonts w:cs="Times New Roman"/>
          <w:sz w:val="24"/>
          <w:szCs w:val="24"/>
        </w:rPr>
        <w:t>д и назад;</w:t>
      </w:r>
    </w:p>
    <w:p w:rsidR="00074C88" w:rsidRPr="00491D2F" w:rsidRDefault="00074C88" w:rsidP="00235494">
      <w:pPr>
        <w:pStyle w:val="12"/>
        <w:numPr>
          <w:ilvl w:val="0"/>
          <w:numId w:val="5"/>
        </w:numPr>
        <w:spacing w:line="240" w:lineRule="auto"/>
        <w:ind w:left="0"/>
        <w:jc w:val="both"/>
        <w:rPr>
          <w:rFonts w:cs="Times New Roman"/>
          <w:sz w:val="24"/>
          <w:szCs w:val="24"/>
        </w:rPr>
      </w:pPr>
      <w:r w:rsidRPr="00491D2F">
        <w:rPr>
          <w:rFonts w:cs="Times New Roman"/>
          <w:sz w:val="24"/>
          <w:szCs w:val="24"/>
        </w:rPr>
        <w:t xml:space="preserve">с </w:t>
      </w:r>
      <w:r w:rsidRPr="00491D2F">
        <w:rPr>
          <w:rFonts w:cs="Times New Roman"/>
          <w:i/>
          <w:iCs/>
          <w:sz w:val="24"/>
          <w:szCs w:val="24"/>
        </w:rPr>
        <w:t>demi-plié</w:t>
      </w:r>
      <w:r w:rsidR="00A7223B">
        <w:rPr>
          <w:rFonts w:cs="Times New Roman"/>
          <w:sz w:val="24"/>
          <w:szCs w:val="24"/>
        </w:rPr>
        <w:t xml:space="preserve"> по I и V позиции вперё</w:t>
      </w:r>
      <w:r w:rsidRPr="00491D2F">
        <w:rPr>
          <w:rFonts w:cs="Times New Roman"/>
          <w:sz w:val="24"/>
          <w:szCs w:val="24"/>
        </w:rPr>
        <w:t>д, в сторону и назад</w:t>
      </w:r>
    </w:p>
    <w:p w:rsidR="00074C88" w:rsidRPr="00491D2F" w:rsidRDefault="00074C88" w:rsidP="00235494">
      <w:pPr>
        <w:pStyle w:val="12"/>
        <w:numPr>
          <w:ilvl w:val="0"/>
          <w:numId w:val="5"/>
        </w:numPr>
        <w:spacing w:line="240" w:lineRule="auto"/>
        <w:ind w:left="0"/>
        <w:jc w:val="both"/>
        <w:rPr>
          <w:rFonts w:cs="Times New Roman"/>
          <w:sz w:val="24"/>
          <w:szCs w:val="24"/>
        </w:rPr>
      </w:pPr>
      <w:r w:rsidRPr="00491D2F">
        <w:rPr>
          <w:rFonts w:cs="Times New Roman"/>
          <w:sz w:val="24"/>
          <w:szCs w:val="24"/>
        </w:rPr>
        <w:t xml:space="preserve">с </w:t>
      </w:r>
      <w:r w:rsidRPr="00491D2F">
        <w:rPr>
          <w:rFonts w:cs="Times New Roman"/>
          <w:i/>
          <w:iCs/>
          <w:sz w:val="24"/>
          <w:szCs w:val="24"/>
        </w:rPr>
        <w:t>demi-plié</w:t>
      </w:r>
      <w:r w:rsidRPr="00491D2F">
        <w:rPr>
          <w:rFonts w:cs="Times New Roman"/>
          <w:sz w:val="24"/>
          <w:szCs w:val="24"/>
        </w:rPr>
        <w:t xml:space="preserve"> по II позиции без перехода и с переходом с опорной ноги</w:t>
      </w:r>
    </w:p>
    <w:p w:rsidR="00074C88" w:rsidRPr="00491D2F" w:rsidRDefault="00074C88" w:rsidP="00235494">
      <w:pPr>
        <w:pStyle w:val="12"/>
        <w:numPr>
          <w:ilvl w:val="0"/>
          <w:numId w:val="27"/>
        </w:numPr>
        <w:spacing w:line="240" w:lineRule="auto"/>
        <w:jc w:val="both"/>
        <w:rPr>
          <w:rFonts w:cs="Times New Roman"/>
          <w:sz w:val="24"/>
          <w:szCs w:val="24"/>
        </w:rPr>
      </w:pPr>
      <w:r w:rsidRPr="00491D2F">
        <w:rPr>
          <w:rFonts w:cs="Times New Roman"/>
          <w:i/>
          <w:iCs/>
          <w:sz w:val="24"/>
          <w:szCs w:val="24"/>
        </w:rPr>
        <w:t>Battements tendus jetés</w:t>
      </w:r>
      <w:r w:rsidRPr="00491D2F">
        <w:rPr>
          <w:rFonts w:cs="Times New Roman"/>
          <w:sz w:val="24"/>
          <w:szCs w:val="24"/>
        </w:rPr>
        <w:t>:</w:t>
      </w:r>
    </w:p>
    <w:p w:rsidR="00074C88" w:rsidRPr="00491D2F" w:rsidRDefault="00074C88" w:rsidP="00235494">
      <w:pPr>
        <w:pStyle w:val="12"/>
        <w:numPr>
          <w:ilvl w:val="0"/>
          <w:numId w:val="18"/>
        </w:numPr>
        <w:spacing w:line="240" w:lineRule="auto"/>
        <w:ind w:left="0"/>
        <w:jc w:val="both"/>
        <w:rPr>
          <w:rFonts w:cs="Times New Roman"/>
          <w:sz w:val="24"/>
          <w:szCs w:val="24"/>
        </w:rPr>
      </w:pPr>
      <w:r w:rsidRPr="00491D2F">
        <w:rPr>
          <w:rFonts w:cs="Times New Roman"/>
          <w:sz w:val="24"/>
          <w:szCs w:val="24"/>
        </w:rPr>
        <w:t>и</w:t>
      </w:r>
      <w:r w:rsidR="00A7223B">
        <w:rPr>
          <w:rFonts w:cs="Times New Roman"/>
          <w:sz w:val="24"/>
          <w:szCs w:val="24"/>
        </w:rPr>
        <w:t>з I и V позиции в сторону, вперё</w:t>
      </w:r>
      <w:r w:rsidRPr="00491D2F">
        <w:rPr>
          <w:rFonts w:cs="Times New Roman"/>
          <w:sz w:val="24"/>
          <w:szCs w:val="24"/>
        </w:rPr>
        <w:t>д и назад;</w:t>
      </w:r>
    </w:p>
    <w:p w:rsidR="00074C88" w:rsidRPr="00491D2F" w:rsidRDefault="00074C88" w:rsidP="00235494">
      <w:pPr>
        <w:pStyle w:val="12"/>
        <w:numPr>
          <w:ilvl w:val="0"/>
          <w:numId w:val="18"/>
        </w:numPr>
        <w:spacing w:line="240" w:lineRule="auto"/>
        <w:ind w:left="0"/>
        <w:jc w:val="both"/>
        <w:rPr>
          <w:rFonts w:cs="Times New Roman"/>
          <w:sz w:val="24"/>
          <w:szCs w:val="24"/>
        </w:rPr>
      </w:pPr>
      <w:r w:rsidRPr="00491D2F">
        <w:rPr>
          <w:rFonts w:cs="Times New Roman"/>
          <w:sz w:val="24"/>
          <w:szCs w:val="24"/>
        </w:rPr>
        <w:t xml:space="preserve">с </w:t>
      </w:r>
      <w:r w:rsidRPr="00491D2F">
        <w:rPr>
          <w:rFonts w:cs="Times New Roman"/>
          <w:i/>
          <w:iCs/>
          <w:sz w:val="24"/>
          <w:szCs w:val="24"/>
        </w:rPr>
        <w:t>demi-plies</w:t>
      </w:r>
      <w:r w:rsidR="00A7223B">
        <w:rPr>
          <w:rFonts w:cs="Times New Roman"/>
          <w:sz w:val="24"/>
          <w:szCs w:val="24"/>
        </w:rPr>
        <w:t xml:space="preserve"> в сторону, вперё</w:t>
      </w:r>
      <w:r w:rsidRPr="00491D2F">
        <w:rPr>
          <w:rFonts w:cs="Times New Roman"/>
          <w:sz w:val="24"/>
          <w:szCs w:val="24"/>
        </w:rPr>
        <w:t>д и назад</w:t>
      </w:r>
    </w:p>
    <w:p w:rsidR="00074C88" w:rsidRPr="00491D2F" w:rsidRDefault="00074C88" w:rsidP="00235494">
      <w:pPr>
        <w:pStyle w:val="12"/>
        <w:numPr>
          <w:ilvl w:val="0"/>
          <w:numId w:val="27"/>
        </w:numPr>
        <w:spacing w:line="240" w:lineRule="auto"/>
        <w:jc w:val="both"/>
        <w:rPr>
          <w:rFonts w:cs="Times New Roman"/>
          <w:sz w:val="24"/>
          <w:szCs w:val="24"/>
          <w:lang w:val="en-US"/>
        </w:rPr>
      </w:pPr>
      <w:r w:rsidRPr="00491D2F">
        <w:rPr>
          <w:rFonts w:cs="Times New Roman"/>
          <w:i/>
          <w:iCs/>
          <w:sz w:val="24"/>
          <w:szCs w:val="24"/>
          <w:lang w:val="en-US"/>
        </w:rPr>
        <w:t xml:space="preserve">Demi rond de jambe par terre </w:t>
      </w:r>
      <w:proofErr w:type="gramStart"/>
      <w:r w:rsidRPr="00491D2F">
        <w:rPr>
          <w:rFonts w:cs="Times New Roman"/>
          <w:i/>
          <w:iCs/>
          <w:sz w:val="24"/>
          <w:szCs w:val="24"/>
          <w:lang w:val="en-US"/>
        </w:rPr>
        <w:t>et</w:t>
      </w:r>
      <w:proofErr w:type="gramEnd"/>
      <w:r w:rsidRPr="00491D2F">
        <w:rPr>
          <w:rFonts w:cs="Times New Roman"/>
          <w:i/>
          <w:iCs/>
          <w:sz w:val="24"/>
          <w:szCs w:val="24"/>
          <w:lang w:val="en-US"/>
        </w:rPr>
        <w:t xml:space="preserve"> préparation et en dedans</w:t>
      </w:r>
      <w:r w:rsidRPr="00491D2F">
        <w:rPr>
          <w:rFonts w:cs="Times New Roman"/>
          <w:sz w:val="24"/>
          <w:szCs w:val="24"/>
          <w:lang w:val="en-US"/>
        </w:rPr>
        <w:t>.</w:t>
      </w:r>
    </w:p>
    <w:p w:rsidR="00074C88" w:rsidRPr="00491D2F" w:rsidRDefault="00074C88" w:rsidP="00235494">
      <w:pPr>
        <w:pStyle w:val="12"/>
        <w:numPr>
          <w:ilvl w:val="0"/>
          <w:numId w:val="27"/>
        </w:numPr>
        <w:spacing w:line="240" w:lineRule="auto"/>
        <w:jc w:val="both"/>
        <w:rPr>
          <w:rFonts w:cs="Times New Roman"/>
          <w:i/>
          <w:iCs/>
          <w:sz w:val="24"/>
          <w:szCs w:val="24"/>
        </w:rPr>
      </w:pPr>
      <w:r w:rsidRPr="00491D2F">
        <w:rPr>
          <w:rFonts w:cs="Times New Roman"/>
          <w:sz w:val="24"/>
          <w:szCs w:val="24"/>
        </w:rPr>
        <w:t xml:space="preserve">Положение </w:t>
      </w:r>
      <w:r w:rsidRPr="00491D2F">
        <w:rPr>
          <w:rFonts w:cs="Times New Roman"/>
          <w:i/>
          <w:iCs/>
          <w:sz w:val="24"/>
          <w:szCs w:val="24"/>
        </w:rPr>
        <w:t>épaulement croisé et effacé</w:t>
      </w:r>
    </w:p>
    <w:p w:rsidR="00074C88" w:rsidRPr="00491D2F" w:rsidRDefault="00074C88" w:rsidP="00235494">
      <w:pPr>
        <w:pStyle w:val="12"/>
        <w:numPr>
          <w:ilvl w:val="0"/>
          <w:numId w:val="27"/>
        </w:numPr>
        <w:spacing w:line="240" w:lineRule="auto"/>
        <w:jc w:val="both"/>
        <w:rPr>
          <w:rFonts w:cs="Times New Roman"/>
          <w:sz w:val="24"/>
          <w:szCs w:val="24"/>
        </w:rPr>
      </w:pPr>
      <w:r w:rsidRPr="00491D2F">
        <w:rPr>
          <w:rFonts w:cs="Times New Roman"/>
          <w:i/>
          <w:iCs/>
          <w:sz w:val="24"/>
          <w:szCs w:val="24"/>
        </w:rPr>
        <w:lastRenderedPageBreak/>
        <w:t>Port de bras</w:t>
      </w:r>
      <w:r w:rsidRPr="00491D2F">
        <w:rPr>
          <w:rFonts w:cs="Times New Roman"/>
          <w:sz w:val="24"/>
          <w:szCs w:val="24"/>
        </w:rPr>
        <w:t xml:space="preserve"> I, II, III (III по усмотрению педагога)</w:t>
      </w:r>
    </w:p>
    <w:p w:rsidR="00074C88" w:rsidRPr="0086286B" w:rsidRDefault="00074C88" w:rsidP="00235494">
      <w:pPr>
        <w:pStyle w:val="12"/>
        <w:numPr>
          <w:ilvl w:val="0"/>
          <w:numId w:val="27"/>
        </w:numPr>
        <w:spacing w:line="240" w:lineRule="auto"/>
        <w:jc w:val="both"/>
        <w:rPr>
          <w:rFonts w:cs="Times New Roman"/>
          <w:sz w:val="24"/>
          <w:szCs w:val="24"/>
        </w:rPr>
      </w:pPr>
      <w:r w:rsidRPr="00491D2F">
        <w:rPr>
          <w:rFonts w:cs="Times New Roman"/>
          <w:i/>
          <w:iCs/>
          <w:sz w:val="24"/>
          <w:szCs w:val="24"/>
        </w:rPr>
        <w:t>Battements tendus-soutenus</w:t>
      </w:r>
      <w:r w:rsidR="00A7223B">
        <w:rPr>
          <w:rFonts w:cs="Times New Roman"/>
          <w:sz w:val="24"/>
          <w:szCs w:val="24"/>
        </w:rPr>
        <w:t xml:space="preserve"> в сторону, вперё</w:t>
      </w:r>
      <w:r w:rsidRPr="00491D2F">
        <w:rPr>
          <w:rFonts w:cs="Times New Roman"/>
          <w:sz w:val="24"/>
          <w:szCs w:val="24"/>
        </w:rPr>
        <w:t>д и назад.</w:t>
      </w:r>
    </w:p>
    <w:p w:rsidR="00074C88" w:rsidRPr="00491D2F" w:rsidRDefault="00074C88" w:rsidP="00235494">
      <w:pPr>
        <w:pStyle w:val="12"/>
        <w:spacing w:line="240" w:lineRule="auto"/>
        <w:jc w:val="both"/>
        <w:rPr>
          <w:rFonts w:cs="Times New Roman"/>
          <w:b/>
          <w:bCs/>
          <w:sz w:val="24"/>
          <w:szCs w:val="24"/>
          <w:u w:val="single"/>
        </w:rPr>
      </w:pPr>
      <w:r w:rsidRPr="00491D2F">
        <w:rPr>
          <w:rFonts w:cs="Times New Roman"/>
          <w:b/>
          <w:bCs/>
          <w:sz w:val="24"/>
          <w:szCs w:val="24"/>
          <w:u w:val="single"/>
        </w:rPr>
        <w:t>Allegro</w:t>
      </w:r>
    </w:p>
    <w:p w:rsidR="00074C88" w:rsidRPr="00491D2F" w:rsidRDefault="00074C88" w:rsidP="00235494">
      <w:pPr>
        <w:pStyle w:val="12"/>
        <w:numPr>
          <w:ilvl w:val="0"/>
          <w:numId w:val="38"/>
        </w:numPr>
        <w:spacing w:line="240" w:lineRule="auto"/>
        <w:jc w:val="both"/>
        <w:rPr>
          <w:rFonts w:cs="Times New Roman"/>
          <w:sz w:val="24"/>
          <w:szCs w:val="24"/>
          <w:lang w:val="en-US"/>
        </w:rPr>
      </w:pPr>
      <w:r w:rsidRPr="00491D2F">
        <w:rPr>
          <w:rFonts w:cs="Times New Roman"/>
          <w:i/>
          <w:iCs/>
          <w:sz w:val="24"/>
          <w:szCs w:val="24"/>
          <w:lang w:val="en-US"/>
        </w:rPr>
        <w:t>Temps leve saute</w:t>
      </w:r>
      <w:r w:rsidRPr="00491D2F">
        <w:rPr>
          <w:rFonts w:cs="Times New Roman"/>
          <w:sz w:val="24"/>
          <w:szCs w:val="24"/>
          <w:lang w:val="en-US"/>
        </w:rPr>
        <w:t xml:space="preserve"> </w:t>
      </w:r>
      <w:r w:rsidRPr="00491D2F">
        <w:rPr>
          <w:rFonts w:cs="Times New Roman"/>
          <w:sz w:val="24"/>
          <w:szCs w:val="24"/>
        </w:rPr>
        <w:t>по</w:t>
      </w:r>
      <w:r w:rsidRPr="00491D2F">
        <w:rPr>
          <w:rFonts w:cs="Times New Roman"/>
          <w:sz w:val="24"/>
          <w:szCs w:val="24"/>
          <w:lang w:val="en-US"/>
        </w:rPr>
        <w:t xml:space="preserve"> I, II, III </w:t>
      </w:r>
      <w:r w:rsidRPr="00491D2F">
        <w:rPr>
          <w:rFonts w:cs="Times New Roman"/>
          <w:sz w:val="24"/>
          <w:szCs w:val="24"/>
        </w:rPr>
        <w:t>позиции</w:t>
      </w:r>
    </w:p>
    <w:p w:rsidR="00074C88" w:rsidRPr="0086286B" w:rsidRDefault="00074C88" w:rsidP="00235494">
      <w:pPr>
        <w:pStyle w:val="12"/>
        <w:numPr>
          <w:ilvl w:val="0"/>
          <w:numId w:val="38"/>
        </w:numPr>
        <w:spacing w:line="240" w:lineRule="auto"/>
        <w:jc w:val="both"/>
        <w:rPr>
          <w:rFonts w:cs="Times New Roman"/>
          <w:i/>
          <w:iCs/>
          <w:sz w:val="24"/>
          <w:szCs w:val="24"/>
        </w:rPr>
      </w:pPr>
      <w:r w:rsidRPr="00491D2F">
        <w:rPr>
          <w:rFonts w:cs="Times New Roman"/>
          <w:i/>
          <w:iCs/>
          <w:sz w:val="24"/>
          <w:szCs w:val="24"/>
        </w:rPr>
        <w:t>Changement de pieds</w:t>
      </w:r>
    </w:p>
    <w:p w:rsidR="00074C88" w:rsidRPr="00491D2F" w:rsidRDefault="00074C88" w:rsidP="00235494">
      <w:pPr>
        <w:pStyle w:val="12"/>
        <w:spacing w:line="240" w:lineRule="auto"/>
        <w:jc w:val="both"/>
        <w:rPr>
          <w:rFonts w:cs="Times New Roman"/>
          <w:b/>
          <w:bCs/>
          <w:sz w:val="24"/>
          <w:szCs w:val="24"/>
          <w:u w:val="single"/>
        </w:rPr>
      </w:pPr>
      <w:r w:rsidRPr="00491D2F">
        <w:rPr>
          <w:rFonts w:cs="Times New Roman"/>
          <w:b/>
          <w:bCs/>
          <w:sz w:val="24"/>
          <w:szCs w:val="24"/>
          <w:u w:val="single"/>
        </w:rPr>
        <w:t>Экзерсис на пальцах</w:t>
      </w:r>
    </w:p>
    <w:p w:rsidR="00074C88" w:rsidRPr="00491D2F" w:rsidRDefault="00074C88" w:rsidP="00235494">
      <w:pPr>
        <w:pStyle w:val="12"/>
        <w:numPr>
          <w:ilvl w:val="0"/>
          <w:numId w:val="43"/>
        </w:numPr>
        <w:spacing w:line="240" w:lineRule="auto"/>
        <w:jc w:val="both"/>
        <w:rPr>
          <w:rFonts w:cs="Times New Roman"/>
          <w:sz w:val="24"/>
          <w:szCs w:val="24"/>
        </w:rPr>
      </w:pPr>
      <w:r w:rsidRPr="00491D2F">
        <w:rPr>
          <w:rFonts w:cs="Times New Roman"/>
          <w:i/>
          <w:iCs/>
          <w:sz w:val="24"/>
          <w:szCs w:val="24"/>
        </w:rPr>
        <w:t>Relevé</w:t>
      </w:r>
      <w:r w:rsidRPr="00491D2F">
        <w:rPr>
          <w:rFonts w:cs="Times New Roman"/>
          <w:sz w:val="24"/>
          <w:szCs w:val="24"/>
        </w:rPr>
        <w:t xml:space="preserve"> по I, II, III позиции</w:t>
      </w:r>
    </w:p>
    <w:p w:rsidR="00074C88" w:rsidRPr="00491D2F" w:rsidRDefault="00074C88" w:rsidP="00235494">
      <w:pPr>
        <w:pStyle w:val="12"/>
        <w:numPr>
          <w:ilvl w:val="0"/>
          <w:numId w:val="43"/>
        </w:numPr>
        <w:spacing w:line="240" w:lineRule="auto"/>
        <w:jc w:val="both"/>
        <w:rPr>
          <w:rFonts w:cs="Times New Roman"/>
          <w:sz w:val="24"/>
          <w:szCs w:val="24"/>
        </w:rPr>
      </w:pPr>
      <w:r w:rsidRPr="00491D2F">
        <w:rPr>
          <w:rFonts w:cs="Times New Roman"/>
          <w:i/>
          <w:iCs/>
          <w:sz w:val="24"/>
          <w:szCs w:val="24"/>
        </w:rPr>
        <w:t>Pas échappé</w:t>
      </w:r>
      <w:r w:rsidRPr="00491D2F">
        <w:rPr>
          <w:rFonts w:cs="Times New Roman"/>
          <w:sz w:val="24"/>
          <w:szCs w:val="24"/>
        </w:rPr>
        <w:t xml:space="preserve"> во II позиции (из I и V позиции)</w:t>
      </w:r>
    </w:p>
    <w:p w:rsidR="00074C88" w:rsidRDefault="00074C88" w:rsidP="00235494">
      <w:pPr>
        <w:pStyle w:val="12"/>
        <w:numPr>
          <w:ilvl w:val="0"/>
          <w:numId w:val="43"/>
        </w:numPr>
        <w:spacing w:line="240" w:lineRule="auto"/>
        <w:jc w:val="both"/>
        <w:rPr>
          <w:rFonts w:cs="Times New Roman"/>
          <w:sz w:val="24"/>
          <w:szCs w:val="24"/>
        </w:rPr>
      </w:pPr>
      <w:r w:rsidRPr="00491D2F">
        <w:rPr>
          <w:rFonts w:cs="Times New Roman"/>
          <w:i/>
          <w:iCs/>
          <w:sz w:val="24"/>
          <w:szCs w:val="24"/>
        </w:rPr>
        <w:t>Pas de bourrée en face</w:t>
      </w:r>
      <w:r w:rsidRPr="00491D2F">
        <w:rPr>
          <w:rFonts w:cs="Times New Roman"/>
          <w:sz w:val="24"/>
          <w:szCs w:val="24"/>
        </w:rPr>
        <w:t xml:space="preserve"> с переменой ног. Начинается изучение лицом к станку</w:t>
      </w:r>
      <w:r w:rsidR="0086286B">
        <w:rPr>
          <w:rFonts w:cs="Times New Roman"/>
          <w:sz w:val="24"/>
          <w:szCs w:val="24"/>
        </w:rPr>
        <w:t>.</w:t>
      </w:r>
    </w:p>
    <w:p w:rsidR="0086286B" w:rsidRPr="00491D2F" w:rsidRDefault="0086286B" w:rsidP="00235494">
      <w:pPr>
        <w:pStyle w:val="12"/>
        <w:spacing w:line="240" w:lineRule="auto"/>
        <w:jc w:val="both"/>
        <w:rPr>
          <w:rFonts w:cs="Times New Roman"/>
          <w:sz w:val="24"/>
          <w:szCs w:val="24"/>
        </w:rPr>
      </w:pPr>
    </w:p>
    <w:p w:rsidR="00074C88" w:rsidRPr="00491D2F" w:rsidRDefault="00074C88" w:rsidP="00235494">
      <w:pPr>
        <w:pStyle w:val="12"/>
        <w:spacing w:line="240" w:lineRule="auto"/>
        <w:ind w:firstLine="851"/>
        <w:jc w:val="both"/>
        <w:rPr>
          <w:rFonts w:cs="Times New Roman"/>
          <w:sz w:val="24"/>
          <w:szCs w:val="24"/>
        </w:rPr>
      </w:pPr>
      <w:r w:rsidRPr="00491D2F">
        <w:rPr>
          <w:rFonts w:cs="Times New Roman"/>
          <w:sz w:val="24"/>
          <w:szCs w:val="24"/>
        </w:rPr>
        <w:t xml:space="preserve">При постановке стопы нужно объяснить </w:t>
      </w:r>
      <w:r w:rsidR="00E459EB">
        <w:rPr>
          <w:rFonts w:cs="Times New Roman"/>
          <w:sz w:val="24"/>
          <w:szCs w:val="24"/>
        </w:rPr>
        <w:t>учащимся, что стопа стоит на трё</w:t>
      </w:r>
      <w:r w:rsidRPr="00491D2F">
        <w:rPr>
          <w:rFonts w:cs="Times New Roman"/>
          <w:sz w:val="24"/>
          <w:szCs w:val="24"/>
        </w:rPr>
        <w:t xml:space="preserve">х точках: мизинец, большой палец, пятка. Такая постановка поможет избежать так называемого «завала» на большой палец. Также рекомендуется больше внимания обращать на выворотность ног, для этого полезно постоянно объяснять учащимся правила исполнения </w:t>
      </w:r>
      <w:r w:rsidRPr="00491D2F">
        <w:rPr>
          <w:rFonts w:cs="Times New Roman"/>
          <w:i/>
          <w:iCs/>
          <w:sz w:val="24"/>
          <w:szCs w:val="24"/>
        </w:rPr>
        <w:t>demi-plié и grand plié</w:t>
      </w:r>
      <w:r w:rsidRPr="00491D2F">
        <w:rPr>
          <w:rFonts w:cs="Times New Roman"/>
          <w:sz w:val="24"/>
          <w:szCs w:val="24"/>
        </w:rPr>
        <w:t xml:space="preserve">. </w:t>
      </w:r>
      <w:r w:rsidR="0086286B">
        <w:rPr>
          <w:rFonts w:cs="Times New Roman"/>
          <w:sz w:val="24"/>
          <w:szCs w:val="24"/>
        </w:rPr>
        <w:t xml:space="preserve"> </w:t>
      </w:r>
      <w:r w:rsidRPr="00491D2F">
        <w:rPr>
          <w:rFonts w:cs="Times New Roman"/>
          <w:sz w:val="24"/>
          <w:szCs w:val="24"/>
        </w:rPr>
        <w:t xml:space="preserve">Особо следить за выходом из </w:t>
      </w:r>
      <w:r w:rsidRPr="00491D2F">
        <w:rPr>
          <w:rFonts w:cs="Times New Roman"/>
          <w:i/>
          <w:iCs/>
          <w:sz w:val="24"/>
          <w:szCs w:val="24"/>
        </w:rPr>
        <w:t>grand plié</w:t>
      </w:r>
      <w:r w:rsidR="00E459EB">
        <w:rPr>
          <w:rFonts w:cs="Times New Roman"/>
          <w:sz w:val="24"/>
          <w:szCs w:val="24"/>
        </w:rPr>
        <w:t xml:space="preserve"> </w:t>
      </w:r>
      <w:r w:rsidR="0086286B">
        <w:rPr>
          <w:rFonts w:cs="Times New Roman"/>
          <w:sz w:val="24"/>
          <w:szCs w:val="24"/>
        </w:rPr>
        <w:t xml:space="preserve"> </w:t>
      </w:r>
      <w:r w:rsidR="00E459EB">
        <w:rPr>
          <w:rFonts w:cs="Times New Roman"/>
          <w:sz w:val="24"/>
          <w:szCs w:val="24"/>
        </w:rPr>
        <w:t>(«ноги выворачиваем ещё</w:t>
      </w:r>
      <w:r w:rsidR="0086286B">
        <w:rPr>
          <w:rFonts w:cs="Times New Roman"/>
          <w:sz w:val="24"/>
          <w:szCs w:val="24"/>
        </w:rPr>
        <w:t xml:space="preserve"> больше, когда встаё</w:t>
      </w:r>
      <w:r w:rsidRPr="00491D2F">
        <w:rPr>
          <w:rFonts w:cs="Times New Roman"/>
          <w:sz w:val="24"/>
          <w:szCs w:val="24"/>
        </w:rPr>
        <w:t xml:space="preserve">м»). При работе над </w:t>
      </w:r>
      <w:r w:rsidRPr="00491D2F">
        <w:rPr>
          <w:rFonts w:cs="Times New Roman"/>
          <w:i/>
          <w:iCs/>
          <w:sz w:val="24"/>
          <w:szCs w:val="24"/>
        </w:rPr>
        <w:t xml:space="preserve">battements fondus </w:t>
      </w:r>
      <w:r w:rsidRPr="00491D2F">
        <w:rPr>
          <w:rFonts w:cs="Times New Roman"/>
          <w:sz w:val="24"/>
          <w:szCs w:val="24"/>
        </w:rPr>
        <w:t xml:space="preserve">обращать особое внимание на опорную ногу: она работает, как тугая пружинка (сколько низ, столько верх). При изучении </w:t>
      </w:r>
      <w:r w:rsidRPr="00491D2F">
        <w:rPr>
          <w:rFonts w:cs="Times New Roman"/>
          <w:i/>
          <w:iCs/>
          <w:sz w:val="24"/>
          <w:szCs w:val="24"/>
        </w:rPr>
        <w:t>relevés lents</w:t>
      </w:r>
      <w:r w:rsidRPr="00491D2F">
        <w:rPr>
          <w:rFonts w:cs="Times New Roman"/>
          <w:sz w:val="24"/>
          <w:szCs w:val="24"/>
        </w:rPr>
        <w:t xml:space="preserve"> можно сказать учащимся, что к работающей ноге привязан огромный шар, который поднимает ногу. </w:t>
      </w:r>
    </w:p>
    <w:p w:rsidR="00074C88" w:rsidRPr="00491D2F" w:rsidRDefault="00074C88" w:rsidP="00235494">
      <w:pPr>
        <w:pStyle w:val="12"/>
        <w:spacing w:line="240" w:lineRule="auto"/>
        <w:ind w:firstLine="851"/>
        <w:jc w:val="both"/>
        <w:rPr>
          <w:rFonts w:cs="Times New Roman"/>
          <w:sz w:val="24"/>
          <w:szCs w:val="24"/>
        </w:rPr>
      </w:pPr>
      <w:r w:rsidRPr="00491D2F">
        <w:rPr>
          <w:rFonts w:cs="Times New Roman"/>
          <w:sz w:val="24"/>
          <w:szCs w:val="24"/>
        </w:rPr>
        <w:t xml:space="preserve">Образные выражения лучше воспринимаются детьми. При изучении прыжков необходимо следить за тем, чтобы дети отталкивались от пола всей ногой (стопой), чтобы не было прыжков на полупальцах, сильно работала пятка (для этого делаем </w:t>
      </w:r>
      <w:r w:rsidRPr="00491D2F">
        <w:rPr>
          <w:rFonts w:cs="Times New Roman"/>
          <w:i/>
          <w:iCs/>
          <w:sz w:val="24"/>
          <w:szCs w:val="24"/>
        </w:rPr>
        <w:t>battements tendus</w:t>
      </w:r>
      <w:r w:rsidRPr="00491D2F">
        <w:rPr>
          <w:rFonts w:cs="Times New Roman"/>
          <w:sz w:val="24"/>
          <w:szCs w:val="24"/>
        </w:rPr>
        <w:t xml:space="preserve"> с нажимом). Рекомендуется также в середине экзерсиса у станка исполнять комплекс упражнений головой.</w:t>
      </w:r>
    </w:p>
    <w:p w:rsidR="00074C88" w:rsidRPr="00491D2F" w:rsidRDefault="00074C88" w:rsidP="00235494">
      <w:pPr>
        <w:pStyle w:val="12"/>
        <w:spacing w:line="240" w:lineRule="auto"/>
        <w:ind w:firstLine="851"/>
        <w:jc w:val="both"/>
        <w:rPr>
          <w:rFonts w:cs="Times New Roman"/>
          <w:sz w:val="24"/>
          <w:szCs w:val="24"/>
        </w:rPr>
      </w:pPr>
      <w:r w:rsidRPr="00491D2F">
        <w:rPr>
          <w:rFonts w:cs="Times New Roman"/>
          <w:sz w:val="24"/>
          <w:szCs w:val="24"/>
        </w:rPr>
        <w:t>Исходная позиция – ноги в свободной позиции (пятки вместе, носки врозь), руки на талии, голова прямо, стоим спиной к станку на небольшом расстоянии; музыкальный размер 2/4, на каждую четверть делаем следующее:</w:t>
      </w:r>
    </w:p>
    <w:p w:rsidR="00074C88" w:rsidRPr="00491D2F" w:rsidRDefault="00074C88" w:rsidP="00235494">
      <w:pPr>
        <w:pStyle w:val="12"/>
        <w:spacing w:line="240" w:lineRule="auto"/>
        <w:ind w:firstLine="851"/>
        <w:jc w:val="both"/>
        <w:rPr>
          <w:rFonts w:cs="Times New Roman"/>
          <w:sz w:val="24"/>
          <w:szCs w:val="24"/>
        </w:rPr>
      </w:pPr>
      <w:r w:rsidRPr="00491D2F">
        <w:rPr>
          <w:rFonts w:cs="Times New Roman"/>
          <w:i/>
          <w:iCs/>
          <w:sz w:val="24"/>
          <w:szCs w:val="24"/>
        </w:rPr>
        <w:t>раз</w:t>
      </w:r>
      <w:r w:rsidRPr="00491D2F">
        <w:rPr>
          <w:rFonts w:cs="Times New Roman"/>
          <w:sz w:val="24"/>
          <w:szCs w:val="24"/>
        </w:rPr>
        <w:t xml:space="preserve"> – голова наклоняется вниз</w:t>
      </w:r>
    </w:p>
    <w:p w:rsidR="00074C88" w:rsidRPr="00491D2F" w:rsidRDefault="00074C88" w:rsidP="00235494">
      <w:pPr>
        <w:pStyle w:val="12"/>
        <w:spacing w:line="240" w:lineRule="auto"/>
        <w:ind w:firstLine="851"/>
        <w:jc w:val="both"/>
        <w:rPr>
          <w:rFonts w:cs="Times New Roman"/>
          <w:sz w:val="24"/>
          <w:szCs w:val="24"/>
        </w:rPr>
      </w:pPr>
      <w:r w:rsidRPr="00491D2F">
        <w:rPr>
          <w:rFonts w:cs="Times New Roman"/>
          <w:i/>
          <w:iCs/>
          <w:sz w:val="24"/>
          <w:szCs w:val="24"/>
        </w:rPr>
        <w:t>два</w:t>
      </w:r>
      <w:r w:rsidRPr="00491D2F">
        <w:rPr>
          <w:rFonts w:cs="Times New Roman"/>
          <w:sz w:val="24"/>
          <w:szCs w:val="24"/>
        </w:rPr>
        <w:t xml:space="preserve"> – голова возвращается в исходное положение</w:t>
      </w:r>
    </w:p>
    <w:p w:rsidR="00074C88" w:rsidRPr="00491D2F" w:rsidRDefault="00074C88" w:rsidP="00235494">
      <w:pPr>
        <w:pStyle w:val="12"/>
        <w:spacing w:line="240" w:lineRule="auto"/>
        <w:ind w:firstLine="851"/>
        <w:jc w:val="both"/>
        <w:rPr>
          <w:rFonts w:cs="Times New Roman"/>
          <w:sz w:val="24"/>
          <w:szCs w:val="24"/>
        </w:rPr>
      </w:pPr>
      <w:r w:rsidRPr="00491D2F">
        <w:rPr>
          <w:rFonts w:cs="Times New Roman"/>
          <w:i/>
          <w:iCs/>
          <w:sz w:val="24"/>
          <w:szCs w:val="24"/>
        </w:rPr>
        <w:t>три</w:t>
      </w:r>
      <w:r w:rsidRPr="00491D2F">
        <w:rPr>
          <w:rFonts w:cs="Times New Roman"/>
          <w:sz w:val="24"/>
          <w:szCs w:val="24"/>
        </w:rPr>
        <w:t xml:space="preserve"> – голова откидывается назад</w:t>
      </w:r>
    </w:p>
    <w:p w:rsidR="00074C88" w:rsidRPr="00491D2F" w:rsidRDefault="00074C88" w:rsidP="00235494">
      <w:pPr>
        <w:pStyle w:val="12"/>
        <w:spacing w:line="240" w:lineRule="auto"/>
        <w:ind w:firstLine="851"/>
        <w:jc w:val="both"/>
        <w:rPr>
          <w:rFonts w:cs="Times New Roman"/>
          <w:sz w:val="24"/>
          <w:szCs w:val="24"/>
        </w:rPr>
      </w:pPr>
      <w:r w:rsidRPr="00491D2F">
        <w:rPr>
          <w:rFonts w:cs="Times New Roman"/>
          <w:i/>
          <w:iCs/>
          <w:sz w:val="24"/>
          <w:szCs w:val="24"/>
        </w:rPr>
        <w:t>четыре</w:t>
      </w:r>
      <w:r w:rsidRPr="00491D2F">
        <w:rPr>
          <w:rFonts w:cs="Times New Roman"/>
          <w:sz w:val="24"/>
          <w:szCs w:val="24"/>
        </w:rPr>
        <w:t xml:space="preserve"> – возвращается в исходное положение</w:t>
      </w:r>
    </w:p>
    <w:p w:rsidR="00074C88" w:rsidRPr="00491D2F" w:rsidRDefault="00074C88" w:rsidP="00235494">
      <w:pPr>
        <w:pStyle w:val="12"/>
        <w:spacing w:line="240" w:lineRule="auto"/>
        <w:ind w:firstLine="851"/>
        <w:jc w:val="both"/>
        <w:rPr>
          <w:rFonts w:cs="Times New Roman"/>
          <w:sz w:val="24"/>
          <w:szCs w:val="24"/>
        </w:rPr>
      </w:pPr>
      <w:r w:rsidRPr="00491D2F">
        <w:rPr>
          <w:rFonts w:cs="Times New Roman"/>
          <w:i/>
          <w:iCs/>
          <w:sz w:val="24"/>
          <w:szCs w:val="24"/>
        </w:rPr>
        <w:t>раз</w:t>
      </w:r>
      <w:r w:rsidRPr="00491D2F">
        <w:rPr>
          <w:rFonts w:cs="Times New Roman"/>
          <w:sz w:val="24"/>
          <w:szCs w:val="24"/>
        </w:rPr>
        <w:t xml:space="preserve"> – голова наклоняется направо</w:t>
      </w:r>
    </w:p>
    <w:p w:rsidR="00074C88" w:rsidRPr="00491D2F" w:rsidRDefault="00074C88" w:rsidP="00235494">
      <w:pPr>
        <w:pStyle w:val="12"/>
        <w:spacing w:line="240" w:lineRule="auto"/>
        <w:ind w:firstLine="851"/>
        <w:jc w:val="both"/>
        <w:rPr>
          <w:rFonts w:cs="Times New Roman"/>
          <w:sz w:val="24"/>
          <w:szCs w:val="24"/>
        </w:rPr>
      </w:pPr>
      <w:r w:rsidRPr="00491D2F">
        <w:rPr>
          <w:rFonts w:cs="Times New Roman"/>
          <w:i/>
          <w:iCs/>
          <w:sz w:val="24"/>
          <w:szCs w:val="24"/>
        </w:rPr>
        <w:t>два</w:t>
      </w:r>
      <w:r w:rsidRPr="00491D2F">
        <w:rPr>
          <w:rFonts w:cs="Times New Roman"/>
          <w:sz w:val="24"/>
          <w:szCs w:val="24"/>
        </w:rPr>
        <w:t xml:space="preserve"> – и.п.</w:t>
      </w:r>
    </w:p>
    <w:p w:rsidR="00074C88" w:rsidRPr="00491D2F" w:rsidRDefault="00074C88" w:rsidP="00235494">
      <w:pPr>
        <w:pStyle w:val="12"/>
        <w:spacing w:line="240" w:lineRule="auto"/>
        <w:ind w:firstLine="851"/>
        <w:jc w:val="both"/>
        <w:rPr>
          <w:rFonts w:cs="Times New Roman"/>
          <w:sz w:val="24"/>
          <w:szCs w:val="24"/>
        </w:rPr>
      </w:pPr>
      <w:r w:rsidRPr="00491D2F">
        <w:rPr>
          <w:rFonts w:cs="Times New Roman"/>
          <w:i/>
          <w:iCs/>
          <w:sz w:val="24"/>
          <w:szCs w:val="24"/>
        </w:rPr>
        <w:t>три</w:t>
      </w:r>
      <w:r w:rsidR="00C71274">
        <w:rPr>
          <w:rFonts w:cs="Times New Roman"/>
          <w:sz w:val="24"/>
          <w:szCs w:val="24"/>
        </w:rPr>
        <w:t xml:space="preserve"> – голова наклоняется в</w:t>
      </w:r>
      <w:r w:rsidRPr="00491D2F">
        <w:rPr>
          <w:rFonts w:cs="Times New Roman"/>
          <w:sz w:val="24"/>
          <w:szCs w:val="24"/>
        </w:rPr>
        <w:t>лево</w:t>
      </w:r>
    </w:p>
    <w:p w:rsidR="00074C88" w:rsidRPr="00491D2F" w:rsidRDefault="00074C88" w:rsidP="00235494">
      <w:pPr>
        <w:pStyle w:val="12"/>
        <w:spacing w:line="240" w:lineRule="auto"/>
        <w:ind w:firstLine="851"/>
        <w:jc w:val="both"/>
        <w:rPr>
          <w:rFonts w:cs="Times New Roman"/>
          <w:sz w:val="24"/>
          <w:szCs w:val="24"/>
        </w:rPr>
      </w:pPr>
      <w:r w:rsidRPr="00491D2F">
        <w:rPr>
          <w:rFonts w:cs="Times New Roman"/>
          <w:i/>
          <w:iCs/>
          <w:sz w:val="24"/>
          <w:szCs w:val="24"/>
        </w:rPr>
        <w:t>четыре</w:t>
      </w:r>
      <w:r w:rsidRPr="00491D2F">
        <w:rPr>
          <w:rFonts w:cs="Times New Roman"/>
          <w:sz w:val="24"/>
          <w:szCs w:val="24"/>
        </w:rPr>
        <w:t xml:space="preserve"> – и.п.</w:t>
      </w:r>
    </w:p>
    <w:p w:rsidR="00074C88" w:rsidRPr="00491D2F" w:rsidRDefault="00074C88" w:rsidP="00235494">
      <w:pPr>
        <w:pStyle w:val="12"/>
        <w:spacing w:line="240" w:lineRule="auto"/>
        <w:ind w:firstLine="851"/>
        <w:jc w:val="both"/>
        <w:rPr>
          <w:rFonts w:cs="Times New Roman"/>
          <w:sz w:val="24"/>
          <w:szCs w:val="24"/>
        </w:rPr>
      </w:pPr>
      <w:r w:rsidRPr="00491D2F">
        <w:rPr>
          <w:rFonts w:cs="Times New Roman"/>
          <w:i/>
          <w:iCs/>
          <w:sz w:val="24"/>
          <w:szCs w:val="24"/>
        </w:rPr>
        <w:t>раз</w:t>
      </w:r>
      <w:r w:rsidRPr="00491D2F">
        <w:rPr>
          <w:rFonts w:cs="Times New Roman"/>
          <w:sz w:val="24"/>
          <w:szCs w:val="24"/>
        </w:rPr>
        <w:t xml:space="preserve"> – наклон вниз</w:t>
      </w:r>
    </w:p>
    <w:p w:rsidR="00074C88" w:rsidRPr="00491D2F" w:rsidRDefault="00074C88" w:rsidP="00235494">
      <w:pPr>
        <w:pStyle w:val="12"/>
        <w:spacing w:line="240" w:lineRule="auto"/>
        <w:ind w:firstLine="851"/>
        <w:jc w:val="both"/>
        <w:rPr>
          <w:rFonts w:cs="Times New Roman"/>
          <w:sz w:val="24"/>
          <w:szCs w:val="24"/>
        </w:rPr>
      </w:pPr>
      <w:r w:rsidRPr="00491D2F">
        <w:rPr>
          <w:rFonts w:cs="Times New Roman"/>
          <w:i/>
          <w:iCs/>
          <w:sz w:val="24"/>
          <w:szCs w:val="24"/>
        </w:rPr>
        <w:t>два</w:t>
      </w:r>
      <w:r w:rsidRPr="00491D2F">
        <w:rPr>
          <w:rFonts w:cs="Times New Roman"/>
          <w:sz w:val="24"/>
          <w:szCs w:val="24"/>
        </w:rPr>
        <w:t xml:space="preserve"> – и.п.</w:t>
      </w:r>
    </w:p>
    <w:p w:rsidR="00074C88" w:rsidRPr="00491D2F" w:rsidRDefault="00074C88" w:rsidP="00235494">
      <w:pPr>
        <w:pStyle w:val="12"/>
        <w:spacing w:line="240" w:lineRule="auto"/>
        <w:ind w:firstLine="851"/>
        <w:jc w:val="both"/>
        <w:rPr>
          <w:rFonts w:cs="Times New Roman"/>
          <w:sz w:val="24"/>
          <w:szCs w:val="24"/>
        </w:rPr>
      </w:pPr>
      <w:r w:rsidRPr="00491D2F">
        <w:rPr>
          <w:rFonts w:cs="Times New Roman"/>
          <w:i/>
          <w:iCs/>
          <w:sz w:val="24"/>
          <w:szCs w:val="24"/>
        </w:rPr>
        <w:t>три</w:t>
      </w:r>
      <w:r w:rsidRPr="00491D2F">
        <w:rPr>
          <w:rFonts w:cs="Times New Roman"/>
          <w:sz w:val="24"/>
          <w:szCs w:val="24"/>
        </w:rPr>
        <w:t xml:space="preserve"> – откинуть голову назад</w:t>
      </w:r>
    </w:p>
    <w:p w:rsidR="00074C88" w:rsidRPr="00491D2F" w:rsidRDefault="00074C88" w:rsidP="00235494">
      <w:pPr>
        <w:pStyle w:val="12"/>
        <w:spacing w:line="240" w:lineRule="auto"/>
        <w:ind w:firstLine="851"/>
        <w:jc w:val="both"/>
        <w:rPr>
          <w:rFonts w:cs="Times New Roman"/>
          <w:sz w:val="24"/>
          <w:szCs w:val="24"/>
        </w:rPr>
      </w:pPr>
      <w:r w:rsidRPr="00491D2F">
        <w:rPr>
          <w:rFonts w:cs="Times New Roman"/>
          <w:i/>
          <w:iCs/>
          <w:sz w:val="24"/>
          <w:szCs w:val="24"/>
        </w:rPr>
        <w:t>четыре</w:t>
      </w:r>
      <w:r w:rsidRPr="00491D2F">
        <w:rPr>
          <w:rFonts w:cs="Times New Roman"/>
          <w:sz w:val="24"/>
          <w:szCs w:val="24"/>
        </w:rPr>
        <w:t xml:space="preserve"> – и.п.</w:t>
      </w:r>
    </w:p>
    <w:p w:rsidR="00074C88" w:rsidRPr="00491D2F" w:rsidRDefault="00074C88" w:rsidP="00235494">
      <w:pPr>
        <w:pStyle w:val="12"/>
        <w:spacing w:line="240" w:lineRule="auto"/>
        <w:ind w:firstLine="851"/>
        <w:jc w:val="both"/>
        <w:rPr>
          <w:rFonts w:cs="Times New Roman"/>
          <w:sz w:val="24"/>
          <w:szCs w:val="24"/>
        </w:rPr>
      </w:pPr>
      <w:r w:rsidRPr="00491D2F">
        <w:rPr>
          <w:rFonts w:cs="Times New Roman"/>
          <w:i/>
          <w:iCs/>
          <w:sz w:val="24"/>
          <w:szCs w:val="24"/>
        </w:rPr>
        <w:t>раз</w:t>
      </w:r>
      <w:r w:rsidRPr="00491D2F">
        <w:rPr>
          <w:rFonts w:cs="Times New Roman"/>
          <w:sz w:val="24"/>
          <w:szCs w:val="24"/>
        </w:rPr>
        <w:t xml:space="preserve"> – голова поворачивается направо</w:t>
      </w:r>
    </w:p>
    <w:p w:rsidR="00074C88" w:rsidRPr="00491D2F" w:rsidRDefault="00074C88" w:rsidP="00235494">
      <w:pPr>
        <w:pStyle w:val="12"/>
        <w:spacing w:line="240" w:lineRule="auto"/>
        <w:ind w:firstLine="851"/>
        <w:jc w:val="both"/>
        <w:rPr>
          <w:rFonts w:cs="Times New Roman"/>
          <w:sz w:val="24"/>
          <w:szCs w:val="24"/>
        </w:rPr>
      </w:pPr>
      <w:r w:rsidRPr="00491D2F">
        <w:rPr>
          <w:rFonts w:cs="Times New Roman"/>
          <w:i/>
          <w:iCs/>
          <w:sz w:val="24"/>
          <w:szCs w:val="24"/>
        </w:rPr>
        <w:t>два</w:t>
      </w:r>
      <w:r w:rsidRPr="00491D2F">
        <w:rPr>
          <w:rFonts w:cs="Times New Roman"/>
          <w:sz w:val="24"/>
          <w:szCs w:val="24"/>
        </w:rPr>
        <w:t xml:space="preserve"> – и.п.</w:t>
      </w:r>
    </w:p>
    <w:p w:rsidR="00074C88" w:rsidRPr="00491D2F" w:rsidRDefault="00074C88" w:rsidP="00235494">
      <w:pPr>
        <w:pStyle w:val="12"/>
        <w:spacing w:line="240" w:lineRule="auto"/>
        <w:ind w:firstLine="851"/>
        <w:jc w:val="both"/>
        <w:rPr>
          <w:rFonts w:cs="Times New Roman"/>
          <w:sz w:val="24"/>
          <w:szCs w:val="24"/>
        </w:rPr>
      </w:pPr>
      <w:r w:rsidRPr="00491D2F">
        <w:rPr>
          <w:rFonts w:cs="Times New Roman"/>
          <w:i/>
          <w:iCs/>
          <w:sz w:val="24"/>
          <w:szCs w:val="24"/>
        </w:rPr>
        <w:t>три</w:t>
      </w:r>
      <w:r w:rsidRPr="00491D2F">
        <w:rPr>
          <w:rFonts w:cs="Times New Roman"/>
          <w:sz w:val="24"/>
          <w:szCs w:val="24"/>
        </w:rPr>
        <w:t xml:space="preserve"> – голова поворачивается налево</w:t>
      </w:r>
    </w:p>
    <w:p w:rsidR="00074C88" w:rsidRPr="00491D2F" w:rsidRDefault="00074C88" w:rsidP="00235494">
      <w:pPr>
        <w:pStyle w:val="12"/>
        <w:spacing w:line="240" w:lineRule="auto"/>
        <w:ind w:firstLine="851"/>
        <w:jc w:val="both"/>
        <w:rPr>
          <w:rFonts w:cs="Times New Roman"/>
          <w:sz w:val="24"/>
          <w:szCs w:val="24"/>
        </w:rPr>
      </w:pPr>
      <w:r w:rsidRPr="00491D2F">
        <w:rPr>
          <w:rFonts w:cs="Times New Roman"/>
          <w:i/>
          <w:iCs/>
          <w:sz w:val="24"/>
          <w:szCs w:val="24"/>
        </w:rPr>
        <w:t>четыре</w:t>
      </w:r>
      <w:r w:rsidRPr="00491D2F">
        <w:rPr>
          <w:rFonts w:cs="Times New Roman"/>
          <w:sz w:val="24"/>
          <w:szCs w:val="24"/>
        </w:rPr>
        <w:t xml:space="preserve"> – и.п. </w:t>
      </w:r>
    </w:p>
    <w:p w:rsidR="00074C88" w:rsidRPr="00491D2F" w:rsidRDefault="00074C88" w:rsidP="00235494">
      <w:pPr>
        <w:pStyle w:val="12"/>
        <w:spacing w:line="240" w:lineRule="auto"/>
        <w:jc w:val="both"/>
        <w:rPr>
          <w:rFonts w:cs="Times New Roman"/>
          <w:sz w:val="24"/>
          <w:szCs w:val="24"/>
        </w:rPr>
      </w:pPr>
      <w:r w:rsidRPr="00491D2F">
        <w:rPr>
          <w:rFonts w:cs="Times New Roman"/>
          <w:sz w:val="24"/>
          <w:szCs w:val="24"/>
        </w:rPr>
        <w:t xml:space="preserve">Весь комплекс повторить два раза. </w:t>
      </w:r>
    </w:p>
    <w:p w:rsidR="00074C88" w:rsidRPr="00491D2F" w:rsidRDefault="00074C88" w:rsidP="00235494">
      <w:pPr>
        <w:pStyle w:val="12"/>
        <w:spacing w:line="240" w:lineRule="auto"/>
        <w:ind w:firstLine="851"/>
        <w:jc w:val="both"/>
        <w:rPr>
          <w:rFonts w:cs="Times New Roman"/>
          <w:sz w:val="24"/>
          <w:szCs w:val="24"/>
        </w:rPr>
      </w:pPr>
      <w:r w:rsidRPr="00491D2F">
        <w:rPr>
          <w:rFonts w:cs="Times New Roman"/>
          <w:sz w:val="24"/>
          <w:szCs w:val="24"/>
        </w:rPr>
        <w:t xml:space="preserve">Далее: </w:t>
      </w:r>
    </w:p>
    <w:p w:rsidR="00074C88" w:rsidRPr="00491D2F" w:rsidRDefault="00074C88" w:rsidP="00235494">
      <w:pPr>
        <w:pStyle w:val="12"/>
        <w:spacing w:line="240" w:lineRule="auto"/>
        <w:ind w:firstLine="851"/>
        <w:jc w:val="both"/>
        <w:rPr>
          <w:rFonts w:cs="Times New Roman"/>
          <w:sz w:val="24"/>
          <w:szCs w:val="24"/>
        </w:rPr>
      </w:pPr>
      <w:r w:rsidRPr="00491D2F">
        <w:rPr>
          <w:rFonts w:cs="Times New Roman"/>
          <w:i/>
          <w:iCs/>
          <w:sz w:val="24"/>
          <w:szCs w:val="24"/>
        </w:rPr>
        <w:t>раз</w:t>
      </w:r>
      <w:r w:rsidR="00A7223B">
        <w:rPr>
          <w:rFonts w:cs="Times New Roman"/>
          <w:sz w:val="24"/>
          <w:szCs w:val="24"/>
        </w:rPr>
        <w:t xml:space="preserve"> – тянемся подбородком вперё</w:t>
      </w:r>
      <w:r w:rsidRPr="00491D2F">
        <w:rPr>
          <w:rFonts w:cs="Times New Roman"/>
          <w:sz w:val="24"/>
          <w:szCs w:val="24"/>
        </w:rPr>
        <w:t>д;</w:t>
      </w:r>
    </w:p>
    <w:p w:rsidR="00074C88" w:rsidRPr="00491D2F" w:rsidRDefault="00074C88" w:rsidP="00235494">
      <w:pPr>
        <w:pStyle w:val="12"/>
        <w:spacing w:line="240" w:lineRule="auto"/>
        <w:ind w:firstLine="851"/>
        <w:jc w:val="both"/>
        <w:rPr>
          <w:rFonts w:cs="Times New Roman"/>
          <w:sz w:val="24"/>
          <w:szCs w:val="24"/>
        </w:rPr>
      </w:pPr>
      <w:r w:rsidRPr="00491D2F">
        <w:rPr>
          <w:rFonts w:cs="Times New Roman"/>
          <w:i/>
          <w:iCs/>
          <w:sz w:val="24"/>
          <w:szCs w:val="24"/>
        </w:rPr>
        <w:t>два</w:t>
      </w:r>
      <w:r w:rsidRPr="00491D2F">
        <w:rPr>
          <w:rFonts w:cs="Times New Roman"/>
          <w:sz w:val="24"/>
          <w:szCs w:val="24"/>
        </w:rPr>
        <w:t xml:space="preserve"> – возврат </w:t>
      </w:r>
      <w:proofErr w:type="gramStart"/>
      <w:r w:rsidRPr="00491D2F">
        <w:rPr>
          <w:rFonts w:cs="Times New Roman"/>
          <w:sz w:val="24"/>
          <w:szCs w:val="24"/>
        </w:rPr>
        <w:t>в</w:t>
      </w:r>
      <w:proofErr w:type="gramEnd"/>
      <w:r w:rsidRPr="00491D2F">
        <w:rPr>
          <w:rFonts w:cs="Times New Roman"/>
          <w:sz w:val="24"/>
          <w:szCs w:val="24"/>
        </w:rPr>
        <w:t xml:space="preserve"> и.п.;</w:t>
      </w:r>
    </w:p>
    <w:p w:rsidR="00074C88" w:rsidRPr="00491D2F" w:rsidRDefault="00074C88" w:rsidP="00235494">
      <w:pPr>
        <w:pStyle w:val="12"/>
        <w:spacing w:line="240" w:lineRule="auto"/>
        <w:ind w:firstLine="851"/>
        <w:jc w:val="both"/>
        <w:rPr>
          <w:rFonts w:cs="Times New Roman"/>
          <w:sz w:val="24"/>
          <w:szCs w:val="24"/>
        </w:rPr>
      </w:pPr>
      <w:r w:rsidRPr="00491D2F">
        <w:rPr>
          <w:rFonts w:cs="Times New Roman"/>
          <w:i/>
          <w:iCs/>
          <w:sz w:val="24"/>
          <w:szCs w:val="24"/>
        </w:rPr>
        <w:t>три</w:t>
      </w:r>
      <w:r w:rsidR="00A7223B">
        <w:rPr>
          <w:rFonts w:cs="Times New Roman"/>
          <w:sz w:val="24"/>
          <w:szCs w:val="24"/>
        </w:rPr>
        <w:t xml:space="preserve"> – тянемся подбородком вперё</w:t>
      </w:r>
      <w:r w:rsidRPr="00491D2F">
        <w:rPr>
          <w:rFonts w:cs="Times New Roman"/>
          <w:sz w:val="24"/>
          <w:szCs w:val="24"/>
        </w:rPr>
        <w:t>д;</w:t>
      </w:r>
    </w:p>
    <w:p w:rsidR="00074C88" w:rsidRPr="00491D2F" w:rsidRDefault="00074C88" w:rsidP="00235494">
      <w:pPr>
        <w:pStyle w:val="12"/>
        <w:spacing w:line="240" w:lineRule="auto"/>
        <w:ind w:firstLine="851"/>
        <w:jc w:val="both"/>
        <w:rPr>
          <w:rFonts w:cs="Times New Roman"/>
          <w:sz w:val="24"/>
          <w:szCs w:val="24"/>
        </w:rPr>
      </w:pPr>
      <w:r w:rsidRPr="00491D2F">
        <w:rPr>
          <w:rFonts w:cs="Times New Roman"/>
          <w:i/>
          <w:iCs/>
          <w:sz w:val="24"/>
          <w:szCs w:val="24"/>
        </w:rPr>
        <w:t>четыре</w:t>
      </w:r>
      <w:r w:rsidRPr="00491D2F">
        <w:rPr>
          <w:rFonts w:cs="Times New Roman"/>
          <w:sz w:val="24"/>
          <w:szCs w:val="24"/>
        </w:rPr>
        <w:t xml:space="preserve"> – возврат </w:t>
      </w:r>
      <w:proofErr w:type="gramStart"/>
      <w:r w:rsidRPr="00491D2F">
        <w:rPr>
          <w:rFonts w:cs="Times New Roman"/>
          <w:sz w:val="24"/>
          <w:szCs w:val="24"/>
        </w:rPr>
        <w:t>в</w:t>
      </w:r>
      <w:proofErr w:type="gramEnd"/>
      <w:r w:rsidRPr="00491D2F">
        <w:rPr>
          <w:rFonts w:cs="Times New Roman"/>
          <w:sz w:val="24"/>
          <w:szCs w:val="24"/>
        </w:rPr>
        <w:t xml:space="preserve"> и.п.</w:t>
      </w:r>
    </w:p>
    <w:p w:rsidR="00074C88" w:rsidRPr="00491D2F" w:rsidRDefault="00074C88" w:rsidP="00235494">
      <w:pPr>
        <w:pStyle w:val="12"/>
        <w:spacing w:line="240" w:lineRule="auto"/>
        <w:ind w:firstLine="851"/>
        <w:jc w:val="both"/>
        <w:rPr>
          <w:rFonts w:cs="Times New Roman"/>
          <w:sz w:val="24"/>
          <w:szCs w:val="24"/>
        </w:rPr>
      </w:pPr>
      <w:r w:rsidRPr="00491D2F">
        <w:rPr>
          <w:rFonts w:cs="Times New Roman"/>
          <w:i/>
          <w:iCs/>
          <w:sz w:val="24"/>
          <w:szCs w:val="24"/>
        </w:rPr>
        <w:t>раз-два-три-четыре</w:t>
      </w:r>
      <w:r w:rsidRPr="00491D2F">
        <w:rPr>
          <w:rFonts w:cs="Times New Roman"/>
          <w:sz w:val="24"/>
          <w:szCs w:val="24"/>
        </w:rPr>
        <w:t xml:space="preserve"> – поворачиваем голову по кругу, начиная с правой стороны</w:t>
      </w:r>
    </w:p>
    <w:p w:rsidR="00074C88" w:rsidRPr="00491D2F" w:rsidRDefault="00074C88" w:rsidP="00235494">
      <w:pPr>
        <w:pStyle w:val="12"/>
        <w:spacing w:line="240" w:lineRule="auto"/>
        <w:ind w:firstLine="851"/>
        <w:jc w:val="both"/>
        <w:rPr>
          <w:rFonts w:cs="Times New Roman"/>
          <w:sz w:val="24"/>
          <w:szCs w:val="24"/>
        </w:rPr>
      </w:pPr>
      <w:r w:rsidRPr="00491D2F">
        <w:rPr>
          <w:rFonts w:cs="Times New Roman"/>
          <w:i/>
          <w:iCs/>
          <w:sz w:val="24"/>
          <w:szCs w:val="24"/>
        </w:rPr>
        <w:t>раз</w:t>
      </w:r>
      <w:r w:rsidR="00A7223B">
        <w:rPr>
          <w:rFonts w:cs="Times New Roman"/>
          <w:sz w:val="24"/>
          <w:szCs w:val="24"/>
        </w:rPr>
        <w:t xml:space="preserve"> – тянемся подбородком вперё</w:t>
      </w:r>
      <w:r w:rsidRPr="00491D2F">
        <w:rPr>
          <w:rFonts w:cs="Times New Roman"/>
          <w:sz w:val="24"/>
          <w:szCs w:val="24"/>
        </w:rPr>
        <w:t>д;</w:t>
      </w:r>
    </w:p>
    <w:p w:rsidR="00074C88" w:rsidRPr="00491D2F" w:rsidRDefault="00074C88" w:rsidP="00235494">
      <w:pPr>
        <w:pStyle w:val="12"/>
        <w:spacing w:line="240" w:lineRule="auto"/>
        <w:ind w:firstLine="851"/>
        <w:jc w:val="both"/>
        <w:rPr>
          <w:rFonts w:cs="Times New Roman"/>
          <w:sz w:val="24"/>
          <w:szCs w:val="24"/>
        </w:rPr>
      </w:pPr>
      <w:r w:rsidRPr="00491D2F">
        <w:rPr>
          <w:rFonts w:cs="Times New Roman"/>
          <w:i/>
          <w:iCs/>
          <w:sz w:val="24"/>
          <w:szCs w:val="24"/>
        </w:rPr>
        <w:lastRenderedPageBreak/>
        <w:t>два</w:t>
      </w:r>
      <w:r w:rsidRPr="00491D2F">
        <w:rPr>
          <w:rFonts w:cs="Times New Roman"/>
          <w:sz w:val="24"/>
          <w:szCs w:val="24"/>
        </w:rPr>
        <w:t xml:space="preserve"> – и.п.;</w:t>
      </w:r>
    </w:p>
    <w:p w:rsidR="00074C88" w:rsidRPr="00491D2F" w:rsidRDefault="00074C88" w:rsidP="00235494">
      <w:pPr>
        <w:pStyle w:val="12"/>
        <w:spacing w:line="240" w:lineRule="auto"/>
        <w:ind w:firstLine="851"/>
        <w:jc w:val="both"/>
        <w:rPr>
          <w:rFonts w:cs="Times New Roman"/>
          <w:sz w:val="24"/>
          <w:szCs w:val="24"/>
        </w:rPr>
      </w:pPr>
      <w:r w:rsidRPr="00491D2F">
        <w:rPr>
          <w:rFonts w:cs="Times New Roman"/>
          <w:i/>
          <w:iCs/>
          <w:sz w:val="24"/>
          <w:szCs w:val="24"/>
        </w:rPr>
        <w:t>три</w:t>
      </w:r>
      <w:r w:rsidR="00A7223B">
        <w:rPr>
          <w:rFonts w:cs="Times New Roman"/>
          <w:sz w:val="24"/>
          <w:szCs w:val="24"/>
        </w:rPr>
        <w:t xml:space="preserve"> – тянемся подбородком вперё</w:t>
      </w:r>
      <w:r w:rsidRPr="00491D2F">
        <w:rPr>
          <w:rFonts w:cs="Times New Roman"/>
          <w:sz w:val="24"/>
          <w:szCs w:val="24"/>
        </w:rPr>
        <w:t>д;</w:t>
      </w:r>
    </w:p>
    <w:p w:rsidR="00074C88" w:rsidRPr="00491D2F" w:rsidRDefault="00074C88" w:rsidP="00235494">
      <w:pPr>
        <w:pStyle w:val="12"/>
        <w:spacing w:line="240" w:lineRule="auto"/>
        <w:ind w:firstLine="851"/>
        <w:jc w:val="both"/>
        <w:rPr>
          <w:rFonts w:cs="Times New Roman"/>
          <w:sz w:val="24"/>
          <w:szCs w:val="24"/>
        </w:rPr>
      </w:pPr>
      <w:r w:rsidRPr="00491D2F">
        <w:rPr>
          <w:rFonts w:cs="Times New Roman"/>
          <w:i/>
          <w:iCs/>
          <w:sz w:val="24"/>
          <w:szCs w:val="24"/>
        </w:rPr>
        <w:t>четыре</w:t>
      </w:r>
      <w:r w:rsidRPr="00491D2F">
        <w:rPr>
          <w:rFonts w:cs="Times New Roman"/>
          <w:sz w:val="24"/>
          <w:szCs w:val="24"/>
        </w:rPr>
        <w:t xml:space="preserve"> – и.п.</w:t>
      </w:r>
    </w:p>
    <w:p w:rsidR="000B1155" w:rsidRDefault="00074C88" w:rsidP="00235494">
      <w:pPr>
        <w:pStyle w:val="12"/>
        <w:spacing w:line="240" w:lineRule="auto"/>
        <w:ind w:firstLine="851"/>
        <w:jc w:val="both"/>
        <w:rPr>
          <w:rFonts w:cs="Times New Roman"/>
          <w:sz w:val="24"/>
          <w:szCs w:val="24"/>
        </w:rPr>
      </w:pPr>
      <w:r w:rsidRPr="00491D2F">
        <w:rPr>
          <w:rFonts w:cs="Times New Roman"/>
          <w:i/>
          <w:iCs/>
          <w:sz w:val="24"/>
          <w:szCs w:val="24"/>
        </w:rPr>
        <w:t>раз-два-три-четыре</w:t>
      </w:r>
      <w:r w:rsidRPr="00491D2F">
        <w:rPr>
          <w:rFonts w:cs="Times New Roman"/>
          <w:sz w:val="24"/>
          <w:szCs w:val="24"/>
        </w:rPr>
        <w:t xml:space="preserve"> – поворачиваем голову по кругу, начиная с левой стороны.</w:t>
      </w:r>
    </w:p>
    <w:p w:rsidR="0086286B" w:rsidRPr="0086286B" w:rsidRDefault="0086286B" w:rsidP="00235494">
      <w:pPr>
        <w:pStyle w:val="12"/>
        <w:spacing w:line="240" w:lineRule="auto"/>
        <w:ind w:firstLine="851"/>
        <w:jc w:val="both"/>
        <w:rPr>
          <w:rFonts w:cs="Times New Roman"/>
          <w:sz w:val="24"/>
          <w:szCs w:val="24"/>
        </w:rPr>
      </w:pPr>
    </w:p>
    <w:p w:rsidR="000B1155" w:rsidRPr="00491D2F" w:rsidRDefault="000B1155" w:rsidP="00235494">
      <w:pPr>
        <w:pStyle w:val="12"/>
        <w:spacing w:line="240" w:lineRule="auto"/>
        <w:ind w:firstLine="851"/>
        <w:jc w:val="both"/>
        <w:rPr>
          <w:rFonts w:cs="Times New Roman"/>
          <w:sz w:val="24"/>
          <w:szCs w:val="24"/>
        </w:rPr>
      </w:pPr>
      <w:r w:rsidRPr="00491D2F">
        <w:rPr>
          <w:rFonts w:cs="Times New Roman"/>
          <w:sz w:val="24"/>
          <w:szCs w:val="24"/>
        </w:rPr>
        <w:t xml:space="preserve">При изучении </w:t>
      </w:r>
      <w:r w:rsidRPr="00491D2F">
        <w:rPr>
          <w:rFonts w:cs="Times New Roman"/>
          <w:i/>
          <w:iCs/>
          <w:sz w:val="24"/>
          <w:szCs w:val="24"/>
        </w:rPr>
        <w:t>grand plié</w:t>
      </w:r>
      <w:r w:rsidRPr="00491D2F">
        <w:rPr>
          <w:rFonts w:cs="Times New Roman"/>
          <w:sz w:val="24"/>
          <w:szCs w:val="24"/>
        </w:rPr>
        <w:t xml:space="preserve"> </w:t>
      </w:r>
      <w:r w:rsidR="0086286B">
        <w:rPr>
          <w:rFonts w:cs="Times New Roman"/>
          <w:sz w:val="24"/>
          <w:szCs w:val="24"/>
        </w:rPr>
        <w:t xml:space="preserve"> </w:t>
      </w:r>
      <w:r w:rsidRPr="00491D2F">
        <w:rPr>
          <w:rFonts w:cs="Times New Roman"/>
          <w:sz w:val="24"/>
          <w:szCs w:val="24"/>
        </w:rPr>
        <w:t xml:space="preserve">по IV позиции очень важно следить за ногой, которая стоит сзади, т.е. колено должно быть направлено точно в сторону, особенно когда встаем из </w:t>
      </w:r>
      <w:r w:rsidRPr="00491D2F">
        <w:rPr>
          <w:rFonts w:cs="Times New Roman"/>
          <w:i/>
          <w:iCs/>
          <w:sz w:val="24"/>
          <w:szCs w:val="24"/>
        </w:rPr>
        <w:t>grand plié</w:t>
      </w:r>
      <w:r w:rsidRPr="00491D2F">
        <w:rPr>
          <w:rFonts w:cs="Times New Roman"/>
          <w:sz w:val="24"/>
          <w:szCs w:val="24"/>
        </w:rPr>
        <w:t>. При работе над устойчиво</w:t>
      </w:r>
      <w:r>
        <w:rPr>
          <w:rFonts w:cs="Times New Roman"/>
          <w:sz w:val="24"/>
          <w:szCs w:val="24"/>
        </w:rPr>
        <w:t>стью следить за подтянутостью бё</w:t>
      </w:r>
      <w:r w:rsidRPr="00491D2F">
        <w:rPr>
          <w:rFonts w:cs="Times New Roman"/>
          <w:sz w:val="24"/>
          <w:szCs w:val="24"/>
        </w:rPr>
        <w:t>дер и живота. Можно объяснить учащимся, что для того, чтобы живот был подтянут, нужно хорошо чувствовать пупок.</w:t>
      </w:r>
    </w:p>
    <w:p w:rsidR="000B1155" w:rsidRPr="0086286B" w:rsidRDefault="000B1155" w:rsidP="00235494">
      <w:pPr>
        <w:pStyle w:val="12"/>
        <w:spacing w:line="240" w:lineRule="auto"/>
        <w:ind w:firstLine="851"/>
        <w:jc w:val="both"/>
        <w:rPr>
          <w:rFonts w:cs="Times New Roman"/>
          <w:sz w:val="24"/>
          <w:szCs w:val="24"/>
        </w:rPr>
      </w:pPr>
      <w:r w:rsidRPr="00491D2F">
        <w:rPr>
          <w:rFonts w:cs="Times New Roman"/>
          <w:sz w:val="24"/>
          <w:szCs w:val="24"/>
        </w:rPr>
        <w:t>Для укрепления мышц спины важно держать лопатки, направляя их вниз. Сильно вытянутые и подтянутые вверх колени также работают на развитие устойчивости. При изучении поз классического танца следить за тем, чтобы позы были осмысленные, для этого обращать внимание на направление взгляда.</w:t>
      </w:r>
    </w:p>
    <w:p w:rsidR="00074C88" w:rsidRPr="00491D2F" w:rsidRDefault="00074C88" w:rsidP="00235494">
      <w:pPr>
        <w:pStyle w:val="12"/>
        <w:spacing w:line="240" w:lineRule="auto"/>
        <w:ind w:firstLine="851"/>
        <w:jc w:val="both"/>
        <w:rPr>
          <w:rFonts w:cs="Times New Roman"/>
          <w:sz w:val="24"/>
          <w:szCs w:val="24"/>
        </w:rPr>
      </w:pPr>
      <w:r w:rsidRPr="00491D2F">
        <w:rPr>
          <w:rFonts w:cs="Times New Roman"/>
          <w:b/>
          <w:bCs/>
          <w:sz w:val="24"/>
          <w:szCs w:val="24"/>
        </w:rPr>
        <w:t>II класс</w:t>
      </w:r>
    </w:p>
    <w:p w:rsidR="00074C88" w:rsidRPr="00491D2F" w:rsidRDefault="00074C88" w:rsidP="00235494">
      <w:pPr>
        <w:jc w:val="both"/>
        <w:rPr>
          <w:sz w:val="24"/>
          <w:szCs w:val="24"/>
        </w:rPr>
      </w:pPr>
    </w:p>
    <w:p w:rsidR="00074C88" w:rsidRPr="00491D2F" w:rsidRDefault="00074C88" w:rsidP="00235494">
      <w:pPr>
        <w:pStyle w:val="12"/>
        <w:spacing w:line="240" w:lineRule="auto"/>
        <w:ind w:firstLine="851"/>
        <w:jc w:val="both"/>
        <w:rPr>
          <w:rFonts w:cs="Times New Roman"/>
          <w:sz w:val="24"/>
          <w:szCs w:val="24"/>
        </w:rPr>
      </w:pPr>
      <w:r w:rsidRPr="00491D2F">
        <w:rPr>
          <w:rFonts w:cs="Times New Roman"/>
          <w:sz w:val="24"/>
          <w:szCs w:val="24"/>
        </w:rPr>
        <w:t>Основные задачи второго года обучения: увеличение количества упражнений, развитие силы ног, устойчивости, техники исполнения.</w:t>
      </w:r>
    </w:p>
    <w:p w:rsidR="00074C88" w:rsidRPr="00491D2F" w:rsidRDefault="00074C88" w:rsidP="00235494">
      <w:pPr>
        <w:pStyle w:val="12"/>
        <w:spacing w:line="240" w:lineRule="auto"/>
        <w:ind w:firstLine="851"/>
        <w:jc w:val="both"/>
        <w:rPr>
          <w:rFonts w:cs="Times New Roman"/>
          <w:sz w:val="24"/>
          <w:szCs w:val="24"/>
        </w:rPr>
      </w:pPr>
      <w:r w:rsidRPr="00491D2F">
        <w:rPr>
          <w:rFonts w:cs="Times New Roman"/>
          <w:sz w:val="24"/>
          <w:szCs w:val="24"/>
        </w:rPr>
        <w:t>Во втором классе начинается изучение прыжков с приземлением на одну ногу и ознакомление с техникой полуповоротов на двух ногах, изучаются позы классического танца, продолжается работа над положением рук и головы в позах; усложняются учебные комбинации за счет использования поз в экзерсисах у станка и на середине.</w:t>
      </w:r>
    </w:p>
    <w:p w:rsidR="00074C88" w:rsidRPr="00491D2F" w:rsidRDefault="00074C88" w:rsidP="00235494">
      <w:pPr>
        <w:pStyle w:val="12"/>
        <w:spacing w:line="240" w:lineRule="auto"/>
        <w:ind w:firstLine="851"/>
        <w:jc w:val="both"/>
        <w:rPr>
          <w:rFonts w:cs="Times New Roman"/>
          <w:sz w:val="24"/>
          <w:szCs w:val="24"/>
        </w:rPr>
      </w:pPr>
      <w:r w:rsidRPr="00491D2F">
        <w:rPr>
          <w:rFonts w:cs="Times New Roman"/>
          <w:sz w:val="24"/>
          <w:szCs w:val="24"/>
        </w:rPr>
        <w:t>На изучение каждого элемента по программе 2-го класса и составления комбинаций у станка и на середине выделяется 4 часа в неделю.</w:t>
      </w:r>
    </w:p>
    <w:p w:rsidR="00074C88" w:rsidRPr="00491D2F" w:rsidRDefault="00074C88" w:rsidP="00235494">
      <w:pPr>
        <w:pStyle w:val="12"/>
        <w:spacing w:line="240" w:lineRule="auto"/>
        <w:jc w:val="both"/>
        <w:rPr>
          <w:rFonts w:cs="Times New Roman"/>
          <w:b/>
          <w:bCs/>
          <w:sz w:val="24"/>
          <w:szCs w:val="24"/>
          <w:u w:val="single"/>
        </w:rPr>
      </w:pPr>
      <w:r w:rsidRPr="00491D2F">
        <w:rPr>
          <w:rFonts w:cs="Times New Roman"/>
          <w:b/>
          <w:bCs/>
          <w:sz w:val="24"/>
          <w:szCs w:val="24"/>
          <w:u w:val="single"/>
        </w:rPr>
        <w:t>Экзерсис у станка</w:t>
      </w:r>
    </w:p>
    <w:p w:rsidR="00074C88" w:rsidRPr="00491D2F" w:rsidRDefault="00074C88" w:rsidP="00235494">
      <w:pPr>
        <w:pStyle w:val="12"/>
        <w:numPr>
          <w:ilvl w:val="0"/>
          <w:numId w:val="37"/>
        </w:numPr>
        <w:spacing w:line="240" w:lineRule="auto"/>
        <w:jc w:val="both"/>
        <w:rPr>
          <w:rFonts w:cs="Times New Roman"/>
          <w:sz w:val="24"/>
          <w:szCs w:val="24"/>
        </w:rPr>
      </w:pPr>
      <w:r w:rsidRPr="00491D2F">
        <w:rPr>
          <w:rFonts w:cs="Times New Roman"/>
          <w:i/>
          <w:iCs/>
          <w:sz w:val="24"/>
          <w:szCs w:val="24"/>
        </w:rPr>
        <w:t xml:space="preserve">Demi-pliés </w:t>
      </w:r>
      <w:r w:rsidRPr="00491D2F">
        <w:rPr>
          <w:rFonts w:cs="Times New Roman"/>
          <w:sz w:val="24"/>
          <w:szCs w:val="24"/>
        </w:rPr>
        <w:t xml:space="preserve">по IV позиции </w:t>
      </w:r>
    </w:p>
    <w:p w:rsidR="00074C88" w:rsidRPr="00491D2F" w:rsidRDefault="00074C88" w:rsidP="00235494">
      <w:pPr>
        <w:pStyle w:val="12"/>
        <w:numPr>
          <w:ilvl w:val="0"/>
          <w:numId w:val="37"/>
        </w:numPr>
        <w:spacing w:line="240" w:lineRule="auto"/>
        <w:jc w:val="both"/>
        <w:rPr>
          <w:rFonts w:cs="Times New Roman"/>
          <w:i/>
          <w:iCs/>
          <w:sz w:val="24"/>
          <w:szCs w:val="24"/>
        </w:rPr>
      </w:pPr>
      <w:r w:rsidRPr="00491D2F">
        <w:rPr>
          <w:rFonts w:cs="Times New Roman"/>
          <w:i/>
          <w:iCs/>
          <w:sz w:val="24"/>
          <w:szCs w:val="24"/>
        </w:rPr>
        <w:t>Battements tendus:</w:t>
      </w:r>
    </w:p>
    <w:p w:rsidR="00074C88" w:rsidRPr="00491D2F" w:rsidRDefault="00074C88" w:rsidP="00235494">
      <w:pPr>
        <w:pStyle w:val="12"/>
        <w:numPr>
          <w:ilvl w:val="0"/>
          <w:numId w:val="31"/>
        </w:numPr>
        <w:spacing w:line="240" w:lineRule="auto"/>
        <w:ind w:left="0"/>
        <w:jc w:val="both"/>
        <w:rPr>
          <w:rFonts w:cs="Times New Roman"/>
          <w:sz w:val="24"/>
          <w:szCs w:val="24"/>
          <w:lang w:val="en-US"/>
        </w:rPr>
      </w:pPr>
      <w:r w:rsidRPr="00491D2F">
        <w:rPr>
          <w:rFonts w:cs="Times New Roman"/>
          <w:i/>
          <w:iCs/>
          <w:sz w:val="24"/>
          <w:szCs w:val="24"/>
          <w:lang w:val="en-US"/>
        </w:rPr>
        <w:t>double battements tendus</w:t>
      </w:r>
      <w:r w:rsidRPr="00491D2F">
        <w:rPr>
          <w:rFonts w:cs="Times New Roman"/>
          <w:sz w:val="24"/>
          <w:szCs w:val="24"/>
          <w:lang w:val="en-US"/>
        </w:rPr>
        <w:t xml:space="preserve"> </w:t>
      </w:r>
      <w:r w:rsidRPr="00491D2F">
        <w:rPr>
          <w:rFonts w:cs="Times New Roman"/>
          <w:sz w:val="24"/>
          <w:szCs w:val="24"/>
        </w:rPr>
        <w:t>по</w:t>
      </w:r>
      <w:r w:rsidRPr="00491D2F">
        <w:rPr>
          <w:rFonts w:cs="Times New Roman"/>
          <w:sz w:val="24"/>
          <w:szCs w:val="24"/>
          <w:lang w:val="en-US"/>
        </w:rPr>
        <w:t xml:space="preserve"> II </w:t>
      </w:r>
      <w:r w:rsidRPr="00491D2F">
        <w:rPr>
          <w:rFonts w:cs="Times New Roman"/>
          <w:sz w:val="24"/>
          <w:szCs w:val="24"/>
        </w:rPr>
        <w:t>позиции</w:t>
      </w:r>
    </w:p>
    <w:p w:rsidR="00074C88" w:rsidRPr="00491D2F" w:rsidRDefault="00074C88" w:rsidP="00235494">
      <w:pPr>
        <w:pStyle w:val="12"/>
        <w:numPr>
          <w:ilvl w:val="0"/>
          <w:numId w:val="37"/>
        </w:numPr>
        <w:spacing w:line="240" w:lineRule="auto"/>
        <w:jc w:val="both"/>
        <w:rPr>
          <w:rFonts w:cs="Times New Roman"/>
          <w:i/>
          <w:iCs/>
          <w:sz w:val="24"/>
          <w:szCs w:val="24"/>
          <w:lang w:val="en-US"/>
        </w:rPr>
      </w:pPr>
      <w:r w:rsidRPr="00491D2F">
        <w:rPr>
          <w:rFonts w:cs="Times New Roman"/>
          <w:i/>
          <w:iCs/>
          <w:sz w:val="24"/>
          <w:szCs w:val="24"/>
          <w:lang w:val="en-US"/>
        </w:rPr>
        <w:t>Rond de jambe par terre en dehors et en dedans</w:t>
      </w:r>
      <w:r w:rsidRPr="00491D2F">
        <w:rPr>
          <w:rFonts w:cs="Times New Roman"/>
          <w:sz w:val="24"/>
          <w:szCs w:val="24"/>
          <w:lang w:val="en-US"/>
        </w:rPr>
        <w:t xml:space="preserve"> </w:t>
      </w:r>
      <w:r w:rsidRPr="00491D2F">
        <w:rPr>
          <w:rFonts w:cs="Times New Roman"/>
          <w:sz w:val="24"/>
          <w:szCs w:val="24"/>
        </w:rPr>
        <w:t>на</w:t>
      </w:r>
      <w:r w:rsidRPr="00491D2F">
        <w:rPr>
          <w:rFonts w:cs="Times New Roman"/>
          <w:sz w:val="24"/>
          <w:szCs w:val="24"/>
          <w:lang w:val="en-US"/>
        </w:rPr>
        <w:t xml:space="preserve"> </w:t>
      </w:r>
      <w:r w:rsidRPr="00491D2F">
        <w:rPr>
          <w:rFonts w:cs="Times New Roman"/>
          <w:i/>
          <w:iCs/>
          <w:sz w:val="24"/>
          <w:szCs w:val="24"/>
          <w:lang w:val="en-US"/>
        </w:rPr>
        <w:t>demi-plié</w:t>
      </w:r>
    </w:p>
    <w:p w:rsidR="00074C88" w:rsidRPr="00491D2F" w:rsidRDefault="00074C88" w:rsidP="00235494">
      <w:pPr>
        <w:pStyle w:val="12"/>
        <w:numPr>
          <w:ilvl w:val="0"/>
          <w:numId w:val="37"/>
        </w:numPr>
        <w:spacing w:line="240" w:lineRule="auto"/>
        <w:jc w:val="both"/>
        <w:rPr>
          <w:rFonts w:cs="Times New Roman"/>
          <w:sz w:val="24"/>
          <w:szCs w:val="24"/>
        </w:rPr>
      </w:pPr>
      <w:r w:rsidRPr="00491D2F">
        <w:rPr>
          <w:rFonts w:cs="Times New Roman"/>
          <w:i/>
          <w:iCs/>
          <w:sz w:val="24"/>
          <w:szCs w:val="24"/>
        </w:rPr>
        <w:t>Battements fondus</w:t>
      </w:r>
      <w:r w:rsidRPr="00491D2F">
        <w:rPr>
          <w:rFonts w:cs="Times New Roman"/>
          <w:sz w:val="24"/>
          <w:szCs w:val="24"/>
        </w:rPr>
        <w:t xml:space="preserve"> с </w:t>
      </w:r>
      <w:r w:rsidRPr="00491D2F">
        <w:rPr>
          <w:rFonts w:cs="Times New Roman"/>
          <w:i/>
          <w:iCs/>
          <w:sz w:val="24"/>
          <w:szCs w:val="24"/>
        </w:rPr>
        <w:t>plié-relevé</w:t>
      </w:r>
      <w:r w:rsidRPr="00491D2F">
        <w:rPr>
          <w:rFonts w:cs="Times New Roman"/>
          <w:sz w:val="24"/>
          <w:szCs w:val="24"/>
        </w:rPr>
        <w:t xml:space="preserve"> на всей стопе на 45º</w:t>
      </w:r>
    </w:p>
    <w:p w:rsidR="00074C88" w:rsidRPr="00491D2F" w:rsidRDefault="00074C88" w:rsidP="00235494">
      <w:pPr>
        <w:pStyle w:val="12"/>
        <w:numPr>
          <w:ilvl w:val="0"/>
          <w:numId w:val="37"/>
        </w:numPr>
        <w:spacing w:line="240" w:lineRule="auto"/>
        <w:jc w:val="both"/>
        <w:rPr>
          <w:rFonts w:cs="Times New Roman"/>
          <w:sz w:val="24"/>
          <w:szCs w:val="24"/>
        </w:rPr>
      </w:pPr>
      <w:r w:rsidRPr="00491D2F">
        <w:rPr>
          <w:rFonts w:cs="Times New Roman"/>
          <w:i/>
          <w:iCs/>
          <w:sz w:val="24"/>
          <w:szCs w:val="24"/>
        </w:rPr>
        <w:t>Battements soutenus</w:t>
      </w:r>
      <w:r w:rsidR="00A86A72">
        <w:rPr>
          <w:rFonts w:cs="Times New Roman"/>
          <w:sz w:val="24"/>
          <w:szCs w:val="24"/>
        </w:rPr>
        <w:t xml:space="preserve">  в сторону, вперё</w:t>
      </w:r>
      <w:r w:rsidRPr="00491D2F">
        <w:rPr>
          <w:rFonts w:cs="Times New Roman"/>
          <w:sz w:val="24"/>
          <w:szCs w:val="24"/>
        </w:rPr>
        <w:t>д и назад, носком в пол и на 45º на всей стопе.</w:t>
      </w:r>
    </w:p>
    <w:p w:rsidR="00074C88" w:rsidRPr="00491D2F" w:rsidRDefault="00074C88" w:rsidP="00235494">
      <w:pPr>
        <w:pStyle w:val="12"/>
        <w:numPr>
          <w:ilvl w:val="0"/>
          <w:numId w:val="37"/>
        </w:numPr>
        <w:spacing w:line="240" w:lineRule="auto"/>
        <w:jc w:val="both"/>
        <w:rPr>
          <w:rFonts w:cs="Times New Roman"/>
          <w:sz w:val="24"/>
          <w:szCs w:val="24"/>
          <w:lang w:val="en-US"/>
        </w:rPr>
      </w:pPr>
      <w:r w:rsidRPr="00491D2F">
        <w:rPr>
          <w:rFonts w:cs="Times New Roman"/>
          <w:i/>
          <w:iCs/>
          <w:sz w:val="24"/>
          <w:szCs w:val="24"/>
          <w:lang w:val="en-US"/>
        </w:rPr>
        <w:t xml:space="preserve">Battements frappés </w:t>
      </w:r>
      <w:proofErr w:type="gramStart"/>
      <w:r w:rsidRPr="00491D2F">
        <w:rPr>
          <w:rFonts w:cs="Times New Roman"/>
          <w:i/>
          <w:iCs/>
          <w:sz w:val="24"/>
          <w:szCs w:val="24"/>
          <w:lang w:val="en-US"/>
        </w:rPr>
        <w:t>et</w:t>
      </w:r>
      <w:proofErr w:type="gramEnd"/>
      <w:r w:rsidRPr="00491D2F">
        <w:rPr>
          <w:rFonts w:cs="Times New Roman"/>
          <w:i/>
          <w:iCs/>
          <w:sz w:val="24"/>
          <w:szCs w:val="24"/>
          <w:lang w:val="en-US"/>
        </w:rPr>
        <w:t xml:space="preserve"> doubles frappés</w:t>
      </w:r>
      <w:r w:rsidRPr="00491D2F">
        <w:rPr>
          <w:rFonts w:cs="Times New Roman"/>
          <w:sz w:val="24"/>
          <w:szCs w:val="24"/>
          <w:lang w:val="en-US"/>
        </w:rPr>
        <w:t xml:space="preserve"> </w:t>
      </w:r>
      <w:r w:rsidRPr="00491D2F">
        <w:rPr>
          <w:rFonts w:cs="Times New Roman"/>
          <w:sz w:val="24"/>
          <w:szCs w:val="24"/>
        </w:rPr>
        <w:t>на</w:t>
      </w:r>
      <w:r w:rsidRPr="00491D2F">
        <w:rPr>
          <w:rFonts w:cs="Times New Roman"/>
          <w:sz w:val="24"/>
          <w:szCs w:val="24"/>
          <w:lang w:val="en-US"/>
        </w:rPr>
        <w:t xml:space="preserve"> 45º </w:t>
      </w:r>
      <w:r w:rsidRPr="00491D2F">
        <w:rPr>
          <w:rFonts w:cs="Times New Roman"/>
          <w:sz w:val="24"/>
          <w:szCs w:val="24"/>
        </w:rPr>
        <w:t>на</w:t>
      </w:r>
      <w:r w:rsidRPr="00491D2F">
        <w:rPr>
          <w:rFonts w:cs="Times New Roman"/>
          <w:sz w:val="24"/>
          <w:szCs w:val="24"/>
          <w:lang w:val="en-US"/>
        </w:rPr>
        <w:t xml:space="preserve"> </w:t>
      </w:r>
      <w:r w:rsidRPr="00491D2F">
        <w:rPr>
          <w:rFonts w:cs="Times New Roman"/>
          <w:sz w:val="24"/>
          <w:szCs w:val="24"/>
        </w:rPr>
        <w:t>целой</w:t>
      </w:r>
      <w:r w:rsidRPr="00491D2F">
        <w:rPr>
          <w:rFonts w:cs="Times New Roman"/>
          <w:sz w:val="24"/>
          <w:szCs w:val="24"/>
          <w:lang w:val="en-US"/>
        </w:rPr>
        <w:t xml:space="preserve"> </w:t>
      </w:r>
      <w:r w:rsidRPr="00491D2F">
        <w:rPr>
          <w:rFonts w:cs="Times New Roman"/>
          <w:sz w:val="24"/>
          <w:szCs w:val="24"/>
        </w:rPr>
        <w:t>стопе</w:t>
      </w:r>
      <w:r w:rsidRPr="00491D2F">
        <w:rPr>
          <w:rFonts w:cs="Times New Roman"/>
          <w:sz w:val="24"/>
          <w:szCs w:val="24"/>
          <w:lang w:val="en-US"/>
        </w:rPr>
        <w:t>.</w:t>
      </w:r>
    </w:p>
    <w:p w:rsidR="00074C88" w:rsidRPr="00491D2F" w:rsidRDefault="00074C88" w:rsidP="00235494">
      <w:pPr>
        <w:pStyle w:val="12"/>
        <w:numPr>
          <w:ilvl w:val="0"/>
          <w:numId w:val="37"/>
        </w:numPr>
        <w:spacing w:line="240" w:lineRule="auto"/>
        <w:jc w:val="both"/>
        <w:rPr>
          <w:rFonts w:cs="Times New Roman"/>
          <w:sz w:val="24"/>
          <w:szCs w:val="24"/>
          <w:lang w:val="en-US"/>
        </w:rPr>
      </w:pPr>
      <w:r w:rsidRPr="00491D2F">
        <w:rPr>
          <w:rFonts w:cs="Times New Roman"/>
          <w:i/>
          <w:iCs/>
          <w:sz w:val="24"/>
          <w:szCs w:val="24"/>
          <w:lang w:val="en-US"/>
        </w:rPr>
        <w:t xml:space="preserve">Rond de jambe en l’air en dehors </w:t>
      </w:r>
      <w:proofErr w:type="gramStart"/>
      <w:r w:rsidRPr="00491D2F">
        <w:rPr>
          <w:rFonts w:cs="Times New Roman"/>
          <w:i/>
          <w:iCs/>
          <w:sz w:val="24"/>
          <w:szCs w:val="24"/>
          <w:lang w:val="en-US"/>
        </w:rPr>
        <w:t>et</w:t>
      </w:r>
      <w:proofErr w:type="gramEnd"/>
      <w:r w:rsidRPr="00491D2F">
        <w:rPr>
          <w:rFonts w:cs="Times New Roman"/>
          <w:i/>
          <w:iCs/>
          <w:sz w:val="24"/>
          <w:szCs w:val="24"/>
          <w:lang w:val="en-US"/>
        </w:rPr>
        <w:t xml:space="preserve"> en dedans</w:t>
      </w:r>
      <w:r w:rsidRPr="00491D2F">
        <w:rPr>
          <w:rFonts w:cs="Times New Roman"/>
          <w:sz w:val="24"/>
          <w:szCs w:val="24"/>
          <w:lang w:val="en-US"/>
        </w:rPr>
        <w:t xml:space="preserve"> </w:t>
      </w:r>
      <w:r w:rsidRPr="00491D2F">
        <w:rPr>
          <w:rFonts w:cs="Times New Roman"/>
          <w:sz w:val="24"/>
          <w:szCs w:val="24"/>
        </w:rPr>
        <w:t>на</w:t>
      </w:r>
      <w:r w:rsidRPr="00491D2F">
        <w:rPr>
          <w:rFonts w:cs="Times New Roman"/>
          <w:sz w:val="24"/>
          <w:szCs w:val="24"/>
          <w:lang w:val="en-US"/>
        </w:rPr>
        <w:t xml:space="preserve"> 45º </w:t>
      </w:r>
      <w:r w:rsidRPr="00491D2F">
        <w:rPr>
          <w:rFonts w:cs="Times New Roman"/>
          <w:sz w:val="24"/>
          <w:szCs w:val="24"/>
        </w:rPr>
        <w:t>на</w:t>
      </w:r>
      <w:r w:rsidRPr="00491D2F">
        <w:rPr>
          <w:rFonts w:cs="Times New Roman"/>
          <w:sz w:val="24"/>
          <w:szCs w:val="24"/>
          <w:lang w:val="en-US"/>
        </w:rPr>
        <w:t xml:space="preserve"> </w:t>
      </w:r>
      <w:r w:rsidRPr="00491D2F">
        <w:rPr>
          <w:rFonts w:cs="Times New Roman"/>
          <w:sz w:val="24"/>
          <w:szCs w:val="24"/>
        </w:rPr>
        <w:t>всей</w:t>
      </w:r>
      <w:r w:rsidRPr="00491D2F">
        <w:rPr>
          <w:rFonts w:cs="Times New Roman"/>
          <w:sz w:val="24"/>
          <w:szCs w:val="24"/>
          <w:lang w:val="en-US"/>
        </w:rPr>
        <w:t xml:space="preserve"> </w:t>
      </w:r>
      <w:r w:rsidRPr="00491D2F">
        <w:rPr>
          <w:rFonts w:cs="Times New Roman"/>
          <w:sz w:val="24"/>
          <w:szCs w:val="24"/>
        </w:rPr>
        <w:t>стопе</w:t>
      </w:r>
      <w:r w:rsidRPr="00491D2F">
        <w:rPr>
          <w:rFonts w:cs="Times New Roman"/>
          <w:sz w:val="24"/>
          <w:szCs w:val="24"/>
          <w:lang w:val="en-US"/>
        </w:rPr>
        <w:t>.</w:t>
      </w:r>
    </w:p>
    <w:p w:rsidR="00074C88" w:rsidRPr="00491D2F" w:rsidRDefault="00074C88" w:rsidP="00235494">
      <w:pPr>
        <w:pStyle w:val="12"/>
        <w:numPr>
          <w:ilvl w:val="0"/>
          <w:numId w:val="37"/>
        </w:numPr>
        <w:spacing w:line="240" w:lineRule="auto"/>
        <w:jc w:val="both"/>
        <w:rPr>
          <w:rFonts w:cs="Times New Roman"/>
          <w:sz w:val="24"/>
          <w:szCs w:val="24"/>
        </w:rPr>
      </w:pPr>
      <w:r w:rsidRPr="00491D2F">
        <w:rPr>
          <w:rFonts w:cs="Times New Roman"/>
          <w:i/>
          <w:iCs/>
          <w:sz w:val="24"/>
          <w:szCs w:val="24"/>
        </w:rPr>
        <w:t>Pas coupe</w:t>
      </w:r>
      <w:r w:rsidRPr="00491D2F">
        <w:rPr>
          <w:rFonts w:cs="Times New Roman"/>
          <w:sz w:val="24"/>
          <w:szCs w:val="24"/>
        </w:rPr>
        <w:t xml:space="preserve"> на целой стопе.</w:t>
      </w:r>
    </w:p>
    <w:p w:rsidR="00074C88" w:rsidRPr="00491D2F" w:rsidRDefault="00074C88" w:rsidP="00235494">
      <w:pPr>
        <w:pStyle w:val="12"/>
        <w:numPr>
          <w:ilvl w:val="0"/>
          <w:numId w:val="37"/>
        </w:numPr>
        <w:spacing w:line="240" w:lineRule="auto"/>
        <w:jc w:val="both"/>
        <w:rPr>
          <w:rFonts w:cs="Times New Roman"/>
          <w:i/>
          <w:iCs/>
          <w:sz w:val="24"/>
          <w:szCs w:val="24"/>
        </w:rPr>
      </w:pPr>
      <w:r w:rsidRPr="00491D2F">
        <w:rPr>
          <w:rFonts w:cs="Times New Roman"/>
          <w:i/>
          <w:iCs/>
          <w:sz w:val="24"/>
          <w:szCs w:val="24"/>
        </w:rPr>
        <w:t>Pas tombée</w:t>
      </w:r>
      <w:r w:rsidRPr="00491D2F">
        <w:rPr>
          <w:rFonts w:cs="Times New Roman"/>
          <w:sz w:val="24"/>
          <w:szCs w:val="24"/>
        </w:rPr>
        <w:t xml:space="preserve"> на месте, опорная нога в положении </w:t>
      </w:r>
      <w:r w:rsidRPr="00491D2F">
        <w:rPr>
          <w:rFonts w:cs="Times New Roman"/>
          <w:i/>
          <w:iCs/>
          <w:sz w:val="24"/>
          <w:szCs w:val="24"/>
        </w:rPr>
        <w:t>sur le cou-de-pied</w:t>
      </w:r>
    </w:p>
    <w:p w:rsidR="00074C88" w:rsidRPr="00491D2F" w:rsidRDefault="00074C88" w:rsidP="00235494">
      <w:pPr>
        <w:pStyle w:val="12"/>
        <w:numPr>
          <w:ilvl w:val="0"/>
          <w:numId w:val="37"/>
        </w:numPr>
        <w:spacing w:line="240" w:lineRule="auto"/>
        <w:jc w:val="both"/>
        <w:rPr>
          <w:rFonts w:cs="Times New Roman"/>
          <w:sz w:val="24"/>
          <w:szCs w:val="24"/>
        </w:rPr>
      </w:pPr>
      <w:r w:rsidRPr="00491D2F">
        <w:rPr>
          <w:rFonts w:cs="Times New Roman"/>
          <w:i/>
          <w:iCs/>
          <w:sz w:val="24"/>
          <w:szCs w:val="24"/>
        </w:rPr>
        <w:t>Battements developpes</w:t>
      </w:r>
      <w:r w:rsidRPr="00491D2F">
        <w:rPr>
          <w:rFonts w:cs="Times New Roman"/>
          <w:sz w:val="24"/>
          <w:szCs w:val="24"/>
        </w:rPr>
        <w:t>:</w:t>
      </w:r>
    </w:p>
    <w:p w:rsidR="00074C88" w:rsidRPr="00491D2F" w:rsidRDefault="00A86A72" w:rsidP="00235494">
      <w:pPr>
        <w:pStyle w:val="12"/>
        <w:numPr>
          <w:ilvl w:val="0"/>
          <w:numId w:val="1"/>
        </w:numPr>
        <w:spacing w:line="240" w:lineRule="auto"/>
        <w:ind w:left="0"/>
        <w:jc w:val="both"/>
        <w:rPr>
          <w:rFonts w:cs="Times New Roman"/>
          <w:sz w:val="24"/>
          <w:szCs w:val="24"/>
        </w:rPr>
      </w:pPr>
      <w:r>
        <w:rPr>
          <w:rFonts w:cs="Times New Roman"/>
          <w:sz w:val="24"/>
          <w:szCs w:val="24"/>
        </w:rPr>
        <w:t>в сторону, вперё</w:t>
      </w:r>
      <w:r w:rsidR="00074C88" w:rsidRPr="00491D2F">
        <w:rPr>
          <w:rFonts w:cs="Times New Roman"/>
          <w:sz w:val="24"/>
          <w:szCs w:val="24"/>
        </w:rPr>
        <w:t>д и назад</w:t>
      </w:r>
    </w:p>
    <w:p w:rsidR="00074C88" w:rsidRPr="00491D2F" w:rsidRDefault="00074C88" w:rsidP="00235494">
      <w:pPr>
        <w:pStyle w:val="12"/>
        <w:numPr>
          <w:ilvl w:val="0"/>
          <w:numId w:val="1"/>
        </w:numPr>
        <w:spacing w:line="240" w:lineRule="auto"/>
        <w:ind w:left="0"/>
        <w:jc w:val="both"/>
        <w:rPr>
          <w:rFonts w:cs="Times New Roman"/>
          <w:sz w:val="24"/>
          <w:szCs w:val="24"/>
        </w:rPr>
      </w:pPr>
      <w:r w:rsidRPr="00491D2F">
        <w:rPr>
          <w:rFonts w:cs="Times New Roman"/>
          <w:sz w:val="24"/>
          <w:szCs w:val="24"/>
        </w:rPr>
        <w:t>passes во всех направлениях</w:t>
      </w:r>
    </w:p>
    <w:p w:rsidR="00074C88" w:rsidRPr="00491D2F" w:rsidRDefault="00074C88" w:rsidP="00235494">
      <w:pPr>
        <w:pStyle w:val="12"/>
        <w:numPr>
          <w:ilvl w:val="0"/>
          <w:numId w:val="37"/>
        </w:numPr>
        <w:spacing w:line="240" w:lineRule="auto"/>
        <w:jc w:val="both"/>
        <w:rPr>
          <w:rFonts w:cs="Times New Roman"/>
          <w:sz w:val="24"/>
          <w:szCs w:val="24"/>
        </w:rPr>
      </w:pPr>
      <w:r w:rsidRPr="00491D2F">
        <w:rPr>
          <w:rFonts w:cs="Times New Roman"/>
          <w:i/>
          <w:iCs/>
          <w:sz w:val="24"/>
          <w:szCs w:val="24"/>
        </w:rPr>
        <w:t>Grands pliès</w:t>
      </w:r>
      <w:r w:rsidRPr="00491D2F">
        <w:rPr>
          <w:rFonts w:cs="Times New Roman"/>
          <w:sz w:val="24"/>
          <w:szCs w:val="24"/>
        </w:rPr>
        <w:t xml:space="preserve"> по IV позиции</w:t>
      </w:r>
    </w:p>
    <w:p w:rsidR="00074C88" w:rsidRPr="00491D2F" w:rsidRDefault="00074C88" w:rsidP="00235494">
      <w:pPr>
        <w:pStyle w:val="12"/>
        <w:numPr>
          <w:ilvl w:val="0"/>
          <w:numId w:val="37"/>
        </w:numPr>
        <w:spacing w:line="240" w:lineRule="auto"/>
        <w:jc w:val="both"/>
        <w:rPr>
          <w:rFonts w:cs="Times New Roman"/>
          <w:i/>
          <w:iCs/>
          <w:sz w:val="24"/>
          <w:szCs w:val="24"/>
        </w:rPr>
      </w:pPr>
      <w:r w:rsidRPr="00491D2F">
        <w:rPr>
          <w:rFonts w:cs="Times New Roman"/>
          <w:i/>
          <w:iCs/>
          <w:sz w:val="24"/>
          <w:szCs w:val="24"/>
        </w:rPr>
        <w:t>Grands battements jetes roindes</w:t>
      </w:r>
    </w:p>
    <w:p w:rsidR="00074C88" w:rsidRPr="00491D2F" w:rsidRDefault="00074C88" w:rsidP="00235494">
      <w:pPr>
        <w:pStyle w:val="12"/>
        <w:numPr>
          <w:ilvl w:val="0"/>
          <w:numId w:val="37"/>
        </w:numPr>
        <w:spacing w:line="240" w:lineRule="auto"/>
        <w:jc w:val="both"/>
        <w:rPr>
          <w:rFonts w:cs="Times New Roman"/>
          <w:sz w:val="24"/>
          <w:szCs w:val="24"/>
        </w:rPr>
      </w:pPr>
      <w:r w:rsidRPr="00491D2F">
        <w:rPr>
          <w:rFonts w:cs="Times New Roman"/>
          <w:sz w:val="24"/>
          <w:szCs w:val="24"/>
        </w:rPr>
        <w:t xml:space="preserve">1 и 3 </w:t>
      </w:r>
      <w:r w:rsidRPr="00491D2F">
        <w:rPr>
          <w:rFonts w:cs="Times New Roman"/>
          <w:i/>
          <w:iCs/>
          <w:sz w:val="24"/>
          <w:szCs w:val="24"/>
        </w:rPr>
        <w:t>port de bras</w:t>
      </w:r>
      <w:r w:rsidRPr="00491D2F">
        <w:rPr>
          <w:rFonts w:cs="Times New Roman"/>
          <w:sz w:val="24"/>
          <w:szCs w:val="24"/>
        </w:rPr>
        <w:t xml:space="preserve"> как заключительное движение к различным упражнениям, позже из</w:t>
      </w:r>
      <w:r w:rsidR="009F3591">
        <w:rPr>
          <w:rFonts w:cs="Times New Roman"/>
          <w:sz w:val="24"/>
          <w:szCs w:val="24"/>
        </w:rPr>
        <w:t>учается с ногой, вытянутой вперё</w:t>
      </w:r>
      <w:r w:rsidRPr="00491D2F">
        <w:rPr>
          <w:rFonts w:cs="Times New Roman"/>
          <w:sz w:val="24"/>
          <w:szCs w:val="24"/>
        </w:rPr>
        <w:t>д, назад и в сторону;</w:t>
      </w:r>
    </w:p>
    <w:p w:rsidR="00074C88" w:rsidRPr="00491D2F" w:rsidRDefault="00074C88" w:rsidP="00235494">
      <w:pPr>
        <w:pStyle w:val="12"/>
        <w:numPr>
          <w:ilvl w:val="0"/>
          <w:numId w:val="2"/>
        </w:numPr>
        <w:spacing w:line="240" w:lineRule="auto"/>
        <w:ind w:left="0"/>
        <w:jc w:val="both"/>
        <w:rPr>
          <w:rFonts w:cs="Times New Roman"/>
          <w:sz w:val="24"/>
          <w:szCs w:val="24"/>
        </w:rPr>
      </w:pPr>
      <w:r w:rsidRPr="00491D2F">
        <w:rPr>
          <w:rFonts w:cs="Times New Roman"/>
          <w:sz w:val="24"/>
          <w:szCs w:val="24"/>
        </w:rPr>
        <w:t xml:space="preserve">3 </w:t>
      </w:r>
      <w:r w:rsidRPr="00491D2F">
        <w:rPr>
          <w:rFonts w:cs="Times New Roman"/>
          <w:i/>
          <w:iCs/>
          <w:sz w:val="24"/>
          <w:szCs w:val="24"/>
        </w:rPr>
        <w:t>port de bras</w:t>
      </w:r>
      <w:r w:rsidRPr="00491D2F">
        <w:rPr>
          <w:rFonts w:cs="Times New Roman"/>
          <w:sz w:val="24"/>
          <w:szCs w:val="24"/>
        </w:rPr>
        <w:t xml:space="preserve"> на опорной ноге (по усмотрению педагога)</w:t>
      </w:r>
    </w:p>
    <w:p w:rsidR="00074C88" w:rsidRPr="00491D2F" w:rsidRDefault="00074C88" w:rsidP="00235494">
      <w:pPr>
        <w:pStyle w:val="12"/>
        <w:numPr>
          <w:ilvl w:val="0"/>
          <w:numId w:val="37"/>
        </w:numPr>
        <w:spacing w:line="240" w:lineRule="auto"/>
        <w:jc w:val="both"/>
        <w:rPr>
          <w:rFonts w:cs="Times New Roman"/>
          <w:sz w:val="24"/>
          <w:szCs w:val="24"/>
        </w:rPr>
      </w:pPr>
      <w:r w:rsidRPr="00491D2F">
        <w:rPr>
          <w:rFonts w:cs="Times New Roman"/>
          <w:i/>
          <w:iCs/>
          <w:sz w:val="24"/>
          <w:szCs w:val="24"/>
        </w:rPr>
        <w:t>Relevé</w:t>
      </w:r>
      <w:r w:rsidRPr="00491D2F">
        <w:rPr>
          <w:rFonts w:cs="Times New Roman"/>
          <w:sz w:val="24"/>
          <w:szCs w:val="24"/>
        </w:rPr>
        <w:t xml:space="preserve"> на полупальцах </w:t>
      </w:r>
    </w:p>
    <w:p w:rsidR="00074C88" w:rsidRPr="00491D2F" w:rsidRDefault="00074C88" w:rsidP="00235494">
      <w:pPr>
        <w:pStyle w:val="12"/>
        <w:numPr>
          <w:ilvl w:val="0"/>
          <w:numId w:val="39"/>
        </w:numPr>
        <w:spacing w:line="240" w:lineRule="auto"/>
        <w:ind w:left="0"/>
        <w:jc w:val="both"/>
        <w:rPr>
          <w:rFonts w:cs="Times New Roman"/>
          <w:sz w:val="24"/>
          <w:szCs w:val="24"/>
        </w:rPr>
      </w:pPr>
      <w:r w:rsidRPr="00491D2F">
        <w:rPr>
          <w:rFonts w:cs="Times New Roman"/>
          <w:sz w:val="24"/>
          <w:szCs w:val="24"/>
        </w:rPr>
        <w:t>в IV позиции</w:t>
      </w:r>
    </w:p>
    <w:p w:rsidR="00074C88" w:rsidRPr="00491D2F" w:rsidRDefault="00074C88" w:rsidP="00235494">
      <w:pPr>
        <w:pStyle w:val="12"/>
        <w:numPr>
          <w:ilvl w:val="0"/>
          <w:numId w:val="39"/>
        </w:numPr>
        <w:spacing w:line="240" w:lineRule="auto"/>
        <w:ind w:left="0"/>
        <w:jc w:val="both"/>
        <w:rPr>
          <w:rFonts w:cs="Times New Roman"/>
          <w:sz w:val="24"/>
          <w:szCs w:val="24"/>
        </w:rPr>
      </w:pPr>
      <w:r w:rsidRPr="00491D2F">
        <w:rPr>
          <w:rFonts w:cs="Times New Roman"/>
          <w:sz w:val="24"/>
          <w:szCs w:val="24"/>
        </w:rPr>
        <w:t xml:space="preserve">на одной ноге, другая в положении </w:t>
      </w:r>
      <w:r w:rsidRPr="00491D2F">
        <w:rPr>
          <w:rFonts w:cs="Times New Roman"/>
          <w:i/>
          <w:iCs/>
          <w:sz w:val="24"/>
          <w:szCs w:val="24"/>
        </w:rPr>
        <w:t>sur le cou-de-pied</w:t>
      </w:r>
      <w:r w:rsidRPr="00491D2F">
        <w:rPr>
          <w:rFonts w:cs="Times New Roman"/>
          <w:sz w:val="24"/>
          <w:szCs w:val="24"/>
        </w:rPr>
        <w:t xml:space="preserve"> и на 45º</w:t>
      </w:r>
    </w:p>
    <w:p w:rsidR="00074C88" w:rsidRPr="00491D2F" w:rsidRDefault="00074C88" w:rsidP="00235494">
      <w:pPr>
        <w:pStyle w:val="12"/>
        <w:numPr>
          <w:ilvl w:val="0"/>
          <w:numId w:val="37"/>
        </w:numPr>
        <w:spacing w:line="240" w:lineRule="auto"/>
        <w:jc w:val="both"/>
        <w:rPr>
          <w:rFonts w:cs="Times New Roman"/>
          <w:i/>
          <w:iCs/>
          <w:sz w:val="24"/>
          <w:szCs w:val="24"/>
        </w:rPr>
      </w:pPr>
      <w:r w:rsidRPr="00491D2F">
        <w:rPr>
          <w:rFonts w:cs="Times New Roman"/>
          <w:sz w:val="24"/>
          <w:szCs w:val="24"/>
        </w:rPr>
        <w:t xml:space="preserve">Полуповороты на пальцах </w:t>
      </w:r>
      <w:r w:rsidRPr="00491D2F">
        <w:rPr>
          <w:rFonts w:cs="Times New Roman"/>
          <w:i/>
          <w:iCs/>
          <w:sz w:val="24"/>
          <w:szCs w:val="24"/>
        </w:rPr>
        <w:t>en dehors et en dedans</w:t>
      </w:r>
      <w:r w:rsidRPr="00491D2F">
        <w:rPr>
          <w:rFonts w:cs="Times New Roman"/>
          <w:sz w:val="24"/>
          <w:szCs w:val="24"/>
        </w:rPr>
        <w:t xml:space="preserve"> на двух ногах, начиная с вытянутых ног и c </w:t>
      </w:r>
      <w:r w:rsidRPr="00491D2F">
        <w:rPr>
          <w:rFonts w:cs="Times New Roman"/>
          <w:i/>
          <w:iCs/>
          <w:sz w:val="24"/>
          <w:szCs w:val="24"/>
        </w:rPr>
        <w:t>demi-plies</w:t>
      </w:r>
    </w:p>
    <w:p w:rsidR="00074C88" w:rsidRPr="00491D2F" w:rsidRDefault="00074C88" w:rsidP="00235494">
      <w:pPr>
        <w:pStyle w:val="12"/>
        <w:numPr>
          <w:ilvl w:val="0"/>
          <w:numId w:val="37"/>
        </w:numPr>
        <w:spacing w:line="240" w:lineRule="auto"/>
        <w:jc w:val="both"/>
        <w:rPr>
          <w:rFonts w:cs="Times New Roman"/>
          <w:sz w:val="24"/>
          <w:szCs w:val="24"/>
        </w:rPr>
      </w:pPr>
      <w:r w:rsidRPr="00491D2F">
        <w:rPr>
          <w:rFonts w:cs="Times New Roman"/>
          <w:i/>
          <w:iCs/>
          <w:sz w:val="24"/>
          <w:szCs w:val="24"/>
        </w:rPr>
        <w:t>Battements revelés lents</w:t>
      </w:r>
      <w:r w:rsidR="009F3591">
        <w:rPr>
          <w:rFonts w:cs="Times New Roman"/>
          <w:sz w:val="24"/>
          <w:szCs w:val="24"/>
        </w:rPr>
        <w:t xml:space="preserve"> на 90º из I, V позиции вперё</w:t>
      </w:r>
      <w:r w:rsidRPr="00491D2F">
        <w:rPr>
          <w:rFonts w:cs="Times New Roman"/>
          <w:sz w:val="24"/>
          <w:szCs w:val="24"/>
        </w:rPr>
        <w:t>д, в сторону и назад</w:t>
      </w:r>
    </w:p>
    <w:p w:rsidR="00074C88" w:rsidRPr="00491D2F" w:rsidRDefault="00074C88" w:rsidP="00235494">
      <w:pPr>
        <w:pStyle w:val="12"/>
        <w:numPr>
          <w:ilvl w:val="0"/>
          <w:numId w:val="37"/>
        </w:numPr>
        <w:spacing w:line="240" w:lineRule="auto"/>
        <w:jc w:val="both"/>
        <w:rPr>
          <w:rFonts w:cs="Times New Roman"/>
          <w:sz w:val="24"/>
          <w:szCs w:val="24"/>
        </w:rPr>
      </w:pPr>
      <w:r w:rsidRPr="00491D2F">
        <w:rPr>
          <w:rFonts w:cs="Times New Roman"/>
          <w:i/>
          <w:iCs/>
          <w:sz w:val="24"/>
          <w:szCs w:val="24"/>
        </w:rPr>
        <w:lastRenderedPageBreak/>
        <w:t>Grands battements</w:t>
      </w:r>
      <w:r w:rsidR="00A86A72">
        <w:rPr>
          <w:rFonts w:cs="Times New Roman"/>
          <w:sz w:val="24"/>
          <w:szCs w:val="24"/>
        </w:rPr>
        <w:t xml:space="preserve"> из I и V  позиции вперё</w:t>
      </w:r>
      <w:r w:rsidRPr="00491D2F">
        <w:rPr>
          <w:rFonts w:cs="Times New Roman"/>
          <w:sz w:val="24"/>
          <w:szCs w:val="24"/>
        </w:rPr>
        <w:t>д, в сторону и назад</w:t>
      </w:r>
    </w:p>
    <w:p w:rsidR="00074C88" w:rsidRPr="00491D2F" w:rsidRDefault="00074C88" w:rsidP="00235494">
      <w:pPr>
        <w:pStyle w:val="12"/>
        <w:numPr>
          <w:ilvl w:val="0"/>
          <w:numId w:val="37"/>
        </w:numPr>
        <w:spacing w:line="240" w:lineRule="auto"/>
        <w:jc w:val="both"/>
        <w:rPr>
          <w:rFonts w:cs="Times New Roman"/>
          <w:i/>
          <w:iCs/>
          <w:sz w:val="24"/>
          <w:szCs w:val="24"/>
        </w:rPr>
      </w:pPr>
      <w:r w:rsidRPr="00491D2F">
        <w:rPr>
          <w:rFonts w:cs="Times New Roman"/>
          <w:i/>
          <w:iCs/>
          <w:sz w:val="24"/>
          <w:szCs w:val="24"/>
        </w:rPr>
        <w:t>Battement retiné</w:t>
      </w:r>
    </w:p>
    <w:p w:rsidR="00074C88" w:rsidRPr="00491D2F" w:rsidRDefault="00074C88" w:rsidP="00235494">
      <w:pPr>
        <w:pStyle w:val="12"/>
        <w:numPr>
          <w:ilvl w:val="0"/>
          <w:numId w:val="37"/>
        </w:numPr>
        <w:spacing w:line="240" w:lineRule="auto"/>
        <w:jc w:val="both"/>
        <w:rPr>
          <w:rFonts w:cs="Times New Roman"/>
          <w:sz w:val="24"/>
          <w:szCs w:val="24"/>
        </w:rPr>
      </w:pPr>
      <w:r w:rsidRPr="00491D2F">
        <w:rPr>
          <w:rFonts w:cs="Times New Roman"/>
          <w:i/>
          <w:iCs/>
          <w:sz w:val="24"/>
          <w:szCs w:val="24"/>
        </w:rPr>
        <w:t>Battement développés</w:t>
      </w:r>
      <w:r w:rsidRPr="00491D2F">
        <w:rPr>
          <w:rFonts w:cs="Times New Roman"/>
          <w:sz w:val="24"/>
          <w:szCs w:val="24"/>
        </w:rPr>
        <w:t xml:space="preserve"> </w:t>
      </w:r>
      <w:r w:rsidR="00A86A72">
        <w:rPr>
          <w:rFonts w:cs="Times New Roman"/>
          <w:sz w:val="24"/>
          <w:szCs w:val="24"/>
        </w:rPr>
        <w:t xml:space="preserve"> вперё</w:t>
      </w:r>
      <w:r w:rsidRPr="00491D2F">
        <w:rPr>
          <w:rFonts w:cs="Times New Roman"/>
          <w:sz w:val="24"/>
          <w:szCs w:val="24"/>
        </w:rPr>
        <w:t>д, в сторону и назад</w:t>
      </w:r>
    </w:p>
    <w:p w:rsidR="00074C88" w:rsidRPr="0086286B" w:rsidRDefault="00074C88" w:rsidP="00235494">
      <w:pPr>
        <w:pStyle w:val="12"/>
        <w:numPr>
          <w:ilvl w:val="0"/>
          <w:numId w:val="37"/>
        </w:numPr>
        <w:spacing w:line="240" w:lineRule="auto"/>
        <w:jc w:val="both"/>
        <w:rPr>
          <w:rFonts w:cs="Times New Roman"/>
          <w:sz w:val="24"/>
          <w:szCs w:val="24"/>
        </w:rPr>
      </w:pPr>
      <w:r w:rsidRPr="00491D2F">
        <w:rPr>
          <w:rFonts w:cs="Times New Roman"/>
          <w:sz w:val="24"/>
          <w:szCs w:val="24"/>
        </w:rPr>
        <w:t>Позы у станка</w:t>
      </w:r>
    </w:p>
    <w:p w:rsidR="00074C88" w:rsidRPr="00491D2F" w:rsidRDefault="00074C88" w:rsidP="00235494">
      <w:pPr>
        <w:pStyle w:val="12"/>
        <w:spacing w:line="240" w:lineRule="auto"/>
        <w:jc w:val="both"/>
        <w:rPr>
          <w:rFonts w:cs="Times New Roman"/>
          <w:b/>
          <w:bCs/>
          <w:sz w:val="24"/>
          <w:szCs w:val="24"/>
          <w:u w:val="single"/>
        </w:rPr>
      </w:pPr>
      <w:r w:rsidRPr="00491D2F">
        <w:rPr>
          <w:rFonts w:cs="Times New Roman"/>
          <w:b/>
          <w:bCs/>
          <w:sz w:val="24"/>
          <w:szCs w:val="24"/>
          <w:u w:val="single"/>
        </w:rPr>
        <w:t>Экзерсис на середине зала</w:t>
      </w:r>
    </w:p>
    <w:p w:rsidR="00074C88" w:rsidRPr="00491D2F" w:rsidRDefault="00074C88" w:rsidP="00235494">
      <w:pPr>
        <w:pStyle w:val="12"/>
        <w:spacing w:line="240" w:lineRule="auto"/>
        <w:jc w:val="both"/>
        <w:rPr>
          <w:rFonts w:cs="Times New Roman"/>
          <w:sz w:val="24"/>
          <w:szCs w:val="24"/>
        </w:rPr>
      </w:pPr>
      <w:r w:rsidRPr="00491D2F">
        <w:rPr>
          <w:rFonts w:cs="Times New Roman"/>
          <w:sz w:val="24"/>
          <w:szCs w:val="24"/>
        </w:rPr>
        <w:tab/>
        <w:t xml:space="preserve">Упражнения исполняются </w:t>
      </w:r>
      <w:r w:rsidRPr="00491D2F">
        <w:rPr>
          <w:rFonts w:cs="Times New Roman"/>
          <w:i/>
          <w:iCs/>
          <w:sz w:val="24"/>
          <w:szCs w:val="24"/>
        </w:rPr>
        <w:t>en face</w:t>
      </w:r>
      <w:r w:rsidRPr="00491D2F">
        <w:rPr>
          <w:rFonts w:cs="Times New Roman"/>
          <w:sz w:val="24"/>
          <w:szCs w:val="24"/>
        </w:rPr>
        <w:t xml:space="preserve"> по всей стопе с постепенным введением маленьких и больших поз.</w:t>
      </w:r>
    </w:p>
    <w:p w:rsidR="00074C88" w:rsidRPr="00491D2F" w:rsidRDefault="00074C88" w:rsidP="00235494">
      <w:pPr>
        <w:pStyle w:val="12"/>
        <w:numPr>
          <w:ilvl w:val="0"/>
          <w:numId w:val="6"/>
        </w:numPr>
        <w:spacing w:line="240" w:lineRule="auto"/>
        <w:jc w:val="both"/>
        <w:rPr>
          <w:rFonts w:cs="Times New Roman"/>
          <w:sz w:val="24"/>
          <w:szCs w:val="24"/>
        </w:rPr>
      </w:pPr>
      <w:r w:rsidRPr="00491D2F">
        <w:rPr>
          <w:rFonts w:cs="Times New Roman"/>
          <w:i/>
          <w:iCs/>
          <w:sz w:val="24"/>
          <w:szCs w:val="24"/>
        </w:rPr>
        <w:t>Battements tendus</w:t>
      </w:r>
      <w:r w:rsidRPr="00491D2F">
        <w:rPr>
          <w:rFonts w:cs="Times New Roman"/>
          <w:sz w:val="24"/>
          <w:szCs w:val="24"/>
        </w:rPr>
        <w:t>:</w:t>
      </w:r>
    </w:p>
    <w:p w:rsidR="00074C88" w:rsidRPr="00491D2F" w:rsidRDefault="00074C88" w:rsidP="00235494">
      <w:pPr>
        <w:pStyle w:val="12"/>
        <w:numPr>
          <w:ilvl w:val="0"/>
          <w:numId w:val="10"/>
        </w:numPr>
        <w:spacing w:line="240" w:lineRule="auto"/>
        <w:ind w:left="0"/>
        <w:jc w:val="both"/>
        <w:rPr>
          <w:rFonts w:cs="Times New Roman"/>
          <w:sz w:val="24"/>
          <w:szCs w:val="24"/>
        </w:rPr>
      </w:pPr>
      <w:r w:rsidRPr="00491D2F">
        <w:rPr>
          <w:rFonts w:cs="Times New Roman"/>
          <w:i/>
          <w:iCs/>
          <w:sz w:val="24"/>
          <w:szCs w:val="24"/>
        </w:rPr>
        <w:t>double</w:t>
      </w:r>
      <w:r w:rsidRPr="00491D2F">
        <w:rPr>
          <w:rFonts w:cs="Times New Roman"/>
          <w:sz w:val="24"/>
          <w:szCs w:val="24"/>
        </w:rPr>
        <w:t xml:space="preserve"> во II позиции</w:t>
      </w:r>
    </w:p>
    <w:p w:rsidR="00074C88" w:rsidRPr="00491D2F" w:rsidRDefault="00074C88" w:rsidP="00235494">
      <w:pPr>
        <w:pStyle w:val="12"/>
        <w:numPr>
          <w:ilvl w:val="0"/>
          <w:numId w:val="10"/>
        </w:numPr>
        <w:spacing w:line="240" w:lineRule="auto"/>
        <w:ind w:left="0"/>
        <w:jc w:val="both"/>
        <w:rPr>
          <w:rFonts w:cs="Times New Roman"/>
          <w:i/>
          <w:iCs/>
          <w:sz w:val="24"/>
          <w:szCs w:val="24"/>
        </w:rPr>
      </w:pPr>
      <w:r w:rsidRPr="00491D2F">
        <w:rPr>
          <w:rFonts w:cs="Times New Roman"/>
          <w:sz w:val="24"/>
          <w:szCs w:val="24"/>
        </w:rPr>
        <w:t xml:space="preserve">в позах </w:t>
      </w:r>
      <w:r w:rsidRPr="00491D2F">
        <w:rPr>
          <w:rFonts w:cs="Times New Roman"/>
          <w:i/>
          <w:iCs/>
          <w:sz w:val="24"/>
          <w:szCs w:val="24"/>
        </w:rPr>
        <w:t>croisée</w:t>
      </w:r>
      <w:r w:rsidRPr="00491D2F">
        <w:rPr>
          <w:rFonts w:cs="Times New Roman"/>
          <w:sz w:val="24"/>
          <w:szCs w:val="24"/>
        </w:rPr>
        <w:t xml:space="preserve"> и </w:t>
      </w:r>
      <w:r w:rsidRPr="00491D2F">
        <w:rPr>
          <w:rFonts w:cs="Times New Roman"/>
          <w:i/>
          <w:iCs/>
          <w:sz w:val="24"/>
          <w:szCs w:val="24"/>
        </w:rPr>
        <w:t>effacée</w:t>
      </w:r>
    </w:p>
    <w:p w:rsidR="00074C88" w:rsidRPr="00491D2F" w:rsidRDefault="00074C88" w:rsidP="00235494">
      <w:pPr>
        <w:pStyle w:val="12"/>
        <w:numPr>
          <w:ilvl w:val="0"/>
          <w:numId w:val="6"/>
        </w:numPr>
        <w:spacing w:line="240" w:lineRule="auto"/>
        <w:jc w:val="both"/>
        <w:rPr>
          <w:rFonts w:cs="Times New Roman"/>
          <w:i/>
          <w:iCs/>
          <w:sz w:val="24"/>
          <w:szCs w:val="24"/>
        </w:rPr>
      </w:pPr>
      <w:r w:rsidRPr="00491D2F">
        <w:rPr>
          <w:rFonts w:cs="Times New Roman"/>
          <w:i/>
          <w:iCs/>
          <w:sz w:val="24"/>
          <w:szCs w:val="24"/>
        </w:rPr>
        <w:t>Battements tendus jetés</w:t>
      </w:r>
    </w:p>
    <w:p w:rsidR="00074C88" w:rsidRPr="00491D2F" w:rsidRDefault="00074C88" w:rsidP="00235494">
      <w:pPr>
        <w:pStyle w:val="12"/>
        <w:numPr>
          <w:ilvl w:val="0"/>
          <w:numId w:val="6"/>
        </w:numPr>
        <w:spacing w:line="240" w:lineRule="auto"/>
        <w:jc w:val="both"/>
        <w:rPr>
          <w:rFonts w:cs="Times New Roman"/>
          <w:i/>
          <w:iCs/>
          <w:sz w:val="24"/>
          <w:szCs w:val="24"/>
          <w:lang w:val="en-US"/>
        </w:rPr>
      </w:pPr>
      <w:r w:rsidRPr="00491D2F">
        <w:rPr>
          <w:rFonts w:cs="Times New Roman"/>
          <w:i/>
          <w:iCs/>
          <w:sz w:val="24"/>
          <w:szCs w:val="24"/>
          <w:lang w:val="en-US"/>
        </w:rPr>
        <w:t xml:space="preserve">Rond de jambe par terre en dehors et en dedans </w:t>
      </w:r>
      <w:r w:rsidRPr="00491D2F">
        <w:rPr>
          <w:rFonts w:cs="Times New Roman"/>
          <w:i/>
          <w:iCs/>
          <w:sz w:val="24"/>
          <w:szCs w:val="24"/>
        </w:rPr>
        <w:t>на</w:t>
      </w:r>
      <w:r w:rsidRPr="00491D2F">
        <w:rPr>
          <w:rFonts w:cs="Times New Roman"/>
          <w:i/>
          <w:iCs/>
          <w:sz w:val="24"/>
          <w:szCs w:val="24"/>
          <w:lang w:val="en-US"/>
        </w:rPr>
        <w:t xml:space="preserve"> demi-pliés</w:t>
      </w:r>
    </w:p>
    <w:p w:rsidR="00074C88" w:rsidRPr="00491D2F" w:rsidRDefault="00074C88" w:rsidP="00235494">
      <w:pPr>
        <w:pStyle w:val="12"/>
        <w:numPr>
          <w:ilvl w:val="0"/>
          <w:numId w:val="6"/>
        </w:numPr>
        <w:spacing w:line="240" w:lineRule="auto"/>
        <w:jc w:val="both"/>
        <w:rPr>
          <w:rFonts w:cs="Times New Roman"/>
          <w:sz w:val="24"/>
          <w:szCs w:val="24"/>
          <w:lang w:val="en-US"/>
        </w:rPr>
      </w:pPr>
      <w:r w:rsidRPr="00491D2F">
        <w:rPr>
          <w:rFonts w:cs="Times New Roman"/>
          <w:i/>
          <w:iCs/>
          <w:sz w:val="24"/>
          <w:szCs w:val="24"/>
          <w:lang w:val="en-US"/>
        </w:rPr>
        <w:t>Demi-rond de jambe en dehors et en dedans</w:t>
      </w:r>
      <w:r w:rsidRPr="00491D2F">
        <w:rPr>
          <w:rFonts w:cs="Times New Roman"/>
          <w:sz w:val="24"/>
          <w:szCs w:val="24"/>
          <w:lang w:val="en-US"/>
        </w:rPr>
        <w:t xml:space="preserve"> </w:t>
      </w:r>
      <w:r w:rsidRPr="00491D2F">
        <w:rPr>
          <w:rFonts w:cs="Times New Roman"/>
          <w:sz w:val="24"/>
          <w:szCs w:val="24"/>
        </w:rPr>
        <w:t>на</w:t>
      </w:r>
      <w:r w:rsidRPr="00491D2F">
        <w:rPr>
          <w:rFonts w:cs="Times New Roman"/>
          <w:sz w:val="24"/>
          <w:szCs w:val="24"/>
          <w:lang w:val="en-US"/>
        </w:rPr>
        <w:t xml:space="preserve"> 45º (</w:t>
      </w:r>
      <w:r w:rsidRPr="00491D2F">
        <w:rPr>
          <w:rFonts w:cs="Times New Roman"/>
          <w:sz w:val="24"/>
          <w:szCs w:val="24"/>
        </w:rPr>
        <w:t>по</w:t>
      </w:r>
      <w:r w:rsidRPr="00491D2F">
        <w:rPr>
          <w:rFonts w:cs="Times New Roman"/>
          <w:sz w:val="24"/>
          <w:szCs w:val="24"/>
          <w:lang w:val="en-US"/>
        </w:rPr>
        <w:t xml:space="preserve"> </w:t>
      </w:r>
      <w:r w:rsidRPr="00491D2F">
        <w:rPr>
          <w:rFonts w:cs="Times New Roman"/>
          <w:sz w:val="24"/>
          <w:szCs w:val="24"/>
        </w:rPr>
        <w:t>усмотрению</w:t>
      </w:r>
      <w:r w:rsidRPr="00491D2F">
        <w:rPr>
          <w:rFonts w:cs="Times New Roman"/>
          <w:sz w:val="24"/>
          <w:szCs w:val="24"/>
          <w:lang w:val="en-US"/>
        </w:rPr>
        <w:t xml:space="preserve"> </w:t>
      </w:r>
      <w:r w:rsidRPr="00491D2F">
        <w:rPr>
          <w:rFonts w:cs="Times New Roman"/>
          <w:sz w:val="24"/>
          <w:szCs w:val="24"/>
        </w:rPr>
        <w:t>педагога</w:t>
      </w:r>
      <w:r w:rsidRPr="00491D2F">
        <w:rPr>
          <w:rFonts w:cs="Times New Roman"/>
          <w:sz w:val="24"/>
          <w:szCs w:val="24"/>
          <w:lang w:val="en-US"/>
        </w:rPr>
        <w:t>)</w:t>
      </w:r>
    </w:p>
    <w:p w:rsidR="00074C88" w:rsidRPr="00491D2F" w:rsidRDefault="00074C88" w:rsidP="00235494">
      <w:pPr>
        <w:pStyle w:val="12"/>
        <w:numPr>
          <w:ilvl w:val="0"/>
          <w:numId w:val="6"/>
        </w:numPr>
        <w:spacing w:line="240" w:lineRule="auto"/>
        <w:jc w:val="both"/>
        <w:rPr>
          <w:rFonts w:cs="Times New Roman"/>
          <w:i/>
          <w:iCs/>
          <w:sz w:val="24"/>
          <w:szCs w:val="24"/>
          <w:lang w:val="en-US"/>
        </w:rPr>
      </w:pPr>
      <w:r w:rsidRPr="00491D2F">
        <w:rPr>
          <w:rFonts w:cs="Times New Roman"/>
          <w:i/>
          <w:iCs/>
          <w:sz w:val="24"/>
          <w:szCs w:val="24"/>
          <w:lang w:val="en-US"/>
        </w:rPr>
        <w:t>Grands pliés</w:t>
      </w:r>
      <w:r w:rsidRPr="00491D2F">
        <w:rPr>
          <w:rFonts w:cs="Times New Roman"/>
          <w:sz w:val="24"/>
          <w:szCs w:val="24"/>
          <w:lang w:val="en-US"/>
        </w:rPr>
        <w:t xml:space="preserve"> </w:t>
      </w:r>
      <w:r w:rsidRPr="00491D2F">
        <w:rPr>
          <w:rFonts w:cs="Times New Roman"/>
          <w:sz w:val="24"/>
          <w:szCs w:val="24"/>
        </w:rPr>
        <w:t>по</w:t>
      </w:r>
      <w:r w:rsidRPr="00491D2F">
        <w:rPr>
          <w:rFonts w:cs="Times New Roman"/>
          <w:sz w:val="24"/>
          <w:szCs w:val="24"/>
          <w:lang w:val="en-US"/>
        </w:rPr>
        <w:t xml:space="preserve"> I, II, III </w:t>
      </w:r>
      <w:r w:rsidRPr="00491D2F">
        <w:rPr>
          <w:rFonts w:cs="Times New Roman"/>
          <w:i/>
          <w:iCs/>
          <w:sz w:val="24"/>
          <w:szCs w:val="24"/>
          <w:lang w:val="en-US"/>
        </w:rPr>
        <w:t>en face</w:t>
      </w:r>
      <w:r w:rsidRPr="00491D2F">
        <w:rPr>
          <w:rFonts w:cs="Times New Roman"/>
          <w:sz w:val="24"/>
          <w:szCs w:val="24"/>
          <w:lang w:val="en-US"/>
        </w:rPr>
        <w:t xml:space="preserve"> </w:t>
      </w:r>
      <w:r w:rsidRPr="00491D2F">
        <w:rPr>
          <w:rFonts w:cs="Times New Roman"/>
          <w:sz w:val="24"/>
          <w:szCs w:val="24"/>
        </w:rPr>
        <w:t>и</w:t>
      </w:r>
      <w:r w:rsidRPr="00491D2F">
        <w:rPr>
          <w:rFonts w:cs="Times New Roman"/>
          <w:sz w:val="24"/>
          <w:szCs w:val="24"/>
          <w:lang w:val="en-US"/>
        </w:rPr>
        <w:t xml:space="preserve"> </w:t>
      </w:r>
      <w:r w:rsidRPr="00491D2F">
        <w:rPr>
          <w:rFonts w:cs="Times New Roman"/>
          <w:sz w:val="24"/>
          <w:szCs w:val="24"/>
        </w:rPr>
        <w:t>в</w:t>
      </w:r>
      <w:r w:rsidRPr="00491D2F">
        <w:rPr>
          <w:rFonts w:cs="Times New Roman"/>
          <w:sz w:val="24"/>
          <w:szCs w:val="24"/>
          <w:lang w:val="en-US"/>
        </w:rPr>
        <w:t xml:space="preserve"> V </w:t>
      </w:r>
      <w:r w:rsidRPr="00491D2F">
        <w:rPr>
          <w:rFonts w:cs="Times New Roman"/>
          <w:sz w:val="24"/>
          <w:szCs w:val="24"/>
        </w:rPr>
        <w:t>позиции</w:t>
      </w:r>
      <w:r w:rsidRPr="00491D2F">
        <w:rPr>
          <w:rFonts w:cs="Times New Roman"/>
          <w:sz w:val="24"/>
          <w:szCs w:val="24"/>
          <w:lang w:val="en-US"/>
        </w:rPr>
        <w:t xml:space="preserve"> – </w:t>
      </w:r>
      <w:r w:rsidRPr="00491D2F">
        <w:rPr>
          <w:rFonts w:cs="Times New Roman"/>
          <w:i/>
          <w:iCs/>
          <w:sz w:val="24"/>
          <w:szCs w:val="24"/>
          <w:lang w:val="en-US"/>
        </w:rPr>
        <w:t>épaulement</w:t>
      </w:r>
    </w:p>
    <w:p w:rsidR="00074C88" w:rsidRPr="00491D2F" w:rsidRDefault="00074C88" w:rsidP="00235494">
      <w:pPr>
        <w:pStyle w:val="12"/>
        <w:numPr>
          <w:ilvl w:val="0"/>
          <w:numId w:val="6"/>
        </w:numPr>
        <w:spacing w:line="240" w:lineRule="auto"/>
        <w:jc w:val="both"/>
        <w:rPr>
          <w:rFonts w:cs="Times New Roman"/>
          <w:sz w:val="24"/>
          <w:szCs w:val="24"/>
          <w:lang w:val="en-US"/>
        </w:rPr>
      </w:pPr>
      <w:r w:rsidRPr="00491D2F">
        <w:rPr>
          <w:rFonts w:cs="Times New Roman"/>
          <w:i/>
          <w:iCs/>
          <w:sz w:val="24"/>
          <w:szCs w:val="24"/>
          <w:lang w:val="en-US"/>
        </w:rPr>
        <w:t>Battements frappés et double battements frappés</w:t>
      </w:r>
      <w:r w:rsidRPr="00491D2F">
        <w:rPr>
          <w:rFonts w:cs="Times New Roman"/>
          <w:sz w:val="24"/>
          <w:szCs w:val="24"/>
          <w:lang w:val="en-US"/>
        </w:rPr>
        <w:t xml:space="preserve"> </w:t>
      </w:r>
      <w:r w:rsidRPr="00491D2F">
        <w:rPr>
          <w:rFonts w:cs="Times New Roman"/>
          <w:sz w:val="24"/>
          <w:szCs w:val="24"/>
        </w:rPr>
        <w:t>по</w:t>
      </w:r>
      <w:r w:rsidRPr="00491D2F">
        <w:rPr>
          <w:rFonts w:cs="Times New Roman"/>
          <w:sz w:val="24"/>
          <w:szCs w:val="24"/>
          <w:lang w:val="en-US"/>
        </w:rPr>
        <w:t xml:space="preserve"> </w:t>
      </w:r>
      <w:r w:rsidRPr="00491D2F">
        <w:rPr>
          <w:rFonts w:cs="Times New Roman"/>
          <w:sz w:val="24"/>
          <w:szCs w:val="24"/>
        </w:rPr>
        <w:t>усмотрению</w:t>
      </w:r>
      <w:r w:rsidRPr="00491D2F">
        <w:rPr>
          <w:rFonts w:cs="Times New Roman"/>
          <w:sz w:val="24"/>
          <w:szCs w:val="24"/>
          <w:lang w:val="en-US"/>
        </w:rPr>
        <w:t xml:space="preserve"> </w:t>
      </w:r>
      <w:r w:rsidRPr="00491D2F">
        <w:rPr>
          <w:rFonts w:cs="Times New Roman"/>
          <w:sz w:val="24"/>
          <w:szCs w:val="24"/>
        </w:rPr>
        <w:t>педагога</w:t>
      </w:r>
    </w:p>
    <w:p w:rsidR="00074C88" w:rsidRPr="00491D2F" w:rsidRDefault="00074C88" w:rsidP="00235494">
      <w:pPr>
        <w:pStyle w:val="12"/>
        <w:numPr>
          <w:ilvl w:val="0"/>
          <w:numId w:val="6"/>
        </w:numPr>
        <w:spacing w:line="240" w:lineRule="auto"/>
        <w:jc w:val="both"/>
        <w:rPr>
          <w:rFonts w:cs="Times New Roman"/>
          <w:i/>
          <w:iCs/>
          <w:sz w:val="24"/>
          <w:szCs w:val="24"/>
        </w:rPr>
      </w:pPr>
      <w:r w:rsidRPr="00491D2F">
        <w:rPr>
          <w:rFonts w:cs="Times New Roman"/>
          <w:i/>
          <w:iCs/>
          <w:sz w:val="24"/>
          <w:szCs w:val="24"/>
        </w:rPr>
        <w:t>Battements fondus</w:t>
      </w:r>
    </w:p>
    <w:p w:rsidR="00074C88" w:rsidRPr="00491D2F" w:rsidRDefault="00074C88" w:rsidP="00235494">
      <w:pPr>
        <w:pStyle w:val="12"/>
        <w:numPr>
          <w:ilvl w:val="0"/>
          <w:numId w:val="6"/>
        </w:numPr>
        <w:spacing w:line="240" w:lineRule="auto"/>
        <w:jc w:val="both"/>
        <w:rPr>
          <w:rFonts w:cs="Times New Roman"/>
          <w:sz w:val="24"/>
          <w:szCs w:val="24"/>
        </w:rPr>
      </w:pPr>
      <w:r w:rsidRPr="00491D2F">
        <w:rPr>
          <w:rFonts w:cs="Times New Roman"/>
          <w:i/>
          <w:iCs/>
          <w:sz w:val="24"/>
          <w:szCs w:val="24"/>
        </w:rPr>
        <w:t>Port de bras</w:t>
      </w:r>
      <w:r w:rsidRPr="00491D2F">
        <w:rPr>
          <w:rFonts w:cs="Times New Roman"/>
          <w:sz w:val="24"/>
          <w:szCs w:val="24"/>
        </w:rPr>
        <w:t>:</w:t>
      </w:r>
    </w:p>
    <w:p w:rsidR="00074C88" w:rsidRPr="00491D2F" w:rsidRDefault="00074C88" w:rsidP="00235494">
      <w:pPr>
        <w:pStyle w:val="12"/>
        <w:numPr>
          <w:ilvl w:val="0"/>
          <w:numId w:val="17"/>
        </w:numPr>
        <w:spacing w:line="240" w:lineRule="auto"/>
        <w:ind w:left="0"/>
        <w:jc w:val="both"/>
        <w:rPr>
          <w:rFonts w:cs="Times New Roman"/>
          <w:sz w:val="24"/>
          <w:szCs w:val="24"/>
        </w:rPr>
      </w:pPr>
      <w:r w:rsidRPr="00491D2F">
        <w:rPr>
          <w:rFonts w:cs="Times New Roman"/>
          <w:sz w:val="24"/>
          <w:szCs w:val="24"/>
        </w:rPr>
        <w:t>с наклоном корпуса в сторону</w:t>
      </w:r>
    </w:p>
    <w:p w:rsidR="00074C88" w:rsidRPr="00491D2F" w:rsidRDefault="00074C88" w:rsidP="00235494">
      <w:pPr>
        <w:pStyle w:val="12"/>
        <w:numPr>
          <w:ilvl w:val="0"/>
          <w:numId w:val="17"/>
        </w:numPr>
        <w:spacing w:line="240" w:lineRule="auto"/>
        <w:ind w:left="0"/>
        <w:jc w:val="both"/>
        <w:rPr>
          <w:rFonts w:cs="Times New Roman"/>
          <w:sz w:val="24"/>
          <w:szCs w:val="24"/>
        </w:rPr>
      </w:pPr>
      <w:r w:rsidRPr="00491D2F">
        <w:rPr>
          <w:rFonts w:cs="Times New Roman"/>
          <w:sz w:val="24"/>
          <w:szCs w:val="24"/>
        </w:rPr>
        <w:t xml:space="preserve">с наклоном и перегибом корпуса с </w:t>
      </w:r>
      <w:r w:rsidR="009F3591">
        <w:rPr>
          <w:rFonts w:cs="Times New Roman"/>
          <w:sz w:val="24"/>
          <w:szCs w:val="24"/>
        </w:rPr>
        <w:t>ногой, вытянутой на носок (вперё</w:t>
      </w:r>
      <w:r w:rsidRPr="00491D2F">
        <w:rPr>
          <w:rFonts w:cs="Times New Roman"/>
          <w:sz w:val="24"/>
          <w:szCs w:val="24"/>
        </w:rPr>
        <w:t>д и назад)</w:t>
      </w:r>
    </w:p>
    <w:p w:rsidR="00074C88" w:rsidRPr="00491D2F" w:rsidRDefault="00074C88" w:rsidP="00235494">
      <w:pPr>
        <w:pStyle w:val="12"/>
        <w:numPr>
          <w:ilvl w:val="0"/>
          <w:numId w:val="32"/>
        </w:numPr>
        <w:spacing w:line="240" w:lineRule="auto"/>
        <w:jc w:val="both"/>
        <w:rPr>
          <w:rFonts w:cs="Times New Roman"/>
          <w:i/>
          <w:iCs/>
          <w:sz w:val="24"/>
          <w:szCs w:val="24"/>
        </w:rPr>
      </w:pPr>
      <w:r w:rsidRPr="00491D2F">
        <w:rPr>
          <w:rFonts w:cs="Times New Roman"/>
          <w:i/>
          <w:iCs/>
          <w:sz w:val="24"/>
          <w:szCs w:val="24"/>
        </w:rPr>
        <w:t>Temps lié par terre</w:t>
      </w:r>
    </w:p>
    <w:p w:rsidR="00074C88" w:rsidRPr="00491D2F" w:rsidRDefault="00074C88" w:rsidP="00235494">
      <w:pPr>
        <w:pStyle w:val="12"/>
        <w:numPr>
          <w:ilvl w:val="0"/>
          <w:numId w:val="32"/>
        </w:numPr>
        <w:spacing w:line="240" w:lineRule="auto"/>
        <w:jc w:val="both"/>
        <w:rPr>
          <w:rFonts w:cs="Times New Roman"/>
          <w:sz w:val="24"/>
          <w:szCs w:val="24"/>
        </w:rPr>
      </w:pPr>
      <w:r w:rsidRPr="00491D2F">
        <w:rPr>
          <w:rFonts w:cs="Times New Roman"/>
          <w:i/>
          <w:iCs/>
          <w:sz w:val="24"/>
          <w:szCs w:val="24"/>
        </w:rPr>
        <w:t>Relevé</w:t>
      </w:r>
      <w:r w:rsidRPr="00491D2F">
        <w:rPr>
          <w:rFonts w:cs="Times New Roman"/>
          <w:sz w:val="24"/>
          <w:szCs w:val="24"/>
        </w:rPr>
        <w:t xml:space="preserve"> на полупальцах:</w:t>
      </w:r>
    </w:p>
    <w:p w:rsidR="00074C88" w:rsidRPr="00491D2F" w:rsidRDefault="00074C88" w:rsidP="00235494">
      <w:pPr>
        <w:pStyle w:val="12"/>
        <w:numPr>
          <w:ilvl w:val="0"/>
          <w:numId w:val="11"/>
        </w:numPr>
        <w:spacing w:line="240" w:lineRule="auto"/>
        <w:ind w:left="0"/>
        <w:jc w:val="both"/>
        <w:rPr>
          <w:rFonts w:cs="Times New Roman"/>
          <w:i/>
          <w:iCs/>
          <w:sz w:val="24"/>
          <w:szCs w:val="24"/>
        </w:rPr>
      </w:pPr>
      <w:r w:rsidRPr="00491D2F">
        <w:rPr>
          <w:rFonts w:cs="Times New Roman"/>
          <w:sz w:val="24"/>
          <w:szCs w:val="24"/>
        </w:rPr>
        <w:t xml:space="preserve">в IV позиции </w:t>
      </w:r>
      <w:r w:rsidRPr="00491D2F">
        <w:rPr>
          <w:rFonts w:cs="Times New Roman"/>
          <w:i/>
          <w:iCs/>
          <w:sz w:val="24"/>
          <w:szCs w:val="24"/>
        </w:rPr>
        <w:t>croisée et effacée</w:t>
      </w:r>
    </w:p>
    <w:p w:rsidR="00074C88" w:rsidRPr="00491D2F" w:rsidRDefault="00074C88" w:rsidP="00235494">
      <w:pPr>
        <w:pStyle w:val="12"/>
        <w:numPr>
          <w:ilvl w:val="0"/>
          <w:numId w:val="11"/>
        </w:numPr>
        <w:spacing w:line="240" w:lineRule="auto"/>
        <w:ind w:left="0"/>
        <w:jc w:val="both"/>
        <w:rPr>
          <w:rFonts w:cs="Times New Roman"/>
          <w:noProof/>
          <w:sz w:val="24"/>
          <w:szCs w:val="24"/>
        </w:rPr>
      </w:pPr>
      <w:r w:rsidRPr="00491D2F">
        <w:rPr>
          <w:rFonts w:cs="Times New Roman"/>
          <w:sz w:val="24"/>
          <w:szCs w:val="24"/>
        </w:rPr>
        <w:t xml:space="preserve">рабочая нога </w:t>
      </w:r>
      <w:r w:rsidRPr="00491D2F">
        <w:rPr>
          <w:rFonts w:cs="Times New Roman"/>
          <w:i/>
          <w:iCs/>
          <w:sz w:val="24"/>
          <w:szCs w:val="24"/>
        </w:rPr>
        <w:t>sur le cou-de-pied</w:t>
      </w:r>
      <w:r w:rsidRPr="00491D2F">
        <w:rPr>
          <w:rFonts w:cs="Times New Roman"/>
          <w:sz w:val="24"/>
          <w:szCs w:val="24"/>
        </w:rPr>
        <w:t xml:space="preserve"> или поднята в любом направлении на 45</w:t>
      </w:r>
      <w:r w:rsidRPr="00491D2F">
        <w:rPr>
          <w:rFonts w:cs="Times New Roman"/>
          <w:noProof/>
          <w:sz w:val="24"/>
          <w:szCs w:val="24"/>
        </w:rPr>
        <w:t>°</w:t>
      </w:r>
    </w:p>
    <w:p w:rsidR="00074C88" w:rsidRPr="00491D2F" w:rsidRDefault="00074C88" w:rsidP="00235494">
      <w:pPr>
        <w:pStyle w:val="12"/>
        <w:numPr>
          <w:ilvl w:val="0"/>
          <w:numId w:val="32"/>
        </w:numPr>
        <w:spacing w:line="240" w:lineRule="auto"/>
        <w:jc w:val="both"/>
        <w:rPr>
          <w:rFonts w:cs="Times New Roman"/>
          <w:i/>
          <w:iCs/>
          <w:sz w:val="24"/>
          <w:szCs w:val="24"/>
        </w:rPr>
      </w:pPr>
      <w:r w:rsidRPr="00491D2F">
        <w:rPr>
          <w:rFonts w:cs="Times New Roman"/>
          <w:i/>
          <w:iCs/>
          <w:sz w:val="24"/>
          <w:szCs w:val="24"/>
        </w:rPr>
        <w:t>Relevé</w:t>
      </w:r>
      <w:r w:rsidRPr="00491D2F">
        <w:rPr>
          <w:rFonts w:cs="Times New Roman"/>
          <w:sz w:val="24"/>
          <w:szCs w:val="24"/>
        </w:rPr>
        <w:t xml:space="preserve"> на полупальцах по I, II, V позиции с вытянутых ног и с </w:t>
      </w:r>
      <w:r w:rsidRPr="00491D2F">
        <w:rPr>
          <w:rFonts w:cs="Times New Roman"/>
          <w:i/>
          <w:iCs/>
          <w:sz w:val="24"/>
          <w:szCs w:val="24"/>
        </w:rPr>
        <w:t>demi-plies</w:t>
      </w:r>
    </w:p>
    <w:p w:rsidR="00074C88" w:rsidRPr="00491D2F" w:rsidRDefault="00074C88" w:rsidP="00235494">
      <w:pPr>
        <w:pStyle w:val="12"/>
        <w:numPr>
          <w:ilvl w:val="0"/>
          <w:numId w:val="32"/>
        </w:numPr>
        <w:spacing w:line="240" w:lineRule="auto"/>
        <w:jc w:val="both"/>
        <w:rPr>
          <w:rFonts w:cs="Times New Roman"/>
          <w:sz w:val="24"/>
          <w:szCs w:val="24"/>
        </w:rPr>
      </w:pPr>
      <w:r w:rsidRPr="00491D2F">
        <w:rPr>
          <w:rFonts w:cs="Times New Roman"/>
          <w:i/>
          <w:iCs/>
          <w:sz w:val="24"/>
          <w:szCs w:val="24"/>
        </w:rPr>
        <w:t>Pas de bourrée simple</w:t>
      </w:r>
      <w:r w:rsidRPr="00491D2F">
        <w:rPr>
          <w:rFonts w:cs="Times New Roman"/>
          <w:sz w:val="24"/>
          <w:szCs w:val="24"/>
        </w:rPr>
        <w:t xml:space="preserve"> с переменой ног, изучается вначале лицом к станку.</w:t>
      </w:r>
    </w:p>
    <w:p w:rsidR="00074C88" w:rsidRPr="00491D2F" w:rsidRDefault="00074C88" w:rsidP="00235494">
      <w:pPr>
        <w:pStyle w:val="12"/>
        <w:numPr>
          <w:ilvl w:val="0"/>
          <w:numId w:val="32"/>
        </w:numPr>
        <w:spacing w:line="240" w:lineRule="auto"/>
        <w:jc w:val="both"/>
        <w:rPr>
          <w:rFonts w:cs="Times New Roman"/>
          <w:sz w:val="24"/>
          <w:szCs w:val="24"/>
        </w:rPr>
      </w:pPr>
      <w:r w:rsidRPr="00491D2F">
        <w:rPr>
          <w:rFonts w:cs="Times New Roman"/>
          <w:i/>
          <w:iCs/>
          <w:sz w:val="24"/>
          <w:szCs w:val="24"/>
        </w:rPr>
        <w:t>Battement tendus</w:t>
      </w:r>
      <w:r w:rsidRPr="00491D2F">
        <w:rPr>
          <w:rFonts w:cs="Times New Roman"/>
          <w:sz w:val="24"/>
          <w:szCs w:val="24"/>
        </w:rPr>
        <w:t>:</w:t>
      </w:r>
    </w:p>
    <w:p w:rsidR="00074C88" w:rsidRPr="00491D2F" w:rsidRDefault="009F3591" w:rsidP="00235494">
      <w:pPr>
        <w:pStyle w:val="12"/>
        <w:numPr>
          <w:ilvl w:val="0"/>
          <w:numId w:val="19"/>
        </w:numPr>
        <w:spacing w:line="240" w:lineRule="auto"/>
        <w:ind w:left="0"/>
        <w:jc w:val="both"/>
        <w:rPr>
          <w:rFonts w:cs="Times New Roman"/>
          <w:sz w:val="24"/>
          <w:szCs w:val="24"/>
        </w:rPr>
      </w:pPr>
      <w:r>
        <w:rPr>
          <w:rFonts w:cs="Times New Roman"/>
          <w:sz w:val="24"/>
          <w:szCs w:val="24"/>
        </w:rPr>
        <w:t>из I и V позиции в сторону</w:t>
      </w:r>
      <w:r w:rsidR="00074C88" w:rsidRPr="00491D2F">
        <w:rPr>
          <w:rFonts w:cs="Times New Roman"/>
          <w:sz w:val="24"/>
          <w:szCs w:val="24"/>
        </w:rPr>
        <w:t xml:space="preserve">, </w:t>
      </w:r>
      <w:r w:rsidR="00C71274">
        <w:rPr>
          <w:rFonts w:cs="Times New Roman"/>
          <w:sz w:val="24"/>
          <w:szCs w:val="24"/>
        </w:rPr>
        <w:t xml:space="preserve"> </w:t>
      </w:r>
      <w:r w:rsidR="00074C88" w:rsidRPr="00491D2F">
        <w:rPr>
          <w:rFonts w:cs="Times New Roman"/>
          <w:sz w:val="24"/>
          <w:szCs w:val="24"/>
        </w:rPr>
        <w:t>впереди и назад</w:t>
      </w:r>
    </w:p>
    <w:p w:rsidR="00074C88" w:rsidRPr="00491D2F" w:rsidRDefault="00074C88" w:rsidP="00235494">
      <w:pPr>
        <w:pStyle w:val="12"/>
        <w:numPr>
          <w:ilvl w:val="0"/>
          <w:numId w:val="19"/>
        </w:numPr>
        <w:spacing w:line="240" w:lineRule="auto"/>
        <w:ind w:left="0"/>
        <w:jc w:val="both"/>
        <w:rPr>
          <w:rFonts w:cs="Times New Roman"/>
          <w:sz w:val="24"/>
          <w:szCs w:val="24"/>
        </w:rPr>
      </w:pPr>
      <w:r w:rsidRPr="00491D2F">
        <w:rPr>
          <w:rFonts w:cs="Times New Roman"/>
          <w:sz w:val="24"/>
          <w:szCs w:val="24"/>
        </w:rPr>
        <w:t xml:space="preserve">с </w:t>
      </w:r>
      <w:r w:rsidRPr="00491D2F">
        <w:rPr>
          <w:rFonts w:cs="Times New Roman"/>
          <w:i/>
          <w:iCs/>
          <w:sz w:val="24"/>
          <w:szCs w:val="24"/>
        </w:rPr>
        <w:t>demi-pliés</w:t>
      </w:r>
      <w:r w:rsidR="00A86A72">
        <w:rPr>
          <w:rFonts w:cs="Times New Roman"/>
          <w:sz w:val="24"/>
          <w:szCs w:val="24"/>
        </w:rPr>
        <w:t xml:space="preserve"> по I и V позиции вперё</w:t>
      </w:r>
      <w:r w:rsidRPr="00491D2F">
        <w:rPr>
          <w:rFonts w:cs="Times New Roman"/>
          <w:sz w:val="24"/>
          <w:szCs w:val="24"/>
        </w:rPr>
        <w:t>д, в сторону и назад</w:t>
      </w:r>
    </w:p>
    <w:p w:rsidR="00074C88" w:rsidRPr="0024139E" w:rsidRDefault="00074C88" w:rsidP="00235494">
      <w:pPr>
        <w:pStyle w:val="12"/>
        <w:numPr>
          <w:ilvl w:val="0"/>
          <w:numId w:val="19"/>
        </w:numPr>
        <w:spacing w:line="240" w:lineRule="auto"/>
        <w:ind w:left="0"/>
        <w:jc w:val="both"/>
        <w:rPr>
          <w:rFonts w:cs="Times New Roman"/>
          <w:sz w:val="24"/>
          <w:szCs w:val="24"/>
        </w:rPr>
      </w:pPr>
      <w:r w:rsidRPr="00491D2F">
        <w:rPr>
          <w:rFonts w:cs="Times New Roman"/>
          <w:sz w:val="24"/>
          <w:szCs w:val="24"/>
        </w:rPr>
        <w:t xml:space="preserve">с </w:t>
      </w:r>
      <w:r w:rsidRPr="00491D2F">
        <w:rPr>
          <w:rFonts w:cs="Times New Roman"/>
          <w:i/>
          <w:iCs/>
          <w:sz w:val="24"/>
          <w:szCs w:val="24"/>
        </w:rPr>
        <w:t>demi-pliés</w:t>
      </w:r>
      <w:r w:rsidRPr="00491D2F">
        <w:rPr>
          <w:rFonts w:cs="Times New Roman"/>
          <w:sz w:val="24"/>
          <w:szCs w:val="24"/>
        </w:rPr>
        <w:t xml:space="preserve"> по II позиции без перехода и с переходом с опорной ноги.</w:t>
      </w:r>
    </w:p>
    <w:p w:rsidR="00074C88" w:rsidRPr="00491D2F" w:rsidRDefault="00074C88" w:rsidP="00235494">
      <w:pPr>
        <w:pStyle w:val="12"/>
        <w:spacing w:line="240" w:lineRule="auto"/>
        <w:jc w:val="both"/>
        <w:rPr>
          <w:rFonts w:cs="Times New Roman"/>
          <w:b/>
          <w:bCs/>
          <w:sz w:val="24"/>
          <w:szCs w:val="24"/>
          <w:u w:val="single"/>
        </w:rPr>
      </w:pPr>
      <w:r w:rsidRPr="00491D2F">
        <w:rPr>
          <w:rFonts w:cs="Times New Roman"/>
          <w:b/>
          <w:bCs/>
          <w:sz w:val="24"/>
          <w:szCs w:val="24"/>
          <w:u w:val="single"/>
        </w:rPr>
        <w:t>Allegro</w:t>
      </w:r>
    </w:p>
    <w:p w:rsidR="00074C88" w:rsidRPr="00491D2F" w:rsidRDefault="00074C88" w:rsidP="00235494">
      <w:pPr>
        <w:pStyle w:val="12"/>
        <w:numPr>
          <w:ilvl w:val="0"/>
          <w:numId w:val="7"/>
        </w:numPr>
        <w:spacing w:line="240" w:lineRule="auto"/>
        <w:jc w:val="both"/>
        <w:rPr>
          <w:rFonts w:cs="Times New Roman"/>
          <w:sz w:val="24"/>
          <w:szCs w:val="24"/>
        </w:rPr>
      </w:pPr>
      <w:proofErr w:type="gramStart"/>
      <w:r w:rsidRPr="00491D2F">
        <w:rPr>
          <w:rFonts w:cs="Times New Roman"/>
          <w:i/>
          <w:iCs/>
          <w:sz w:val="24"/>
          <w:szCs w:val="24"/>
        </w:rPr>
        <w:t>Т</w:t>
      </w:r>
      <w:proofErr w:type="gramEnd"/>
      <w:r w:rsidRPr="00491D2F">
        <w:rPr>
          <w:rFonts w:cs="Times New Roman"/>
          <w:i/>
          <w:iCs/>
          <w:sz w:val="24"/>
          <w:szCs w:val="24"/>
        </w:rPr>
        <w:t>emps relevé saute</w:t>
      </w:r>
      <w:r w:rsidRPr="00491D2F">
        <w:rPr>
          <w:rFonts w:cs="Times New Roman"/>
          <w:sz w:val="24"/>
          <w:szCs w:val="24"/>
        </w:rPr>
        <w:t xml:space="preserve"> по IV позиции</w:t>
      </w:r>
    </w:p>
    <w:p w:rsidR="00074C88" w:rsidRPr="00491D2F" w:rsidRDefault="00074C88" w:rsidP="00235494">
      <w:pPr>
        <w:pStyle w:val="12"/>
        <w:numPr>
          <w:ilvl w:val="0"/>
          <w:numId w:val="7"/>
        </w:numPr>
        <w:spacing w:line="240" w:lineRule="auto"/>
        <w:jc w:val="both"/>
        <w:rPr>
          <w:rFonts w:cs="Times New Roman"/>
          <w:i/>
          <w:iCs/>
          <w:sz w:val="24"/>
          <w:szCs w:val="24"/>
        </w:rPr>
      </w:pPr>
      <w:r w:rsidRPr="00491D2F">
        <w:rPr>
          <w:rFonts w:cs="Times New Roman"/>
          <w:i/>
          <w:iCs/>
          <w:sz w:val="24"/>
          <w:szCs w:val="24"/>
        </w:rPr>
        <w:t>Petit changement de pied</w:t>
      </w:r>
    </w:p>
    <w:p w:rsidR="00074C88" w:rsidRPr="00491D2F" w:rsidRDefault="00074C88" w:rsidP="00235494">
      <w:pPr>
        <w:pStyle w:val="12"/>
        <w:numPr>
          <w:ilvl w:val="0"/>
          <w:numId w:val="7"/>
        </w:numPr>
        <w:spacing w:line="240" w:lineRule="auto"/>
        <w:jc w:val="both"/>
        <w:rPr>
          <w:rFonts w:cs="Times New Roman"/>
          <w:sz w:val="24"/>
          <w:szCs w:val="24"/>
        </w:rPr>
      </w:pPr>
      <w:r w:rsidRPr="00491D2F">
        <w:rPr>
          <w:rFonts w:cs="Times New Roman"/>
          <w:i/>
          <w:iCs/>
          <w:sz w:val="24"/>
          <w:szCs w:val="24"/>
        </w:rPr>
        <w:t>Pas assemble</w:t>
      </w:r>
      <w:r w:rsidRPr="00491D2F">
        <w:rPr>
          <w:rFonts w:cs="Times New Roman"/>
          <w:sz w:val="24"/>
          <w:szCs w:val="24"/>
        </w:rPr>
        <w:t xml:space="preserve"> в сторону</w:t>
      </w:r>
    </w:p>
    <w:p w:rsidR="00074C88" w:rsidRPr="00491D2F" w:rsidRDefault="00074C88" w:rsidP="00235494">
      <w:pPr>
        <w:pStyle w:val="12"/>
        <w:numPr>
          <w:ilvl w:val="0"/>
          <w:numId w:val="7"/>
        </w:numPr>
        <w:spacing w:line="240" w:lineRule="auto"/>
        <w:jc w:val="both"/>
        <w:rPr>
          <w:rFonts w:cs="Times New Roman"/>
          <w:i/>
          <w:iCs/>
          <w:sz w:val="24"/>
          <w:szCs w:val="24"/>
        </w:rPr>
      </w:pPr>
      <w:r w:rsidRPr="00491D2F">
        <w:rPr>
          <w:rFonts w:cs="Times New Roman"/>
          <w:i/>
          <w:iCs/>
          <w:sz w:val="24"/>
          <w:szCs w:val="24"/>
        </w:rPr>
        <w:t>Sissoune simple en face</w:t>
      </w:r>
    </w:p>
    <w:p w:rsidR="00074C88" w:rsidRPr="00491D2F" w:rsidRDefault="00074C88" w:rsidP="00235494">
      <w:pPr>
        <w:pStyle w:val="12"/>
        <w:numPr>
          <w:ilvl w:val="0"/>
          <w:numId w:val="7"/>
        </w:numPr>
        <w:spacing w:line="240" w:lineRule="auto"/>
        <w:jc w:val="both"/>
        <w:rPr>
          <w:rFonts w:cs="Times New Roman"/>
          <w:i/>
          <w:iCs/>
          <w:sz w:val="24"/>
          <w:szCs w:val="24"/>
        </w:rPr>
      </w:pPr>
      <w:r w:rsidRPr="00491D2F">
        <w:rPr>
          <w:rFonts w:cs="Times New Roman"/>
          <w:i/>
          <w:iCs/>
          <w:sz w:val="24"/>
          <w:szCs w:val="24"/>
        </w:rPr>
        <w:t>Pas glissade</w:t>
      </w:r>
      <w:r w:rsidR="009F3591">
        <w:rPr>
          <w:rFonts w:cs="Times New Roman"/>
          <w:sz w:val="24"/>
          <w:szCs w:val="24"/>
        </w:rPr>
        <w:t>,  в сторону, вперё</w:t>
      </w:r>
      <w:r w:rsidRPr="00491D2F">
        <w:rPr>
          <w:rFonts w:cs="Times New Roman"/>
          <w:sz w:val="24"/>
          <w:szCs w:val="24"/>
        </w:rPr>
        <w:t xml:space="preserve">д </w:t>
      </w:r>
      <w:r w:rsidR="009F3591">
        <w:rPr>
          <w:rFonts w:cs="Times New Roman"/>
          <w:sz w:val="24"/>
          <w:szCs w:val="24"/>
        </w:rPr>
        <w:t xml:space="preserve"> </w:t>
      </w:r>
      <w:r w:rsidRPr="00491D2F">
        <w:rPr>
          <w:rFonts w:cs="Times New Roman"/>
          <w:i/>
          <w:iCs/>
          <w:sz w:val="24"/>
          <w:szCs w:val="24"/>
        </w:rPr>
        <w:t>en face</w:t>
      </w:r>
    </w:p>
    <w:p w:rsidR="00074C88" w:rsidRPr="00491D2F" w:rsidRDefault="00074C88" w:rsidP="00235494">
      <w:pPr>
        <w:pStyle w:val="12"/>
        <w:numPr>
          <w:ilvl w:val="0"/>
          <w:numId w:val="7"/>
        </w:numPr>
        <w:spacing w:line="240" w:lineRule="auto"/>
        <w:jc w:val="both"/>
        <w:rPr>
          <w:rFonts w:cs="Times New Roman"/>
          <w:sz w:val="24"/>
          <w:szCs w:val="24"/>
        </w:rPr>
      </w:pPr>
      <w:r w:rsidRPr="00491D2F">
        <w:rPr>
          <w:rFonts w:cs="Times New Roman"/>
          <w:i/>
          <w:iCs/>
          <w:sz w:val="24"/>
          <w:szCs w:val="24"/>
        </w:rPr>
        <w:t>Pas échappé</w:t>
      </w:r>
      <w:r w:rsidRPr="00491D2F">
        <w:rPr>
          <w:rFonts w:cs="Times New Roman"/>
          <w:sz w:val="24"/>
          <w:szCs w:val="24"/>
        </w:rPr>
        <w:t xml:space="preserve"> по II позиции</w:t>
      </w:r>
    </w:p>
    <w:p w:rsidR="00A86A72" w:rsidRPr="00A86A72" w:rsidRDefault="00074C88" w:rsidP="00235494">
      <w:pPr>
        <w:pStyle w:val="12"/>
        <w:numPr>
          <w:ilvl w:val="0"/>
          <w:numId w:val="7"/>
        </w:numPr>
        <w:spacing w:line="240" w:lineRule="auto"/>
        <w:jc w:val="both"/>
        <w:rPr>
          <w:rFonts w:cs="Times New Roman"/>
          <w:i/>
          <w:iCs/>
          <w:sz w:val="24"/>
          <w:szCs w:val="24"/>
        </w:rPr>
      </w:pPr>
      <w:r w:rsidRPr="00491D2F">
        <w:rPr>
          <w:rFonts w:cs="Times New Roman"/>
          <w:i/>
          <w:iCs/>
          <w:sz w:val="24"/>
          <w:szCs w:val="24"/>
        </w:rPr>
        <w:t>Pas balancé</w:t>
      </w:r>
    </w:p>
    <w:p w:rsidR="00A86A72" w:rsidRPr="00A86A72" w:rsidRDefault="00A86A72" w:rsidP="00235494">
      <w:pPr>
        <w:pStyle w:val="12"/>
        <w:spacing w:line="240" w:lineRule="auto"/>
        <w:jc w:val="both"/>
        <w:rPr>
          <w:rFonts w:cs="Times New Roman"/>
          <w:i/>
          <w:iCs/>
        </w:rPr>
      </w:pPr>
    </w:p>
    <w:p w:rsidR="00074C88" w:rsidRPr="00491D2F" w:rsidRDefault="00074C88" w:rsidP="00235494">
      <w:pPr>
        <w:pStyle w:val="12"/>
        <w:spacing w:line="240" w:lineRule="auto"/>
        <w:ind w:firstLine="851"/>
        <w:jc w:val="both"/>
        <w:rPr>
          <w:rFonts w:cs="Times New Roman"/>
          <w:sz w:val="24"/>
          <w:szCs w:val="24"/>
        </w:rPr>
      </w:pPr>
      <w:r w:rsidRPr="00491D2F">
        <w:rPr>
          <w:rFonts w:cs="Times New Roman"/>
          <w:sz w:val="24"/>
          <w:szCs w:val="24"/>
        </w:rPr>
        <w:t xml:space="preserve">При изучении </w:t>
      </w:r>
      <w:r w:rsidRPr="00491D2F">
        <w:rPr>
          <w:rFonts w:cs="Times New Roman"/>
          <w:i/>
          <w:iCs/>
          <w:sz w:val="24"/>
          <w:szCs w:val="24"/>
        </w:rPr>
        <w:t>grand plié</w:t>
      </w:r>
      <w:r w:rsidRPr="00491D2F">
        <w:rPr>
          <w:rFonts w:cs="Times New Roman"/>
          <w:sz w:val="24"/>
          <w:szCs w:val="24"/>
        </w:rPr>
        <w:t xml:space="preserve"> по IV позиции очень важно следить за ногой, которая стоит сзади, т.е. колено должно быть направлено точно в сторону, особенно когда встаем из </w:t>
      </w:r>
      <w:r w:rsidRPr="00491D2F">
        <w:rPr>
          <w:rFonts w:cs="Times New Roman"/>
          <w:i/>
          <w:iCs/>
          <w:sz w:val="24"/>
          <w:szCs w:val="24"/>
        </w:rPr>
        <w:t>grand plié</w:t>
      </w:r>
      <w:r w:rsidRPr="00491D2F">
        <w:rPr>
          <w:rFonts w:cs="Times New Roman"/>
          <w:sz w:val="24"/>
          <w:szCs w:val="24"/>
        </w:rPr>
        <w:t>. При работе над устойчиво</w:t>
      </w:r>
      <w:r w:rsidR="009F3591">
        <w:rPr>
          <w:rFonts w:cs="Times New Roman"/>
          <w:sz w:val="24"/>
          <w:szCs w:val="24"/>
        </w:rPr>
        <w:t>стью следить за подтянутостью бё</w:t>
      </w:r>
      <w:r w:rsidRPr="00491D2F">
        <w:rPr>
          <w:rFonts w:cs="Times New Roman"/>
          <w:sz w:val="24"/>
          <w:szCs w:val="24"/>
        </w:rPr>
        <w:t>дер и живота. Можно объяснить учащимся, что для того, чтобы живот был подтянут, нужно хорошо чувствовать пупок.</w:t>
      </w:r>
    </w:p>
    <w:p w:rsidR="00074C88" w:rsidRPr="00491D2F" w:rsidRDefault="00074C88" w:rsidP="00235494">
      <w:pPr>
        <w:pStyle w:val="12"/>
        <w:spacing w:line="240" w:lineRule="auto"/>
        <w:ind w:firstLine="851"/>
        <w:jc w:val="both"/>
        <w:rPr>
          <w:rFonts w:cs="Times New Roman"/>
          <w:sz w:val="24"/>
          <w:szCs w:val="24"/>
        </w:rPr>
      </w:pPr>
      <w:r w:rsidRPr="00491D2F">
        <w:rPr>
          <w:rFonts w:cs="Times New Roman"/>
          <w:sz w:val="24"/>
          <w:szCs w:val="24"/>
        </w:rPr>
        <w:t>Для укрепления мышц спины важно держать лопатки, направляя их вниз. Сильно вытянутые и подтянутые вверх колени также работают на развитие устойчивости. При изучении поз классического танца следить за тем, чтобы позы были осмысленные, для этого обращать внимание на направление взгляда.</w:t>
      </w:r>
    </w:p>
    <w:p w:rsidR="00074C88" w:rsidRPr="00491D2F" w:rsidRDefault="00074C88" w:rsidP="00235494">
      <w:pPr>
        <w:pStyle w:val="12"/>
        <w:spacing w:line="240" w:lineRule="auto"/>
        <w:ind w:firstLine="851"/>
        <w:jc w:val="both"/>
        <w:rPr>
          <w:rFonts w:cs="Times New Roman"/>
          <w:sz w:val="24"/>
          <w:szCs w:val="24"/>
        </w:rPr>
      </w:pPr>
      <w:r w:rsidRPr="00491D2F">
        <w:rPr>
          <w:rFonts w:cs="Times New Roman"/>
          <w:sz w:val="24"/>
          <w:szCs w:val="24"/>
        </w:rPr>
        <w:lastRenderedPageBreak/>
        <w:t>При изучении прыжков с двух ног на одну обязательно объяснять учащимся, что при приземлен</w:t>
      </w:r>
      <w:r w:rsidR="00A86A72">
        <w:rPr>
          <w:rFonts w:cs="Times New Roman"/>
          <w:sz w:val="24"/>
          <w:szCs w:val="24"/>
        </w:rPr>
        <w:t>ии корпус должен быть собран, бё</w:t>
      </w:r>
      <w:r w:rsidRPr="00491D2F">
        <w:rPr>
          <w:rFonts w:cs="Times New Roman"/>
          <w:sz w:val="24"/>
          <w:szCs w:val="24"/>
        </w:rPr>
        <w:t>дра и плечи – держат «квадрат», опорная нога очень сильная.</w:t>
      </w:r>
    </w:p>
    <w:p w:rsidR="00491D2F" w:rsidRDefault="00074C88" w:rsidP="00235494">
      <w:pPr>
        <w:pStyle w:val="12"/>
        <w:spacing w:line="240" w:lineRule="auto"/>
        <w:ind w:firstLine="851"/>
        <w:jc w:val="both"/>
        <w:rPr>
          <w:rFonts w:cs="Times New Roman"/>
          <w:sz w:val="24"/>
          <w:szCs w:val="24"/>
        </w:rPr>
      </w:pPr>
      <w:r w:rsidRPr="00491D2F">
        <w:rPr>
          <w:rFonts w:cs="Times New Roman"/>
          <w:sz w:val="24"/>
          <w:szCs w:val="24"/>
        </w:rPr>
        <w:t>Конечной точкой второго класса является к</w:t>
      </w:r>
      <w:r w:rsidR="009F3591">
        <w:rPr>
          <w:rFonts w:cs="Times New Roman"/>
          <w:sz w:val="24"/>
          <w:szCs w:val="24"/>
        </w:rPr>
        <w:t>онтрольный урок и участие в отчё</w:t>
      </w:r>
      <w:r w:rsidRPr="00491D2F">
        <w:rPr>
          <w:rFonts w:cs="Times New Roman"/>
          <w:sz w:val="24"/>
          <w:szCs w:val="24"/>
        </w:rPr>
        <w:t>тном концерте отделения.</w:t>
      </w:r>
    </w:p>
    <w:p w:rsidR="00074C88" w:rsidRPr="00491D2F" w:rsidRDefault="00074C88" w:rsidP="00235494">
      <w:pPr>
        <w:pStyle w:val="12"/>
        <w:spacing w:line="240" w:lineRule="auto"/>
        <w:ind w:firstLine="851"/>
        <w:jc w:val="both"/>
        <w:rPr>
          <w:rFonts w:cs="Times New Roman"/>
          <w:sz w:val="24"/>
          <w:szCs w:val="24"/>
        </w:rPr>
      </w:pPr>
      <w:r w:rsidRPr="00491D2F">
        <w:rPr>
          <w:rFonts w:cs="Times New Roman"/>
          <w:b/>
          <w:bCs/>
          <w:sz w:val="24"/>
          <w:szCs w:val="24"/>
        </w:rPr>
        <w:t>III класс</w:t>
      </w:r>
    </w:p>
    <w:p w:rsidR="00074C88" w:rsidRPr="00491D2F" w:rsidRDefault="00074C88" w:rsidP="00235494">
      <w:pPr>
        <w:jc w:val="both"/>
        <w:rPr>
          <w:sz w:val="24"/>
          <w:szCs w:val="24"/>
        </w:rPr>
      </w:pPr>
    </w:p>
    <w:p w:rsidR="00074C88" w:rsidRPr="00491D2F" w:rsidRDefault="00074C88" w:rsidP="00235494">
      <w:pPr>
        <w:pStyle w:val="12"/>
        <w:spacing w:line="240" w:lineRule="auto"/>
        <w:ind w:firstLine="851"/>
        <w:jc w:val="both"/>
        <w:rPr>
          <w:rFonts w:cs="Times New Roman"/>
          <w:sz w:val="24"/>
          <w:szCs w:val="24"/>
        </w:rPr>
      </w:pPr>
      <w:r w:rsidRPr="00491D2F">
        <w:rPr>
          <w:rFonts w:cs="Times New Roman"/>
          <w:sz w:val="24"/>
          <w:szCs w:val="24"/>
        </w:rPr>
        <w:t xml:space="preserve">В третьем классе закрепляется </w:t>
      </w:r>
      <w:r w:rsidR="00A86A72">
        <w:rPr>
          <w:rFonts w:cs="Times New Roman"/>
          <w:sz w:val="24"/>
          <w:szCs w:val="24"/>
        </w:rPr>
        <w:t>«</w:t>
      </w:r>
      <w:r w:rsidRPr="00491D2F">
        <w:rPr>
          <w:rFonts w:cs="Times New Roman"/>
          <w:i/>
          <w:iCs/>
          <w:sz w:val="24"/>
          <w:szCs w:val="24"/>
        </w:rPr>
        <w:t>азбука</w:t>
      </w:r>
      <w:r w:rsidR="00A86A72">
        <w:rPr>
          <w:rFonts w:cs="Times New Roman"/>
          <w:i/>
          <w:iCs/>
          <w:sz w:val="24"/>
          <w:szCs w:val="24"/>
        </w:rPr>
        <w:t>»</w:t>
      </w:r>
      <w:r w:rsidRPr="00491D2F">
        <w:rPr>
          <w:rFonts w:cs="Times New Roman"/>
          <w:sz w:val="24"/>
          <w:szCs w:val="24"/>
        </w:rPr>
        <w:t xml:space="preserve"> классического танца. Основные задачи третьего года обучения – выработка навыков правильности и чистоты ис</w:t>
      </w:r>
      <w:r w:rsidR="009F3591">
        <w:rPr>
          <w:rFonts w:cs="Times New Roman"/>
          <w:sz w:val="24"/>
          <w:szCs w:val="24"/>
        </w:rPr>
        <w:t>полнения, развитие силы ног путё</w:t>
      </w:r>
      <w:r w:rsidRPr="00491D2F">
        <w:rPr>
          <w:rFonts w:cs="Times New Roman"/>
          <w:sz w:val="24"/>
          <w:szCs w:val="24"/>
        </w:rPr>
        <w:t xml:space="preserve">м  введения полупальцев в экзерсис у станка. На середине зала вводится элементарное адажио, начинается изучение </w:t>
      </w:r>
      <w:r w:rsidRPr="00491D2F">
        <w:rPr>
          <w:rFonts w:cs="Times New Roman"/>
          <w:i/>
          <w:iCs/>
          <w:sz w:val="24"/>
          <w:szCs w:val="24"/>
        </w:rPr>
        <w:t>preparation</w:t>
      </w:r>
      <w:r w:rsidRPr="00491D2F">
        <w:rPr>
          <w:rFonts w:cs="Times New Roman"/>
          <w:sz w:val="24"/>
          <w:szCs w:val="24"/>
        </w:rPr>
        <w:t xml:space="preserve"> к </w:t>
      </w:r>
      <w:r w:rsidRPr="00491D2F">
        <w:rPr>
          <w:rFonts w:cs="Times New Roman"/>
          <w:i/>
          <w:iCs/>
          <w:sz w:val="24"/>
          <w:szCs w:val="24"/>
        </w:rPr>
        <w:t>tours</w:t>
      </w:r>
      <w:r w:rsidRPr="00491D2F">
        <w:rPr>
          <w:rFonts w:cs="Times New Roman"/>
          <w:sz w:val="24"/>
          <w:szCs w:val="24"/>
        </w:rPr>
        <w:t xml:space="preserve">. Закрепляются классические позы. Продолжается работа над </w:t>
      </w:r>
      <w:r w:rsidRPr="00491D2F">
        <w:rPr>
          <w:rFonts w:cs="Times New Roman"/>
          <w:i/>
          <w:iCs/>
          <w:sz w:val="24"/>
          <w:szCs w:val="24"/>
        </w:rPr>
        <w:t>port de bras</w:t>
      </w:r>
      <w:r w:rsidRPr="00491D2F">
        <w:rPr>
          <w:rFonts w:cs="Times New Roman"/>
          <w:sz w:val="24"/>
          <w:szCs w:val="24"/>
        </w:rPr>
        <w:t xml:space="preserve">. </w:t>
      </w:r>
    </w:p>
    <w:p w:rsidR="00074C88" w:rsidRPr="00491D2F" w:rsidRDefault="00074C88" w:rsidP="00235494">
      <w:pPr>
        <w:pStyle w:val="12"/>
        <w:spacing w:line="240" w:lineRule="auto"/>
        <w:ind w:firstLine="851"/>
        <w:jc w:val="both"/>
        <w:rPr>
          <w:rFonts w:cs="Times New Roman"/>
          <w:sz w:val="24"/>
          <w:szCs w:val="24"/>
        </w:rPr>
      </w:pPr>
      <w:r w:rsidRPr="00491D2F">
        <w:rPr>
          <w:rFonts w:cs="Times New Roman"/>
          <w:sz w:val="24"/>
          <w:szCs w:val="24"/>
        </w:rPr>
        <w:t>На изучение каждого элемента по программе третьего года обучения и составление комбинаций у станка и на середине выделяется 6 часов в неделю.</w:t>
      </w:r>
    </w:p>
    <w:p w:rsidR="00074C88" w:rsidRPr="00491D2F" w:rsidRDefault="00074C88" w:rsidP="00235494">
      <w:pPr>
        <w:pStyle w:val="12"/>
        <w:spacing w:line="240" w:lineRule="auto"/>
        <w:jc w:val="both"/>
        <w:rPr>
          <w:rFonts w:cs="Times New Roman"/>
          <w:b/>
          <w:bCs/>
          <w:sz w:val="24"/>
          <w:szCs w:val="24"/>
          <w:u w:val="single"/>
        </w:rPr>
      </w:pPr>
      <w:r w:rsidRPr="00491D2F">
        <w:rPr>
          <w:rFonts w:cs="Times New Roman"/>
          <w:b/>
          <w:bCs/>
          <w:sz w:val="24"/>
          <w:szCs w:val="24"/>
          <w:u w:val="single"/>
        </w:rPr>
        <w:t>Экзерсис у станка</w:t>
      </w:r>
    </w:p>
    <w:p w:rsidR="00074C88" w:rsidRPr="00491D2F" w:rsidRDefault="00074C88" w:rsidP="00235494">
      <w:pPr>
        <w:pStyle w:val="12"/>
        <w:numPr>
          <w:ilvl w:val="0"/>
          <w:numId w:val="34"/>
        </w:numPr>
        <w:spacing w:line="240" w:lineRule="auto"/>
        <w:jc w:val="both"/>
        <w:rPr>
          <w:rFonts w:cs="Times New Roman"/>
          <w:sz w:val="24"/>
          <w:szCs w:val="24"/>
        </w:rPr>
      </w:pPr>
      <w:r w:rsidRPr="00491D2F">
        <w:rPr>
          <w:rFonts w:cs="Times New Roman"/>
          <w:i/>
          <w:iCs/>
          <w:sz w:val="24"/>
          <w:szCs w:val="24"/>
        </w:rPr>
        <w:t>Battements tendus</w:t>
      </w:r>
      <w:r w:rsidRPr="00491D2F">
        <w:rPr>
          <w:rFonts w:cs="Times New Roman"/>
          <w:sz w:val="24"/>
          <w:szCs w:val="24"/>
        </w:rPr>
        <w:t xml:space="preserve"> в малых и больших позах</w:t>
      </w:r>
    </w:p>
    <w:p w:rsidR="00074C88" w:rsidRPr="00491D2F" w:rsidRDefault="00074C88" w:rsidP="00235494">
      <w:pPr>
        <w:pStyle w:val="12"/>
        <w:numPr>
          <w:ilvl w:val="0"/>
          <w:numId w:val="34"/>
        </w:numPr>
        <w:spacing w:line="240" w:lineRule="auto"/>
        <w:jc w:val="both"/>
        <w:rPr>
          <w:rFonts w:cs="Times New Roman"/>
          <w:sz w:val="24"/>
          <w:szCs w:val="24"/>
        </w:rPr>
      </w:pPr>
      <w:r w:rsidRPr="00491D2F">
        <w:rPr>
          <w:rFonts w:cs="Times New Roman"/>
          <w:i/>
          <w:iCs/>
          <w:sz w:val="24"/>
          <w:szCs w:val="24"/>
        </w:rPr>
        <w:t>Battements tendus jetés</w:t>
      </w:r>
      <w:r w:rsidRPr="00491D2F">
        <w:rPr>
          <w:rFonts w:cs="Times New Roman"/>
          <w:sz w:val="24"/>
          <w:szCs w:val="24"/>
        </w:rPr>
        <w:t xml:space="preserve"> в малых и больших позах</w:t>
      </w:r>
    </w:p>
    <w:p w:rsidR="00074C88" w:rsidRPr="00491D2F" w:rsidRDefault="00074C88" w:rsidP="00235494">
      <w:pPr>
        <w:pStyle w:val="12"/>
        <w:numPr>
          <w:ilvl w:val="0"/>
          <w:numId w:val="34"/>
        </w:numPr>
        <w:spacing w:line="240" w:lineRule="auto"/>
        <w:jc w:val="both"/>
        <w:rPr>
          <w:rFonts w:cs="Times New Roman"/>
          <w:sz w:val="24"/>
          <w:szCs w:val="24"/>
          <w:lang w:val="en-US"/>
        </w:rPr>
      </w:pPr>
      <w:r w:rsidRPr="00491D2F">
        <w:rPr>
          <w:rFonts w:cs="Times New Roman"/>
          <w:i/>
          <w:iCs/>
          <w:sz w:val="24"/>
          <w:szCs w:val="24"/>
          <w:lang w:val="en-US"/>
        </w:rPr>
        <w:t>Demi rond et rond de jambe</w:t>
      </w:r>
      <w:r w:rsidRPr="00491D2F">
        <w:rPr>
          <w:rFonts w:cs="Times New Roman"/>
          <w:sz w:val="24"/>
          <w:szCs w:val="24"/>
          <w:lang w:val="en-US"/>
        </w:rPr>
        <w:t xml:space="preserve"> </w:t>
      </w:r>
      <w:r w:rsidRPr="00491D2F">
        <w:rPr>
          <w:rFonts w:cs="Times New Roman"/>
          <w:sz w:val="24"/>
          <w:szCs w:val="24"/>
        </w:rPr>
        <w:t>на</w:t>
      </w:r>
      <w:r w:rsidRPr="00491D2F">
        <w:rPr>
          <w:rFonts w:cs="Times New Roman"/>
          <w:sz w:val="24"/>
          <w:szCs w:val="24"/>
          <w:lang w:val="en-US"/>
        </w:rPr>
        <w:t xml:space="preserve"> </w:t>
      </w:r>
      <w:r w:rsidRPr="00491D2F">
        <w:rPr>
          <w:rFonts w:cs="Times New Roman"/>
          <w:sz w:val="24"/>
          <w:szCs w:val="24"/>
        </w:rPr>
        <w:t>полупальцах</w:t>
      </w:r>
    </w:p>
    <w:p w:rsidR="00074C88" w:rsidRPr="00491D2F" w:rsidRDefault="00074C88" w:rsidP="00235494">
      <w:pPr>
        <w:pStyle w:val="12"/>
        <w:numPr>
          <w:ilvl w:val="0"/>
          <w:numId w:val="34"/>
        </w:numPr>
        <w:spacing w:line="240" w:lineRule="auto"/>
        <w:jc w:val="both"/>
        <w:rPr>
          <w:rFonts w:cs="Times New Roman"/>
          <w:sz w:val="24"/>
          <w:szCs w:val="24"/>
        </w:rPr>
      </w:pPr>
      <w:r w:rsidRPr="00491D2F">
        <w:rPr>
          <w:rFonts w:cs="Times New Roman"/>
          <w:i/>
          <w:iCs/>
          <w:sz w:val="24"/>
          <w:szCs w:val="24"/>
        </w:rPr>
        <w:t>Battements fondus</w:t>
      </w:r>
      <w:r w:rsidRPr="00491D2F">
        <w:rPr>
          <w:rFonts w:cs="Times New Roman"/>
          <w:sz w:val="24"/>
          <w:szCs w:val="24"/>
        </w:rPr>
        <w:t>:</w:t>
      </w:r>
    </w:p>
    <w:p w:rsidR="00074C88" w:rsidRPr="00491D2F" w:rsidRDefault="0024139E" w:rsidP="00235494">
      <w:pPr>
        <w:pStyle w:val="12"/>
        <w:spacing w:line="240" w:lineRule="auto"/>
        <w:jc w:val="both"/>
        <w:rPr>
          <w:rFonts w:cs="Times New Roman"/>
          <w:sz w:val="24"/>
          <w:szCs w:val="24"/>
        </w:rPr>
      </w:pPr>
      <w:r>
        <w:rPr>
          <w:rFonts w:cs="Times New Roman"/>
          <w:sz w:val="24"/>
          <w:szCs w:val="24"/>
        </w:rPr>
        <w:t xml:space="preserve">       </w:t>
      </w:r>
      <w:r w:rsidR="00074C88" w:rsidRPr="00491D2F">
        <w:rPr>
          <w:rFonts w:cs="Times New Roman"/>
          <w:sz w:val="24"/>
          <w:szCs w:val="24"/>
        </w:rPr>
        <w:t>на полупальцах</w:t>
      </w:r>
    </w:p>
    <w:p w:rsidR="00074C88" w:rsidRPr="00491D2F" w:rsidRDefault="0024139E" w:rsidP="00235494">
      <w:pPr>
        <w:pStyle w:val="12"/>
        <w:spacing w:line="240" w:lineRule="auto"/>
        <w:jc w:val="both"/>
        <w:rPr>
          <w:rFonts w:cs="Times New Roman"/>
          <w:sz w:val="24"/>
          <w:szCs w:val="24"/>
        </w:rPr>
      </w:pPr>
      <w:r>
        <w:rPr>
          <w:rFonts w:cs="Times New Roman"/>
          <w:sz w:val="24"/>
          <w:szCs w:val="24"/>
        </w:rPr>
        <w:t xml:space="preserve">       </w:t>
      </w:r>
      <w:r w:rsidR="00074C88" w:rsidRPr="00491D2F">
        <w:rPr>
          <w:rFonts w:cs="Times New Roman"/>
          <w:sz w:val="24"/>
          <w:szCs w:val="24"/>
        </w:rPr>
        <w:t xml:space="preserve">c </w:t>
      </w:r>
      <w:r w:rsidR="00074C88" w:rsidRPr="00491D2F">
        <w:rPr>
          <w:rFonts w:cs="Times New Roman"/>
          <w:i/>
          <w:iCs/>
          <w:sz w:val="24"/>
          <w:szCs w:val="24"/>
        </w:rPr>
        <w:t>plié-relevé</w:t>
      </w:r>
      <w:r w:rsidR="00074C88" w:rsidRPr="00491D2F">
        <w:rPr>
          <w:rFonts w:cs="Times New Roman"/>
          <w:sz w:val="24"/>
          <w:szCs w:val="24"/>
        </w:rPr>
        <w:t xml:space="preserve"> на полупальцах</w:t>
      </w:r>
    </w:p>
    <w:p w:rsidR="00074C88" w:rsidRPr="00491D2F" w:rsidRDefault="0024139E" w:rsidP="00235494">
      <w:pPr>
        <w:pStyle w:val="12"/>
        <w:spacing w:line="240" w:lineRule="auto"/>
        <w:jc w:val="both"/>
        <w:rPr>
          <w:rFonts w:cs="Times New Roman"/>
          <w:sz w:val="24"/>
          <w:szCs w:val="24"/>
        </w:rPr>
      </w:pPr>
      <w:r>
        <w:rPr>
          <w:rFonts w:cs="Times New Roman"/>
          <w:sz w:val="24"/>
          <w:szCs w:val="24"/>
        </w:rPr>
        <w:t xml:space="preserve">       </w:t>
      </w:r>
      <w:r w:rsidR="00074C88" w:rsidRPr="00491D2F">
        <w:rPr>
          <w:rFonts w:cs="Times New Roman"/>
          <w:sz w:val="24"/>
          <w:szCs w:val="24"/>
        </w:rPr>
        <w:t>в позах</w:t>
      </w:r>
    </w:p>
    <w:p w:rsidR="00074C88" w:rsidRPr="00491D2F" w:rsidRDefault="0024139E" w:rsidP="00235494">
      <w:pPr>
        <w:pStyle w:val="12"/>
        <w:spacing w:line="240" w:lineRule="auto"/>
        <w:jc w:val="both"/>
        <w:rPr>
          <w:rFonts w:cs="Times New Roman"/>
          <w:sz w:val="24"/>
          <w:szCs w:val="24"/>
        </w:rPr>
      </w:pPr>
      <w:r>
        <w:rPr>
          <w:rFonts w:cs="Times New Roman"/>
          <w:i/>
          <w:iCs/>
          <w:sz w:val="24"/>
          <w:szCs w:val="24"/>
        </w:rPr>
        <w:t xml:space="preserve">       </w:t>
      </w:r>
      <w:r w:rsidR="00074C88" w:rsidRPr="00491D2F">
        <w:rPr>
          <w:rFonts w:cs="Times New Roman"/>
          <w:i/>
          <w:iCs/>
          <w:sz w:val="24"/>
          <w:szCs w:val="24"/>
        </w:rPr>
        <w:t>double fondus</w:t>
      </w:r>
      <w:r w:rsidR="00074C88" w:rsidRPr="00491D2F">
        <w:rPr>
          <w:rFonts w:cs="Times New Roman"/>
          <w:sz w:val="24"/>
          <w:szCs w:val="24"/>
        </w:rPr>
        <w:t xml:space="preserve"> на целой ступе и на полупальцах</w:t>
      </w:r>
    </w:p>
    <w:p w:rsidR="00074C88" w:rsidRPr="00491D2F" w:rsidRDefault="00074C88" w:rsidP="00235494">
      <w:pPr>
        <w:pStyle w:val="12"/>
        <w:numPr>
          <w:ilvl w:val="0"/>
          <w:numId w:val="34"/>
        </w:numPr>
        <w:spacing w:line="240" w:lineRule="auto"/>
        <w:jc w:val="both"/>
        <w:rPr>
          <w:rFonts w:cs="Times New Roman"/>
          <w:sz w:val="24"/>
          <w:szCs w:val="24"/>
        </w:rPr>
      </w:pPr>
      <w:r w:rsidRPr="00491D2F">
        <w:rPr>
          <w:rFonts w:cs="Times New Roman"/>
          <w:i/>
          <w:iCs/>
          <w:sz w:val="24"/>
          <w:szCs w:val="24"/>
        </w:rPr>
        <w:t>Battements soutenus</w:t>
      </w:r>
      <w:r w:rsidRPr="00491D2F">
        <w:rPr>
          <w:rFonts w:cs="Times New Roman"/>
          <w:sz w:val="24"/>
          <w:szCs w:val="24"/>
        </w:rPr>
        <w:t xml:space="preserve"> 45</w:t>
      </w:r>
      <w:r w:rsidR="009F3591">
        <w:rPr>
          <w:rFonts w:cs="Times New Roman"/>
          <w:sz w:val="24"/>
          <w:szCs w:val="24"/>
        </w:rPr>
        <w:t>º с подъемом на полупальцы вперё</w:t>
      </w:r>
      <w:r w:rsidRPr="00491D2F">
        <w:rPr>
          <w:rFonts w:cs="Times New Roman"/>
          <w:sz w:val="24"/>
          <w:szCs w:val="24"/>
        </w:rPr>
        <w:t>д, назад, в сторону</w:t>
      </w:r>
    </w:p>
    <w:p w:rsidR="00074C88" w:rsidRPr="00491D2F" w:rsidRDefault="00074C88" w:rsidP="00235494">
      <w:pPr>
        <w:pStyle w:val="12"/>
        <w:numPr>
          <w:ilvl w:val="0"/>
          <w:numId w:val="34"/>
        </w:numPr>
        <w:spacing w:line="240" w:lineRule="auto"/>
        <w:jc w:val="both"/>
        <w:rPr>
          <w:rFonts w:cs="Times New Roman"/>
          <w:sz w:val="24"/>
          <w:szCs w:val="24"/>
          <w:lang w:val="en-US"/>
        </w:rPr>
      </w:pPr>
      <w:r w:rsidRPr="00491D2F">
        <w:rPr>
          <w:rFonts w:cs="Times New Roman"/>
          <w:i/>
          <w:iCs/>
          <w:sz w:val="24"/>
          <w:szCs w:val="24"/>
          <w:lang w:val="en-US"/>
        </w:rPr>
        <w:t>Battements frappés et double battements frappés</w:t>
      </w:r>
      <w:r w:rsidRPr="00491D2F">
        <w:rPr>
          <w:rFonts w:cs="Times New Roman"/>
          <w:sz w:val="24"/>
          <w:szCs w:val="24"/>
          <w:lang w:val="en-US"/>
        </w:rPr>
        <w:t xml:space="preserve"> </w:t>
      </w:r>
      <w:r w:rsidRPr="00491D2F">
        <w:rPr>
          <w:rFonts w:cs="Times New Roman"/>
          <w:sz w:val="24"/>
          <w:szCs w:val="24"/>
        </w:rPr>
        <w:t>на</w:t>
      </w:r>
      <w:r w:rsidRPr="00491D2F">
        <w:rPr>
          <w:rFonts w:cs="Times New Roman"/>
          <w:sz w:val="24"/>
          <w:szCs w:val="24"/>
          <w:lang w:val="en-US"/>
        </w:rPr>
        <w:t xml:space="preserve"> 45º </w:t>
      </w:r>
      <w:r w:rsidRPr="00491D2F">
        <w:rPr>
          <w:rFonts w:cs="Times New Roman"/>
          <w:sz w:val="24"/>
          <w:szCs w:val="24"/>
        </w:rPr>
        <w:t>на</w:t>
      </w:r>
      <w:r w:rsidRPr="00491D2F">
        <w:rPr>
          <w:rFonts w:cs="Times New Roman"/>
          <w:sz w:val="24"/>
          <w:szCs w:val="24"/>
          <w:lang w:val="en-US"/>
        </w:rPr>
        <w:t xml:space="preserve"> </w:t>
      </w:r>
      <w:r w:rsidRPr="00491D2F">
        <w:rPr>
          <w:rFonts w:cs="Times New Roman"/>
          <w:sz w:val="24"/>
          <w:szCs w:val="24"/>
        </w:rPr>
        <w:t>полупальцах</w:t>
      </w:r>
    </w:p>
    <w:p w:rsidR="00074C88" w:rsidRPr="00491D2F" w:rsidRDefault="00074C88" w:rsidP="00235494">
      <w:pPr>
        <w:pStyle w:val="12"/>
        <w:numPr>
          <w:ilvl w:val="0"/>
          <w:numId w:val="34"/>
        </w:numPr>
        <w:spacing w:line="240" w:lineRule="auto"/>
        <w:jc w:val="both"/>
        <w:rPr>
          <w:rFonts w:cs="Times New Roman"/>
          <w:sz w:val="24"/>
          <w:szCs w:val="24"/>
          <w:lang w:val="en-US"/>
        </w:rPr>
      </w:pPr>
      <w:r w:rsidRPr="00491D2F">
        <w:rPr>
          <w:rFonts w:cs="Times New Roman"/>
          <w:i/>
          <w:iCs/>
          <w:sz w:val="24"/>
          <w:szCs w:val="24"/>
          <w:lang w:val="en-US"/>
        </w:rPr>
        <w:t>Petit battement sur le cou-de-pied</w:t>
      </w:r>
      <w:r w:rsidRPr="00491D2F">
        <w:rPr>
          <w:rFonts w:cs="Times New Roman"/>
          <w:sz w:val="24"/>
          <w:szCs w:val="24"/>
          <w:lang w:val="en-US"/>
        </w:rPr>
        <w:t xml:space="preserve"> </w:t>
      </w:r>
      <w:r w:rsidRPr="00491D2F">
        <w:rPr>
          <w:rFonts w:cs="Times New Roman"/>
          <w:sz w:val="24"/>
          <w:szCs w:val="24"/>
        </w:rPr>
        <w:t>на</w:t>
      </w:r>
      <w:r w:rsidRPr="00491D2F">
        <w:rPr>
          <w:rFonts w:cs="Times New Roman"/>
          <w:sz w:val="24"/>
          <w:szCs w:val="24"/>
          <w:lang w:val="en-US"/>
        </w:rPr>
        <w:t xml:space="preserve"> </w:t>
      </w:r>
      <w:r w:rsidRPr="00491D2F">
        <w:rPr>
          <w:rFonts w:cs="Times New Roman"/>
          <w:sz w:val="24"/>
          <w:szCs w:val="24"/>
        </w:rPr>
        <w:t>полупальцах</w:t>
      </w:r>
    </w:p>
    <w:p w:rsidR="00074C88" w:rsidRPr="00491D2F" w:rsidRDefault="00074C88" w:rsidP="00235494">
      <w:pPr>
        <w:pStyle w:val="12"/>
        <w:numPr>
          <w:ilvl w:val="0"/>
          <w:numId w:val="34"/>
        </w:numPr>
        <w:spacing w:line="240" w:lineRule="auto"/>
        <w:jc w:val="both"/>
        <w:rPr>
          <w:rFonts w:cs="Times New Roman"/>
          <w:sz w:val="24"/>
          <w:szCs w:val="24"/>
          <w:lang w:val="en-US"/>
        </w:rPr>
      </w:pPr>
      <w:r w:rsidRPr="00491D2F">
        <w:rPr>
          <w:rFonts w:cs="Times New Roman"/>
          <w:i/>
          <w:iCs/>
          <w:sz w:val="24"/>
          <w:szCs w:val="24"/>
          <w:lang w:val="en-US"/>
        </w:rPr>
        <w:t>Rond de jambe en l’air en dehors et en dedans</w:t>
      </w:r>
      <w:r w:rsidRPr="00491D2F">
        <w:rPr>
          <w:rFonts w:cs="Times New Roman"/>
          <w:sz w:val="24"/>
          <w:szCs w:val="24"/>
          <w:lang w:val="en-US"/>
        </w:rPr>
        <w:t xml:space="preserve"> </w:t>
      </w:r>
      <w:r w:rsidRPr="00491D2F">
        <w:rPr>
          <w:rFonts w:cs="Times New Roman"/>
          <w:sz w:val="24"/>
          <w:szCs w:val="24"/>
        </w:rPr>
        <w:t>на</w:t>
      </w:r>
      <w:r w:rsidRPr="00491D2F">
        <w:rPr>
          <w:rFonts w:cs="Times New Roman"/>
          <w:sz w:val="24"/>
          <w:szCs w:val="24"/>
          <w:lang w:val="en-US"/>
        </w:rPr>
        <w:t xml:space="preserve"> </w:t>
      </w:r>
      <w:r w:rsidRPr="00491D2F">
        <w:rPr>
          <w:rFonts w:cs="Times New Roman"/>
          <w:sz w:val="24"/>
          <w:szCs w:val="24"/>
        </w:rPr>
        <w:t>полупальцах</w:t>
      </w:r>
    </w:p>
    <w:p w:rsidR="00074C88" w:rsidRPr="00491D2F" w:rsidRDefault="00074C88" w:rsidP="00235494">
      <w:pPr>
        <w:pStyle w:val="12"/>
        <w:numPr>
          <w:ilvl w:val="0"/>
          <w:numId w:val="34"/>
        </w:numPr>
        <w:spacing w:line="240" w:lineRule="auto"/>
        <w:jc w:val="both"/>
        <w:rPr>
          <w:rFonts w:cs="Times New Roman"/>
          <w:sz w:val="24"/>
          <w:szCs w:val="24"/>
        </w:rPr>
      </w:pPr>
      <w:r w:rsidRPr="00491D2F">
        <w:rPr>
          <w:rFonts w:cs="Times New Roman"/>
          <w:i/>
          <w:iCs/>
          <w:sz w:val="24"/>
          <w:szCs w:val="24"/>
        </w:rPr>
        <w:t>Pas coupé</w:t>
      </w:r>
      <w:r w:rsidRPr="00491D2F">
        <w:rPr>
          <w:rFonts w:cs="Times New Roman"/>
          <w:sz w:val="24"/>
          <w:szCs w:val="24"/>
        </w:rPr>
        <w:t xml:space="preserve"> на полупальцах</w:t>
      </w:r>
    </w:p>
    <w:p w:rsidR="00074C88" w:rsidRPr="00491D2F" w:rsidRDefault="00074C88" w:rsidP="00235494">
      <w:pPr>
        <w:pStyle w:val="12"/>
        <w:numPr>
          <w:ilvl w:val="0"/>
          <w:numId w:val="34"/>
        </w:numPr>
        <w:spacing w:line="240" w:lineRule="auto"/>
        <w:jc w:val="both"/>
        <w:rPr>
          <w:rFonts w:cs="Times New Roman"/>
          <w:sz w:val="24"/>
          <w:szCs w:val="24"/>
        </w:rPr>
      </w:pPr>
      <w:r w:rsidRPr="00491D2F">
        <w:rPr>
          <w:rFonts w:cs="Times New Roman"/>
          <w:i/>
          <w:iCs/>
          <w:sz w:val="24"/>
          <w:szCs w:val="24"/>
        </w:rPr>
        <w:t>Battements relevés lents</w:t>
      </w:r>
      <w:r w:rsidRPr="00491D2F">
        <w:rPr>
          <w:rFonts w:cs="Times New Roman"/>
          <w:sz w:val="24"/>
          <w:szCs w:val="24"/>
        </w:rPr>
        <w:t xml:space="preserve"> на 90º и </w:t>
      </w:r>
      <w:r w:rsidRPr="00491D2F">
        <w:rPr>
          <w:rFonts w:cs="Times New Roman"/>
          <w:i/>
          <w:iCs/>
          <w:sz w:val="24"/>
          <w:szCs w:val="24"/>
        </w:rPr>
        <w:t>battements developpes</w:t>
      </w:r>
      <w:r w:rsidRPr="00491D2F">
        <w:rPr>
          <w:rFonts w:cs="Times New Roman"/>
          <w:sz w:val="24"/>
          <w:szCs w:val="24"/>
        </w:rPr>
        <w:t xml:space="preserve"> на 90º в позах: </w:t>
      </w:r>
      <w:r w:rsidRPr="00491D2F">
        <w:rPr>
          <w:rFonts w:cs="Times New Roman"/>
          <w:i/>
          <w:iCs/>
          <w:sz w:val="24"/>
          <w:szCs w:val="24"/>
        </w:rPr>
        <w:t>croisée, effacée, ecartée</w:t>
      </w:r>
      <w:r w:rsidRPr="00491D2F">
        <w:rPr>
          <w:rFonts w:cs="Times New Roman"/>
          <w:sz w:val="24"/>
          <w:szCs w:val="24"/>
        </w:rPr>
        <w:t xml:space="preserve"> вперед и назад, </w:t>
      </w:r>
      <w:r w:rsidRPr="00491D2F">
        <w:rPr>
          <w:rFonts w:cs="Times New Roman"/>
          <w:i/>
          <w:iCs/>
          <w:sz w:val="24"/>
          <w:szCs w:val="24"/>
        </w:rPr>
        <w:t>atittude effacée et croisée, II arabesque</w:t>
      </w:r>
      <w:r w:rsidRPr="00491D2F">
        <w:rPr>
          <w:rFonts w:cs="Times New Roman"/>
          <w:sz w:val="24"/>
          <w:szCs w:val="24"/>
        </w:rPr>
        <w:t xml:space="preserve">. </w:t>
      </w:r>
    </w:p>
    <w:p w:rsidR="00074C88" w:rsidRPr="00491D2F" w:rsidRDefault="00074C88" w:rsidP="00235494">
      <w:pPr>
        <w:pStyle w:val="12"/>
        <w:numPr>
          <w:ilvl w:val="0"/>
          <w:numId w:val="34"/>
        </w:numPr>
        <w:spacing w:line="240" w:lineRule="auto"/>
        <w:jc w:val="both"/>
        <w:rPr>
          <w:rFonts w:cs="Times New Roman"/>
          <w:sz w:val="24"/>
          <w:szCs w:val="24"/>
        </w:rPr>
      </w:pPr>
      <w:r w:rsidRPr="00491D2F">
        <w:rPr>
          <w:rFonts w:cs="Times New Roman"/>
          <w:i/>
          <w:iCs/>
          <w:sz w:val="24"/>
          <w:szCs w:val="24"/>
        </w:rPr>
        <w:t>Pas tombée</w:t>
      </w:r>
      <w:r w:rsidRPr="00491D2F">
        <w:rPr>
          <w:rFonts w:cs="Times New Roman"/>
          <w:sz w:val="24"/>
          <w:szCs w:val="24"/>
        </w:rPr>
        <w:t xml:space="preserve"> с продвижением, работающая нога в положении </w:t>
      </w:r>
      <w:r w:rsidRPr="00491D2F">
        <w:rPr>
          <w:rFonts w:cs="Times New Roman"/>
          <w:i/>
          <w:iCs/>
          <w:sz w:val="24"/>
          <w:szCs w:val="24"/>
        </w:rPr>
        <w:t>sur le cou-de-pied</w:t>
      </w:r>
      <w:r w:rsidRPr="00491D2F">
        <w:rPr>
          <w:rFonts w:cs="Times New Roman"/>
          <w:sz w:val="24"/>
          <w:szCs w:val="24"/>
        </w:rPr>
        <w:t>, носком в пол, на 45º</w:t>
      </w:r>
    </w:p>
    <w:p w:rsidR="00074C88" w:rsidRPr="00491D2F" w:rsidRDefault="00074C88" w:rsidP="00235494">
      <w:pPr>
        <w:pStyle w:val="12"/>
        <w:numPr>
          <w:ilvl w:val="0"/>
          <w:numId w:val="34"/>
        </w:numPr>
        <w:spacing w:line="240" w:lineRule="auto"/>
        <w:jc w:val="both"/>
        <w:rPr>
          <w:rFonts w:cs="Times New Roman"/>
          <w:sz w:val="24"/>
          <w:szCs w:val="24"/>
        </w:rPr>
      </w:pPr>
      <w:r w:rsidRPr="00491D2F">
        <w:rPr>
          <w:rFonts w:cs="Times New Roman"/>
          <w:sz w:val="24"/>
          <w:szCs w:val="24"/>
        </w:rPr>
        <w:t xml:space="preserve">3 </w:t>
      </w:r>
      <w:r w:rsidRPr="00491D2F">
        <w:rPr>
          <w:rFonts w:cs="Times New Roman"/>
          <w:i/>
          <w:iCs/>
          <w:sz w:val="24"/>
          <w:szCs w:val="24"/>
        </w:rPr>
        <w:t>port de bras</w:t>
      </w:r>
      <w:r w:rsidRPr="00491D2F">
        <w:rPr>
          <w:rFonts w:cs="Times New Roman"/>
          <w:sz w:val="24"/>
          <w:szCs w:val="24"/>
        </w:rPr>
        <w:t xml:space="preserve"> с ногой, вытянутой на носок назад на </w:t>
      </w:r>
      <w:r w:rsidRPr="00491D2F">
        <w:rPr>
          <w:rFonts w:cs="Times New Roman"/>
          <w:i/>
          <w:iCs/>
          <w:sz w:val="24"/>
          <w:szCs w:val="24"/>
        </w:rPr>
        <w:t>plié</w:t>
      </w:r>
      <w:r w:rsidRPr="00491D2F">
        <w:rPr>
          <w:rFonts w:cs="Times New Roman"/>
          <w:sz w:val="24"/>
          <w:szCs w:val="24"/>
        </w:rPr>
        <w:t xml:space="preserve"> с растяжкой без перехода опорной ноги</w:t>
      </w:r>
    </w:p>
    <w:p w:rsidR="00074C88" w:rsidRPr="00491D2F" w:rsidRDefault="00074C88" w:rsidP="00235494">
      <w:pPr>
        <w:pStyle w:val="12"/>
        <w:numPr>
          <w:ilvl w:val="0"/>
          <w:numId w:val="34"/>
        </w:numPr>
        <w:spacing w:line="240" w:lineRule="auto"/>
        <w:jc w:val="both"/>
        <w:rPr>
          <w:rFonts w:cs="Times New Roman"/>
          <w:sz w:val="24"/>
          <w:szCs w:val="24"/>
        </w:rPr>
      </w:pPr>
      <w:r w:rsidRPr="00491D2F">
        <w:rPr>
          <w:rFonts w:cs="Times New Roman"/>
          <w:sz w:val="24"/>
          <w:szCs w:val="24"/>
        </w:rPr>
        <w:t xml:space="preserve">Поворот на двух ногах в V позиции на полупальцах с переменой ног (с вытянутых ног и с </w:t>
      </w:r>
      <w:r w:rsidRPr="00491D2F">
        <w:rPr>
          <w:rFonts w:cs="Times New Roman"/>
          <w:i/>
          <w:iCs/>
          <w:sz w:val="24"/>
          <w:szCs w:val="24"/>
        </w:rPr>
        <w:t>demi-plié</w:t>
      </w:r>
      <w:r w:rsidRPr="00491D2F">
        <w:rPr>
          <w:rFonts w:cs="Times New Roman"/>
          <w:sz w:val="24"/>
          <w:szCs w:val="24"/>
        </w:rPr>
        <w:t>)</w:t>
      </w:r>
    </w:p>
    <w:p w:rsidR="00074C88" w:rsidRPr="0024139E" w:rsidRDefault="00074C88" w:rsidP="00235494">
      <w:pPr>
        <w:pStyle w:val="12"/>
        <w:numPr>
          <w:ilvl w:val="0"/>
          <w:numId w:val="34"/>
        </w:numPr>
        <w:spacing w:line="240" w:lineRule="auto"/>
        <w:jc w:val="both"/>
        <w:rPr>
          <w:rFonts w:cs="Times New Roman"/>
          <w:sz w:val="24"/>
          <w:szCs w:val="24"/>
          <w:lang w:val="en-US"/>
        </w:rPr>
      </w:pPr>
      <w:r w:rsidRPr="00491D2F">
        <w:rPr>
          <w:rFonts w:cs="Times New Roman"/>
          <w:i/>
          <w:iCs/>
          <w:sz w:val="24"/>
          <w:szCs w:val="24"/>
          <w:lang w:val="en-US"/>
        </w:rPr>
        <w:t>Demi-rond de jambe</w:t>
      </w:r>
      <w:r w:rsidRPr="00491D2F">
        <w:rPr>
          <w:rFonts w:cs="Times New Roman"/>
          <w:sz w:val="24"/>
          <w:szCs w:val="24"/>
          <w:lang w:val="en-US"/>
        </w:rPr>
        <w:t xml:space="preserve"> (45</w:t>
      </w:r>
      <w:r w:rsidRPr="00491D2F">
        <w:rPr>
          <w:rFonts w:cs="Times New Roman"/>
          <w:noProof/>
          <w:sz w:val="24"/>
          <w:szCs w:val="24"/>
          <w:lang w:val="en-US"/>
        </w:rPr>
        <w:t>°</w:t>
      </w:r>
      <w:r w:rsidRPr="00491D2F">
        <w:rPr>
          <w:rFonts w:cs="Times New Roman"/>
          <w:sz w:val="24"/>
          <w:szCs w:val="24"/>
          <w:lang w:val="en-US"/>
        </w:rPr>
        <w:t xml:space="preserve">) </w:t>
      </w:r>
      <w:r w:rsidRPr="00491D2F">
        <w:rPr>
          <w:rFonts w:cs="Times New Roman"/>
          <w:i/>
          <w:iCs/>
          <w:sz w:val="24"/>
          <w:szCs w:val="24"/>
          <w:lang w:val="en-US"/>
        </w:rPr>
        <w:t>en dehors et en dedans</w:t>
      </w:r>
      <w:r w:rsidRPr="00491D2F">
        <w:rPr>
          <w:rFonts w:cs="Times New Roman"/>
          <w:sz w:val="24"/>
          <w:szCs w:val="24"/>
          <w:lang w:val="en-US"/>
        </w:rPr>
        <w:t xml:space="preserve"> </w:t>
      </w:r>
      <w:r w:rsidRPr="00491D2F">
        <w:rPr>
          <w:rFonts w:cs="Times New Roman"/>
          <w:sz w:val="24"/>
          <w:szCs w:val="24"/>
        </w:rPr>
        <w:t>на</w:t>
      </w:r>
      <w:r w:rsidRPr="00491D2F">
        <w:rPr>
          <w:rFonts w:cs="Times New Roman"/>
          <w:sz w:val="24"/>
          <w:szCs w:val="24"/>
          <w:lang w:val="en-US"/>
        </w:rPr>
        <w:t xml:space="preserve"> </w:t>
      </w:r>
      <w:r w:rsidRPr="00491D2F">
        <w:rPr>
          <w:rFonts w:cs="Times New Roman"/>
          <w:sz w:val="24"/>
          <w:szCs w:val="24"/>
        </w:rPr>
        <w:t>целой</w:t>
      </w:r>
      <w:r w:rsidRPr="00491D2F">
        <w:rPr>
          <w:rFonts w:cs="Times New Roman"/>
          <w:sz w:val="24"/>
          <w:szCs w:val="24"/>
          <w:lang w:val="en-US"/>
        </w:rPr>
        <w:t xml:space="preserve"> </w:t>
      </w:r>
      <w:r w:rsidRPr="00491D2F">
        <w:rPr>
          <w:rFonts w:cs="Times New Roman"/>
          <w:sz w:val="24"/>
          <w:szCs w:val="24"/>
        </w:rPr>
        <w:t>стопе</w:t>
      </w:r>
    </w:p>
    <w:p w:rsidR="00074C88" w:rsidRPr="00491D2F" w:rsidRDefault="00074C88" w:rsidP="00235494">
      <w:pPr>
        <w:pStyle w:val="12"/>
        <w:spacing w:line="240" w:lineRule="auto"/>
        <w:jc w:val="both"/>
        <w:rPr>
          <w:rFonts w:cs="Times New Roman"/>
          <w:b/>
          <w:bCs/>
          <w:sz w:val="24"/>
          <w:szCs w:val="24"/>
          <w:u w:val="single"/>
        </w:rPr>
      </w:pPr>
      <w:r w:rsidRPr="00491D2F">
        <w:rPr>
          <w:rFonts w:cs="Times New Roman"/>
          <w:b/>
          <w:bCs/>
          <w:sz w:val="24"/>
          <w:szCs w:val="24"/>
          <w:u w:val="single"/>
        </w:rPr>
        <w:t>Экзерсис на середине зала</w:t>
      </w:r>
    </w:p>
    <w:p w:rsidR="00074C88" w:rsidRPr="00491D2F" w:rsidRDefault="00074C88" w:rsidP="00235494">
      <w:pPr>
        <w:pStyle w:val="12"/>
        <w:numPr>
          <w:ilvl w:val="0"/>
          <w:numId w:val="30"/>
        </w:numPr>
        <w:spacing w:line="240" w:lineRule="auto"/>
        <w:jc w:val="both"/>
        <w:rPr>
          <w:rFonts w:cs="Times New Roman"/>
          <w:sz w:val="24"/>
          <w:szCs w:val="24"/>
        </w:rPr>
      </w:pPr>
      <w:r w:rsidRPr="00491D2F">
        <w:rPr>
          <w:rFonts w:cs="Times New Roman"/>
          <w:i/>
          <w:iCs/>
          <w:sz w:val="24"/>
          <w:szCs w:val="24"/>
        </w:rPr>
        <w:t>Battements tendus</w:t>
      </w:r>
      <w:r w:rsidRPr="00491D2F">
        <w:rPr>
          <w:rFonts w:cs="Times New Roman"/>
          <w:sz w:val="24"/>
          <w:szCs w:val="24"/>
        </w:rPr>
        <w:t xml:space="preserve"> в малых и больших позах</w:t>
      </w:r>
    </w:p>
    <w:p w:rsidR="00074C88" w:rsidRPr="00491D2F" w:rsidRDefault="00074C88" w:rsidP="00235494">
      <w:pPr>
        <w:pStyle w:val="12"/>
        <w:numPr>
          <w:ilvl w:val="0"/>
          <w:numId w:val="30"/>
        </w:numPr>
        <w:spacing w:line="240" w:lineRule="auto"/>
        <w:jc w:val="both"/>
        <w:rPr>
          <w:rFonts w:cs="Times New Roman"/>
          <w:sz w:val="24"/>
          <w:szCs w:val="24"/>
        </w:rPr>
      </w:pPr>
      <w:r w:rsidRPr="00491D2F">
        <w:rPr>
          <w:rFonts w:cs="Times New Roman"/>
          <w:i/>
          <w:iCs/>
          <w:sz w:val="24"/>
          <w:szCs w:val="24"/>
        </w:rPr>
        <w:t>Battements tendus jetés</w:t>
      </w:r>
      <w:r w:rsidRPr="00491D2F">
        <w:rPr>
          <w:rFonts w:cs="Times New Roman"/>
          <w:sz w:val="24"/>
          <w:szCs w:val="24"/>
        </w:rPr>
        <w:t xml:space="preserve"> в малых и больших позах</w:t>
      </w:r>
    </w:p>
    <w:p w:rsidR="00074C88" w:rsidRPr="00491D2F" w:rsidRDefault="00074C88" w:rsidP="00235494">
      <w:pPr>
        <w:pStyle w:val="12"/>
        <w:numPr>
          <w:ilvl w:val="0"/>
          <w:numId w:val="30"/>
        </w:numPr>
        <w:spacing w:line="240" w:lineRule="auto"/>
        <w:jc w:val="both"/>
        <w:rPr>
          <w:rFonts w:cs="Times New Roman"/>
          <w:sz w:val="24"/>
          <w:szCs w:val="24"/>
          <w:lang w:val="en-US"/>
        </w:rPr>
      </w:pPr>
      <w:r w:rsidRPr="00491D2F">
        <w:rPr>
          <w:rFonts w:cs="Times New Roman"/>
          <w:i/>
          <w:iCs/>
          <w:sz w:val="24"/>
          <w:szCs w:val="24"/>
          <w:lang w:val="en-US"/>
        </w:rPr>
        <w:t>Demi rond et rond de jambe</w:t>
      </w:r>
      <w:r w:rsidRPr="00491D2F">
        <w:rPr>
          <w:rFonts w:cs="Times New Roman"/>
          <w:sz w:val="24"/>
          <w:szCs w:val="24"/>
          <w:lang w:val="en-US"/>
        </w:rPr>
        <w:t xml:space="preserve"> </w:t>
      </w:r>
      <w:r w:rsidRPr="00491D2F">
        <w:rPr>
          <w:rFonts w:cs="Times New Roman"/>
          <w:sz w:val="24"/>
          <w:szCs w:val="24"/>
        </w:rPr>
        <w:t>на</w:t>
      </w:r>
      <w:r w:rsidRPr="00491D2F">
        <w:rPr>
          <w:rFonts w:cs="Times New Roman"/>
          <w:sz w:val="24"/>
          <w:szCs w:val="24"/>
          <w:lang w:val="en-US"/>
        </w:rPr>
        <w:t xml:space="preserve"> 45</w:t>
      </w:r>
      <w:r w:rsidRPr="00491D2F">
        <w:rPr>
          <w:rFonts w:cs="Times New Roman"/>
          <w:noProof/>
          <w:sz w:val="24"/>
          <w:szCs w:val="24"/>
          <w:lang w:val="en-US"/>
        </w:rPr>
        <w:t>°</w:t>
      </w:r>
      <w:r w:rsidRPr="00491D2F">
        <w:rPr>
          <w:rFonts w:cs="Times New Roman"/>
          <w:i/>
          <w:iCs/>
          <w:sz w:val="24"/>
          <w:szCs w:val="24"/>
          <w:lang w:val="en-US"/>
        </w:rPr>
        <w:t>en dehors et en dedans</w:t>
      </w:r>
      <w:r w:rsidRPr="00491D2F">
        <w:rPr>
          <w:rFonts w:cs="Times New Roman"/>
          <w:sz w:val="24"/>
          <w:szCs w:val="24"/>
          <w:lang w:val="en-US"/>
        </w:rPr>
        <w:t xml:space="preserve"> </w:t>
      </w:r>
    </w:p>
    <w:p w:rsidR="00074C88" w:rsidRPr="00491D2F" w:rsidRDefault="00074C88" w:rsidP="00235494">
      <w:pPr>
        <w:pStyle w:val="12"/>
        <w:numPr>
          <w:ilvl w:val="0"/>
          <w:numId w:val="30"/>
        </w:numPr>
        <w:spacing w:line="240" w:lineRule="auto"/>
        <w:jc w:val="both"/>
        <w:rPr>
          <w:rFonts w:cs="Times New Roman"/>
          <w:noProof/>
          <w:sz w:val="24"/>
          <w:szCs w:val="24"/>
        </w:rPr>
      </w:pPr>
      <w:r w:rsidRPr="00491D2F">
        <w:rPr>
          <w:rFonts w:cs="Times New Roman"/>
          <w:i/>
          <w:iCs/>
          <w:sz w:val="24"/>
          <w:szCs w:val="24"/>
        </w:rPr>
        <w:t>Battements fondus</w:t>
      </w:r>
      <w:r w:rsidRPr="00491D2F">
        <w:rPr>
          <w:rFonts w:cs="Times New Roman"/>
          <w:sz w:val="24"/>
          <w:szCs w:val="24"/>
        </w:rPr>
        <w:t xml:space="preserve"> в малых и больших позах носком в пол и на 45</w:t>
      </w:r>
      <w:r w:rsidRPr="00491D2F">
        <w:rPr>
          <w:rFonts w:cs="Times New Roman"/>
          <w:noProof/>
          <w:sz w:val="24"/>
          <w:szCs w:val="24"/>
        </w:rPr>
        <w:t>°</w:t>
      </w:r>
    </w:p>
    <w:p w:rsidR="00074C88" w:rsidRPr="00491D2F" w:rsidRDefault="00074C88" w:rsidP="00235494">
      <w:pPr>
        <w:pStyle w:val="12"/>
        <w:numPr>
          <w:ilvl w:val="0"/>
          <w:numId w:val="30"/>
        </w:numPr>
        <w:spacing w:line="240" w:lineRule="auto"/>
        <w:jc w:val="both"/>
        <w:rPr>
          <w:rFonts w:cs="Times New Roman"/>
          <w:noProof/>
          <w:sz w:val="24"/>
          <w:szCs w:val="24"/>
        </w:rPr>
      </w:pPr>
      <w:r w:rsidRPr="00491D2F">
        <w:rPr>
          <w:rFonts w:cs="Times New Roman"/>
          <w:i/>
          <w:iCs/>
          <w:sz w:val="24"/>
          <w:szCs w:val="24"/>
        </w:rPr>
        <w:t>Battements soutenus</w:t>
      </w:r>
      <w:r w:rsidRPr="00491D2F">
        <w:rPr>
          <w:rFonts w:cs="Times New Roman"/>
          <w:sz w:val="24"/>
          <w:szCs w:val="24"/>
        </w:rPr>
        <w:t xml:space="preserve"> в малых и больших позах носком в пол и на 45</w:t>
      </w:r>
      <w:r w:rsidRPr="00491D2F">
        <w:rPr>
          <w:rFonts w:cs="Times New Roman"/>
          <w:noProof/>
          <w:sz w:val="24"/>
          <w:szCs w:val="24"/>
        </w:rPr>
        <w:t>°</w:t>
      </w:r>
    </w:p>
    <w:p w:rsidR="00074C88" w:rsidRPr="00491D2F" w:rsidRDefault="00074C88" w:rsidP="00235494">
      <w:pPr>
        <w:pStyle w:val="12"/>
        <w:numPr>
          <w:ilvl w:val="0"/>
          <w:numId w:val="30"/>
        </w:numPr>
        <w:spacing w:line="240" w:lineRule="auto"/>
        <w:jc w:val="both"/>
        <w:rPr>
          <w:rFonts w:cs="Times New Roman"/>
          <w:i/>
          <w:iCs/>
          <w:sz w:val="24"/>
          <w:szCs w:val="24"/>
          <w:lang w:val="en-US"/>
        </w:rPr>
      </w:pPr>
      <w:r w:rsidRPr="00491D2F">
        <w:rPr>
          <w:rFonts w:cs="Times New Roman"/>
          <w:i/>
          <w:iCs/>
          <w:sz w:val="24"/>
          <w:szCs w:val="24"/>
          <w:lang w:val="en-US"/>
        </w:rPr>
        <w:t>Battements releves lents et battements développés en face</w:t>
      </w:r>
    </w:p>
    <w:p w:rsidR="00074C88" w:rsidRPr="00491D2F" w:rsidRDefault="00074C88" w:rsidP="00235494">
      <w:pPr>
        <w:pStyle w:val="12"/>
        <w:numPr>
          <w:ilvl w:val="0"/>
          <w:numId w:val="30"/>
        </w:numPr>
        <w:spacing w:line="240" w:lineRule="auto"/>
        <w:jc w:val="both"/>
        <w:rPr>
          <w:rFonts w:cs="Times New Roman"/>
          <w:sz w:val="24"/>
          <w:szCs w:val="24"/>
        </w:rPr>
      </w:pPr>
      <w:r w:rsidRPr="00491D2F">
        <w:rPr>
          <w:rFonts w:cs="Times New Roman"/>
          <w:sz w:val="24"/>
          <w:szCs w:val="24"/>
        </w:rPr>
        <w:t>Позы</w:t>
      </w:r>
      <w:r w:rsidRPr="00491D2F">
        <w:rPr>
          <w:rFonts w:cs="Times New Roman"/>
          <w:sz w:val="24"/>
          <w:szCs w:val="24"/>
          <w:lang w:val="en-US"/>
        </w:rPr>
        <w:t xml:space="preserve"> </w:t>
      </w:r>
      <w:r w:rsidRPr="00491D2F">
        <w:rPr>
          <w:rFonts w:cs="Times New Roman"/>
          <w:sz w:val="24"/>
          <w:szCs w:val="24"/>
        </w:rPr>
        <w:t>малые</w:t>
      </w:r>
      <w:r w:rsidRPr="00491D2F">
        <w:rPr>
          <w:rFonts w:cs="Times New Roman"/>
          <w:sz w:val="24"/>
          <w:szCs w:val="24"/>
          <w:lang w:val="en-US"/>
        </w:rPr>
        <w:t xml:space="preserve"> </w:t>
      </w:r>
      <w:r w:rsidRPr="00491D2F">
        <w:rPr>
          <w:rFonts w:cs="Times New Roman"/>
          <w:sz w:val="24"/>
          <w:szCs w:val="24"/>
        </w:rPr>
        <w:t>и</w:t>
      </w:r>
      <w:r w:rsidRPr="00491D2F">
        <w:rPr>
          <w:rFonts w:cs="Times New Roman"/>
          <w:sz w:val="24"/>
          <w:szCs w:val="24"/>
          <w:lang w:val="en-US"/>
        </w:rPr>
        <w:t xml:space="preserve"> </w:t>
      </w:r>
      <w:r w:rsidRPr="00491D2F">
        <w:rPr>
          <w:rFonts w:cs="Times New Roman"/>
          <w:sz w:val="24"/>
          <w:szCs w:val="24"/>
        </w:rPr>
        <w:t>большие</w:t>
      </w:r>
      <w:r w:rsidRPr="00491D2F">
        <w:rPr>
          <w:rFonts w:cs="Times New Roman"/>
          <w:sz w:val="24"/>
          <w:szCs w:val="24"/>
          <w:lang w:val="en-US"/>
        </w:rPr>
        <w:t xml:space="preserve"> </w:t>
      </w:r>
      <w:proofErr w:type="gramStart"/>
      <w:r w:rsidRPr="00491D2F">
        <w:rPr>
          <w:rFonts w:cs="Times New Roman"/>
          <w:i/>
          <w:iCs/>
          <w:sz w:val="24"/>
          <w:szCs w:val="24"/>
        </w:rPr>
        <w:t>с</w:t>
      </w:r>
      <w:proofErr w:type="gramEnd"/>
      <w:r w:rsidRPr="00491D2F">
        <w:rPr>
          <w:rFonts w:cs="Times New Roman"/>
          <w:i/>
          <w:iCs/>
          <w:sz w:val="24"/>
          <w:szCs w:val="24"/>
          <w:lang w:val="en-US"/>
        </w:rPr>
        <w:t>roisée et effacée</w:t>
      </w:r>
      <w:r w:rsidRPr="00491D2F">
        <w:rPr>
          <w:rFonts w:cs="Times New Roman"/>
          <w:sz w:val="24"/>
          <w:szCs w:val="24"/>
          <w:lang w:val="en-US"/>
        </w:rPr>
        <w:t xml:space="preserve">: I, II, III </w:t>
      </w:r>
      <w:r w:rsidRPr="00491D2F">
        <w:rPr>
          <w:rFonts w:cs="Times New Roman"/>
          <w:i/>
          <w:iCs/>
          <w:sz w:val="24"/>
          <w:szCs w:val="24"/>
          <w:lang w:val="en-US"/>
        </w:rPr>
        <w:t>arabesques</w:t>
      </w:r>
      <w:r w:rsidRPr="00491D2F">
        <w:rPr>
          <w:rFonts w:cs="Times New Roman"/>
          <w:sz w:val="24"/>
          <w:szCs w:val="24"/>
          <w:lang w:val="en-US"/>
        </w:rPr>
        <w:t xml:space="preserve"> </w:t>
      </w:r>
      <w:r w:rsidRPr="00491D2F">
        <w:rPr>
          <w:rFonts w:cs="Times New Roman"/>
          <w:sz w:val="24"/>
          <w:szCs w:val="24"/>
        </w:rPr>
        <w:t>носком</w:t>
      </w:r>
      <w:r w:rsidRPr="00491D2F">
        <w:rPr>
          <w:rFonts w:cs="Times New Roman"/>
          <w:sz w:val="24"/>
          <w:szCs w:val="24"/>
          <w:lang w:val="en-US"/>
        </w:rPr>
        <w:t xml:space="preserve"> </w:t>
      </w:r>
      <w:r w:rsidRPr="00491D2F">
        <w:rPr>
          <w:rFonts w:cs="Times New Roman"/>
          <w:sz w:val="24"/>
          <w:szCs w:val="24"/>
        </w:rPr>
        <w:t>в</w:t>
      </w:r>
      <w:r w:rsidRPr="00491D2F">
        <w:rPr>
          <w:rFonts w:cs="Times New Roman"/>
          <w:sz w:val="24"/>
          <w:szCs w:val="24"/>
          <w:lang w:val="en-US"/>
        </w:rPr>
        <w:t xml:space="preserve"> </w:t>
      </w:r>
      <w:r w:rsidRPr="00491D2F">
        <w:rPr>
          <w:rFonts w:cs="Times New Roman"/>
          <w:sz w:val="24"/>
          <w:szCs w:val="24"/>
        </w:rPr>
        <w:t>пол</w:t>
      </w:r>
      <w:r w:rsidRPr="00491D2F">
        <w:rPr>
          <w:rFonts w:cs="Times New Roman"/>
          <w:sz w:val="24"/>
          <w:szCs w:val="24"/>
          <w:lang w:val="en-US"/>
        </w:rPr>
        <w:t xml:space="preserve">.    </w:t>
      </w:r>
      <w:r w:rsidRPr="00491D2F">
        <w:rPr>
          <w:rFonts w:cs="Times New Roman"/>
          <w:sz w:val="24"/>
          <w:szCs w:val="24"/>
        </w:rPr>
        <w:t xml:space="preserve">Поза </w:t>
      </w:r>
      <w:r w:rsidRPr="00491D2F">
        <w:rPr>
          <w:rFonts w:cs="Times New Roman"/>
          <w:i/>
          <w:iCs/>
          <w:sz w:val="24"/>
          <w:szCs w:val="24"/>
        </w:rPr>
        <w:t>écartée</w:t>
      </w:r>
      <w:r w:rsidRPr="00491D2F">
        <w:rPr>
          <w:rFonts w:cs="Times New Roman"/>
          <w:sz w:val="24"/>
          <w:szCs w:val="24"/>
        </w:rPr>
        <w:t xml:space="preserve"> по усмотрению педагога.</w:t>
      </w:r>
    </w:p>
    <w:p w:rsidR="00074C88" w:rsidRPr="00491D2F" w:rsidRDefault="00074C88" w:rsidP="00235494">
      <w:pPr>
        <w:pStyle w:val="12"/>
        <w:numPr>
          <w:ilvl w:val="0"/>
          <w:numId w:val="30"/>
        </w:numPr>
        <w:spacing w:line="240" w:lineRule="auto"/>
        <w:jc w:val="both"/>
        <w:rPr>
          <w:rFonts w:cs="Times New Roman"/>
          <w:sz w:val="24"/>
          <w:szCs w:val="24"/>
          <w:lang w:val="en-US"/>
        </w:rPr>
      </w:pPr>
      <w:r w:rsidRPr="00491D2F">
        <w:rPr>
          <w:rFonts w:cs="Times New Roman"/>
          <w:i/>
          <w:iCs/>
          <w:sz w:val="24"/>
          <w:szCs w:val="24"/>
          <w:lang w:val="en-US"/>
        </w:rPr>
        <w:t>Grands battements jetés pointes</w:t>
      </w:r>
      <w:r w:rsidRPr="00491D2F">
        <w:rPr>
          <w:rFonts w:cs="Times New Roman"/>
          <w:sz w:val="24"/>
          <w:szCs w:val="24"/>
          <w:lang w:val="en-US"/>
        </w:rPr>
        <w:t xml:space="preserve"> </w:t>
      </w:r>
      <w:r w:rsidRPr="00491D2F">
        <w:rPr>
          <w:rFonts w:cs="Times New Roman"/>
          <w:sz w:val="24"/>
          <w:szCs w:val="24"/>
        </w:rPr>
        <w:t>по</w:t>
      </w:r>
      <w:r w:rsidRPr="00491D2F">
        <w:rPr>
          <w:rFonts w:cs="Times New Roman"/>
          <w:sz w:val="24"/>
          <w:szCs w:val="24"/>
          <w:lang w:val="en-US"/>
        </w:rPr>
        <w:t xml:space="preserve"> I, V </w:t>
      </w:r>
      <w:r w:rsidRPr="00491D2F">
        <w:rPr>
          <w:rFonts w:cs="Times New Roman"/>
          <w:sz w:val="24"/>
          <w:szCs w:val="24"/>
        </w:rPr>
        <w:t>позиции</w:t>
      </w:r>
      <w:r w:rsidRPr="00491D2F">
        <w:rPr>
          <w:rFonts w:cs="Times New Roman"/>
          <w:sz w:val="24"/>
          <w:szCs w:val="24"/>
          <w:lang w:val="en-US"/>
        </w:rPr>
        <w:t>.</w:t>
      </w:r>
    </w:p>
    <w:p w:rsidR="00074C88" w:rsidRPr="00491D2F" w:rsidRDefault="00074C88" w:rsidP="00235494">
      <w:pPr>
        <w:pStyle w:val="12"/>
        <w:numPr>
          <w:ilvl w:val="0"/>
          <w:numId w:val="30"/>
        </w:numPr>
        <w:spacing w:line="240" w:lineRule="auto"/>
        <w:jc w:val="both"/>
        <w:rPr>
          <w:rFonts w:cs="Times New Roman"/>
          <w:i/>
          <w:iCs/>
          <w:sz w:val="24"/>
          <w:szCs w:val="24"/>
        </w:rPr>
      </w:pPr>
      <w:r w:rsidRPr="00491D2F">
        <w:rPr>
          <w:rFonts w:cs="Times New Roman"/>
          <w:sz w:val="24"/>
          <w:szCs w:val="24"/>
        </w:rPr>
        <w:t xml:space="preserve">3-е </w:t>
      </w:r>
      <w:r w:rsidRPr="00491D2F">
        <w:rPr>
          <w:rFonts w:cs="Times New Roman"/>
          <w:i/>
          <w:iCs/>
          <w:sz w:val="24"/>
          <w:szCs w:val="24"/>
        </w:rPr>
        <w:t>port de bras</w:t>
      </w:r>
    </w:p>
    <w:p w:rsidR="00074C88" w:rsidRPr="00491D2F" w:rsidRDefault="00074C88" w:rsidP="00235494">
      <w:pPr>
        <w:pStyle w:val="12"/>
        <w:numPr>
          <w:ilvl w:val="0"/>
          <w:numId w:val="30"/>
        </w:numPr>
        <w:spacing w:line="240" w:lineRule="auto"/>
        <w:jc w:val="both"/>
        <w:rPr>
          <w:rFonts w:cs="Times New Roman"/>
          <w:sz w:val="24"/>
          <w:szCs w:val="24"/>
        </w:rPr>
      </w:pPr>
      <w:r w:rsidRPr="00491D2F">
        <w:rPr>
          <w:rFonts w:cs="Times New Roman"/>
          <w:sz w:val="24"/>
          <w:szCs w:val="24"/>
        </w:rPr>
        <w:lastRenderedPageBreak/>
        <w:t>Полуповороты на двух ногах в V позиции с переменой ног (начиная с вытянутых ног и на полупальцах)</w:t>
      </w:r>
    </w:p>
    <w:p w:rsidR="00074C88" w:rsidRPr="0024139E" w:rsidRDefault="00074C88" w:rsidP="00235494">
      <w:pPr>
        <w:pStyle w:val="12"/>
        <w:numPr>
          <w:ilvl w:val="0"/>
          <w:numId w:val="30"/>
        </w:numPr>
        <w:spacing w:line="240" w:lineRule="auto"/>
        <w:jc w:val="both"/>
        <w:rPr>
          <w:rFonts w:cs="Times New Roman"/>
          <w:sz w:val="24"/>
          <w:szCs w:val="24"/>
        </w:rPr>
      </w:pPr>
      <w:r w:rsidRPr="00491D2F">
        <w:rPr>
          <w:rFonts w:cs="Times New Roman"/>
          <w:sz w:val="24"/>
          <w:szCs w:val="24"/>
        </w:rPr>
        <w:t>Вращение на двух ногах в V позиции на полупальцах и на месте с поворотом головы в зеркало.</w:t>
      </w:r>
    </w:p>
    <w:p w:rsidR="00074C88" w:rsidRPr="00491D2F" w:rsidRDefault="00074C88" w:rsidP="00235494">
      <w:pPr>
        <w:pStyle w:val="12"/>
        <w:spacing w:line="240" w:lineRule="auto"/>
        <w:jc w:val="both"/>
        <w:rPr>
          <w:rFonts w:cs="Times New Roman"/>
          <w:b/>
          <w:bCs/>
          <w:sz w:val="24"/>
          <w:szCs w:val="24"/>
          <w:u w:val="single"/>
        </w:rPr>
      </w:pPr>
      <w:r w:rsidRPr="00491D2F">
        <w:rPr>
          <w:rFonts w:cs="Times New Roman"/>
          <w:b/>
          <w:bCs/>
          <w:sz w:val="24"/>
          <w:szCs w:val="24"/>
          <w:u w:val="single"/>
        </w:rPr>
        <w:t>Allegro</w:t>
      </w:r>
    </w:p>
    <w:p w:rsidR="00074C88" w:rsidRPr="00491D2F" w:rsidRDefault="00074C88" w:rsidP="00235494">
      <w:pPr>
        <w:pStyle w:val="12"/>
        <w:numPr>
          <w:ilvl w:val="0"/>
          <w:numId w:val="22"/>
        </w:numPr>
        <w:spacing w:line="240" w:lineRule="auto"/>
        <w:jc w:val="both"/>
        <w:rPr>
          <w:rFonts w:cs="Times New Roman"/>
          <w:sz w:val="24"/>
          <w:szCs w:val="24"/>
        </w:rPr>
      </w:pPr>
      <w:proofErr w:type="gramStart"/>
      <w:r w:rsidRPr="00491D2F">
        <w:rPr>
          <w:rFonts w:cs="Times New Roman"/>
          <w:i/>
          <w:iCs/>
          <w:sz w:val="24"/>
          <w:szCs w:val="24"/>
        </w:rPr>
        <w:t>Т</w:t>
      </w:r>
      <w:proofErr w:type="gramEnd"/>
      <w:r w:rsidRPr="00491D2F">
        <w:rPr>
          <w:rFonts w:cs="Times New Roman"/>
          <w:i/>
          <w:iCs/>
          <w:sz w:val="24"/>
          <w:szCs w:val="24"/>
        </w:rPr>
        <w:t>emps leve saute</w:t>
      </w:r>
      <w:r w:rsidRPr="00491D2F">
        <w:rPr>
          <w:rFonts w:cs="Times New Roman"/>
          <w:sz w:val="24"/>
          <w:szCs w:val="24"/>
        </w:rPr>
        <w:t xml:space="preserve"> п</w:t>
      </w:r>
      <w:r w:rsidR="00A86A72">
        <w:rPr>
          <w:rFonts w:cs="Times New Roman"/>
          <w:sz w:val="24"/>
          <w:szCs w:val="24"/>
        </w:rPr>
        <w:t>о V позиции с продвижением вперё</w:t>
      </w:r>
      <w:r w:rsidRPr="00491D2F">
        <w:rPr>
          <w:rFonts w:cs="Times New Roman"/>
          <w:sz w:val="24"/>
          <w:szCs w:val="24"/>
        </w:rPr>
        <w:t>д, назад, в сторону.</w:t>
      </w:r>
    </w:p>
    <w:p w:rsidR="00074C88" w:rsidRPr="00491D2F" w:rsidRDefault="00074C88" w:rsidP="00235494">
      <w:pPr>
        <w:pStyle w:val="12"/>
        <w:numPr>
          <w:ilvl w:val="0"/>
          <w:numId w:val="22"/>
        </w:numPr>
        <w:spacing w:line="240" w:lineRule="auto"/>
        <w:jc w:val="both"/>
        <w:rPr>
          <w:rFonts w:cs="Times New Roman"/>
          <w:sz w:val="24"/>
          <w:szCs w:val="24"/>
        </w:rPr>
      </w:pPr>
      <w:r w:rsidRPr="00491D2F">
        <w:rPr>
          <w:rFonts w:cs="Times New Roman"/>
          <w:i/>
          <w:iCs/>
          <w:sz w:val="24"/>
          <w:szCs w:val="24"/>
        </w:rPr>
        <w:t>Petit et grand changement de pied</w:t>
      </w:r>
      <w:r w:rsidR="00A86A72">
        <w:rPr>
          <w:rFonts w:cs="Times New Roman"/>
          <w:sz w:val="24"/>
          <w:szCs w:val="24"/>
        </w:rPr>
        <w:t xml:space="preserve"> с продвижением вперё</w:t>
      </w:r>
      <w:r w:rsidRPr="00491D2F">
        <w:rPr>
          <w:rFonts w:cs="Times New Roman"/>
          <w:sz w:val="24"/>
          <w:szCs w:val="24"/>
        </w:rPr>
        <w:t xml:space="preserve">д, назад, в сторону и </w:t>
      </w:r>
      <w:r w:rsidRPr="00491D2F">
        <w:rPr>
          <w:rFonts w:cs="Times New Roman"/>
          <w:i/>
          <w:iCs/>
          <w:sz w:val="24"/>
          <w:szCs w:val="24"/>
        </w:rPr>
        <w:t>en tournaus</w:t>
      </w:r>
      <w:r w:rsidRPr="00491D2F">
        <w:rPr>
          <w:rFonts w:cs="Times New Roman"/>
          <w:sz w:val="24"/>
          <w:szCs w:val="24"/>
        </w:rPr>
        <w:t xml:space="preserve"> на 1/8, 1/4, позже на 1/2 оборота</w:t>
      </w:r>
    </w:p>
    <w:p w:rsidR="00074C88" w:rsidRPr="00491D2F" w:rsidRDefault="00074C88" w:rsidP="00235494">
      <w:pPr>
        <w:pStyle w:val="12"/>
        <w:numPr>
          <w:ilvl w:val="0"/>
          <w:numId w:val="22"/>
        </w:numPr>
        <w:spacing w:line="240" w:lineRule="auto"/>
        <w:jc w:val="both"/>
        <w:rPr>
          <w:rFonts w:cs="Times New Roman"/>
          <w:sz w:val="24"/>
          <w:szCs w:val="24"/>
        </w:rPr>
      </w:pPr>
      <w:r w:rsidRPr="00491D2F">
        <w:rPr>
          <w:rFonts w:cs="Times New Roman"/>
          <w:i/>
          <w:iCs/>
          <w:sz w:val="24"/>
          <w:szCs w:val="24"/>
        </w:rPr>
        <w:t>Grand pas échappé</w:t>
      </w:r>
      <w:r w:rsidRPr="00491D2F">
        <w:rPr>
          <w:rFonts w:cs="Times New Roman"/>
          <w:sz w:val="24"/>
          <w:szCs w:val="24"/>
        </w:rPr>
        <w:t xml:space="preserve"> в IV позиции</w:t>
      </w:r>
    </w:p>
    <w:p w:rsidR="00074C88" w:rsidRPr="00491D2F" w:rsidRDefault="00074C88" w:rsidP="00235494">
      <w:pPr>
        <w:pStyle w:val="12"/>
        <w:numPr>
          <w:ilvl w:val="0"/>
          <w:numId w:val="22"/>
        </w:numPr>
        <w:spacing w:line="240" w:lineRule="auto"/>
        <w:jc w:val="both"/>
        <w:rPr>
          <w:rFonts w:cs="Times New Roman"/>
          <w:sz w:val="24"/>
          <w:szCs w:val="24"/>
        </w:rPr>
      </w:pPr>
      <w:r w:rsidRPr="00491D2F">
        <w:rPr>
          <w:rFonts w:cs="Times New Roman"/>
          <w:i/>
          <w:iCs/>
          <w:sz w:val="24"/>
          <w:szCs w:val="24"/>
        </w:rPr>
        <w:t>Pas échappé</w:t>
      </w:r>
      <w:r w:rsidRPr="00491D2F">
        <w:rPr>
          <w:rFonts w:cs="Times New Roman"/>
          <w:sz w:val="24"/>
          <w:szCs w:val="24"/>
        </w:rPr>
        <w:t xml:space="preserve"> во II и в IV позиции с окончанием на одну ногу, другая в положении </w:t>
      </w:r>
      <w:r w:rsidRPr="00491D2F">
        <w:rPr>
          <w:rFonts w:cs="Times New Roman"/>
          <w:i/>
          <w:iCs/>
          <w:sz w:val="24"/>
          <w:szCs w:val="24"/>
        </w:rPr>
        <w:t>sur le cou-de-pied</w:t>
      </w:r>
      <w:r w:rsidR="00A86A72">
        <w:rPr>
          <w:rFonts w:cs="Times New Roman"/>
          <w:sz w:val="24"/>
          <w:szCs w:val="24"/>
        </w:rPr>
        <w:t xml:space="preserve">  вперё</w:t>
      </w:r>
      <w:r w:rsidRPr="00491D2F">
        <w:rPr>
          <w:rFonts w:cs="Times New Roman"/>
          <w:sz w:val="24"/>
          <w:szCs w:val="24"/>
        </w:rPr>
        <w:t>д и назад.</w:t>
      </w:r>
    </w:p>
    <w:p w:rsidR="00074C88" w:rsidRPr="00491D2F" w:rsidRDefault="00074C88" w:rsidP="00235494">
      <w:pPr>
        <w:pStyle w:val="12"/>
        <w:numPr>
          <w:ilvl w:val="0"/>
          <w:numId w:val="22"/>
        </w:numPr>
        <w:spacing w:line="240" w:lineRule="auto"/>
        <w:jc w:val="both"/>
        <w:rPr>
          <w:rFonts w:cs="Times New Roman"/>
          <w:i/>
          <w:iCs/>
          <w:sz w:val="24"/>
          <w:szCs w:val="24"/>
        </w:rPr>
      </w:pPr>
      <w:r w:rsidRPr="00491D2F">
        <w:rPr>
          <w:rFonts w:cs="Times New Roman"/>
          <w:i/>
          <w:iCs/>
          <w:sz w:val="24"/>
          <w:szCs w:val="24"/>
        </w:rPr>
        <w:t>Pas assemblé croisée et effacée</w:t>
      </w:r>
    </w:p>
    <w:p w:rsidR="00074C88" w:rsidRPr="00491D2F" w:rsidRDefault="00074C88" w:rsidP="00235494">
      <w:pPr>
        <w:pStyle w:val="12"/>
        <w:numPr>
          <w:ilvl w:val="0"/>
          <w:numId w:val="22"/>
        </w:numPr>
        <w:spacing w:line="240" w:lineRule="auto"/>
        <w:jc w:val="both"/>
        <w:rPr>
          <w:rFonts w:cs="Times New Roman"/>
          <w:sz w:val="24"/>
          <w:szCs w:val="24"/>
        </w:rPr>
      </w:pPr>
      <w:r w:rsidRPr="00491D2F">
        <w:rPr>
          <w:rFonts w:cs="Times New Roman"/>
          <w:i/>
          <w:iCs/>
          <w:sz w:val="24"/>
          <w:szCs w:val="24"/>
        </w:rPr>
        <w:t>Pas chassee</w:t>
      </w:r>
      <w:r w:rsidR="00A86A72">
        <w:rPr>
          <w:rFonts w:cs="Times New Roman"/>
          <w:sz w:val="24"/>
          <w:szCs w:val="24"/>
        </w:rPr>
        <w:t xml:space="preserve">  в позах вперё</w:t>
      </w:r>
      <w:r w:rsidRPr="00491D2F">
        <w:rPr>
          <w:rFonts w:cs="Times New Roman"/>
          <w:sz w:val="24"/>
          <w:szCs w:val="24"/>
        </w:rPr>
        <w:t>д, назад</w:t>
      </w:r>
    </w:p>
    <w:p w:rsidR="00074C88" w:rsidRPr="00491D2F" w:rsidRDefault="00074C88" w:rsidP="00235494">
      <w:pPr>
        <w:pStyle w:val="12"/>
        <w:numPr>
          <w:ilvl w:val="0"/>
          <w:numId w:val="22"/>
        </w:numPr>
        <w:spacing w:line="240" w:lineRule="auto"/>
        <w:jc w:val="both"/>
        <w:rPr>
          <w:rFonts w:cs="Times New Roman"/>
          <w:sz w:val="24"/>
          <w:szCs w:val="24"/>
        </w:rPr>
      </w:pPr>
      <w:r w:rsidRPr="00491D2F">
        <w:rPr>
          <w:rFonts w:cs="Times New Roman"/>
          <w:i/>
          <w:iCs/>
          <w:sz w:val="24"/>
          <w:szCs w:val="24"/>
        </w:rPr>
        <w:t>Petit pas echappe</w:t>
      </w:r>
      <w:r w:rsidRPr="00491D2F">
        <w:rPr>
          <w:rFonts w:cs="Times New Roman"/>
          <w:sz w:val="24"/>
          <w:szCs w:val="24"/>
        </w:rPr>
        <w:t xml:space="preserve"> на II и на IV  позиции</w:t>
      </w:r>
    </w:p>
    <w:p w:rsidR="00074C88" w:rsidRPr="00491D2F" w:rsidRDefault="00074C88" w:rsidP="00235494">
      <w:pPr>
        <w:pStyle w:val="12"/>
        <w:numPr>
          <w:ilvl w:val="0"/>
          <w:numId w:val="22"/>
        </w:numPr>
        <w:spacing w:line="240" w:lineRule="auto"/>
        <w:jc w:val="both"/>
        <w:rPr>
          <w:rFonts w:cs="Times New Roman"/>
          <w:i/>
          <w:iCs/>
          <w:sz w:val="24"/>
          <w:szCs w:val="24"/>
        </w:rPr>
      </w:pPr>
      <w:r w:rsidRPr="00491D2F">
        <w:rPr>
          <w:rFonts w:cs="Times New Roman"/>
          <w:i/>
          <w:iCs/>
          <w:sz w:val="24"/>
          <w:szCs w:val="24"/>
        </w:rPr>
        <w:t>Petit pas jetes en face</w:t>
      </w:r>
    </w:p>
    <w:p w:rsidR="00074C88" w:rsidRPr="00491D2F" w:rsidRDefault="00074C88" w:rsidP="00235494">
      <w:pPr>
        <w:pStyle w:val="12"/>
        <w:numPr>
          <w:ilvl w:val="0"/>
          <w:numId w:val="22"/>
        </w:numPr>
        <w:spacing w:line="240" w:lineRule="auto"/>
        <w:jc w:val="both"/>
        <w:rPr>
          <w:rFonts w:cs="Times New Roman"/>
          <w:i/>
          <w:iCs/>
          <w:sz w:val="24"/>
          <w:szCs w:val="24"/>
        </w:rPr>
      </w:pPr>
      <w:r w:rsidRPr="00491D2F">
        <w:rPr>
          <w:rFonts w:cs="Times New Roman"/>
          <w:i/>
          <w:iCs/>
          <w:sz w:val="24"/>
          <w:szCs w:val="24"/>
        </w:rPr>
        <w:t>Grand changement de pied</w:t>
      </w:r>
    </w:p>
    <w:p w:rsidR="00074C88" w:rsidRPr="00491D2F" w:rsidRDefault="00074C88" w:rsidP="00235494">
      <w:pPr>
        <w:pStyle w:val="12"/>
        <w:numPr>
          <w:ilvl w:val="0"/>
          <w:numId w:val="22"/>
        </w:numPr>
        <w:spacing w:line="240" w:lineRule="auto"/>
        <w:jc w:val="both"/>
        <w:rPr>
          <w:rFonts w:cs="Times New Roman"/>
          <w:sz w:val="24"/>
          <w:szCs w:val="24"/>
        </w:rPr>
      </w:pPr>
      <w:r w:rsidRPr="00491D2F">
        <w:rPr>
          <w:rFonts w:cs="Times New Roman"/>
          <w:i/>
          <w:iCs/>
          <w:sz w:val="24"/>
          <w:szCs w:val="24"/>
        </w:rPr>
        <w:t>Grand pas échappé</w:t>
      </w:r>
      <w:r w:rsidRPr="00491D2F">
        <w:rPr>
          <w:rFonts w:cs="Times New Roman"/>
          <w:sz w:val="24"/>
          <w:szCs w:val="24"/>
        </w:rPr>
        <w:t xml:space="preserve"> </w:t>
      </w:r>
      <w:r w:rsidR="00A86A72">
        <w:rPr>
          <w:rFonts w:cs="Times New Roman"/>
          <w:sz w:val="24"/>
          <w:szCs w:val="24"/>
        </w:rPr>
        <w:t xml:space="preserve"> </w:t>
      </w:r>
      <w:r w:rsidRPr="00491D2F">
        <w:rPr>
          <w:rFonts w:cs="Times New Roman"/>
          <w:sz w:val="24"/>
          <w:szCs w:val="24"/>
        </w:rPr>
        <w:t>на II позиции</w:t>
      </w:r>
    </w:p>
    <w:p w:rsidR="00074C88" w:rsidRPr="0024139E" w:rsidRDefault="00074C88" w:rsidP="00235494">
      <w:pPr>
        <w:pStyle w:val="12"/>
        <w:numPr>
          <w:ilvl w:val="0"/>
          <w:numId w:val="22"/>
        </w:numPr>
        <w:spacing w:line="240" w:lineRule="auto"/>
        <w:jc w:val="both"/>
        <w:rPr>
          <w:rFonts w:cs="Times New Roman"/>
          <w:sz w:val="24"/>
          <w:szCs w:val="24"/>
        </w:rPr>
      </w:pPr>
      <w:r w:rsidRPr="00491D2F">
        <w:rPr>
          <w:rFonts w:cs="Times New Roman"/>
          <w:i/>
          <w:iCs/>
          <w:sz w:val="24"/>
          <w:szCs w:val="24"/>
        </w:rPr>
        <w:t>Pas coupe</w:t>
      </w:r>
      <w:r w:rsidRPr="00491D2F">
        <w:rPr>
          <w:rFonts w:cs="Times New Roman"/>
          <w:sz w:val="24"/>
          <w:szCs w:val="24"/>
        </w:rPr>
        <w:t>.</w:t>
      </w:r>
    </w:p>
    <w:p w:rsidR="00074C88" w:rsidRPr="00491D2F" w:rsidRDefault="00074C88" w:rsidP="00235494">
      <w:pPr>
        <w:pStyle w:val="12"/>
        <w:spacing w:line="240" w:lineRule="auto"/>
        <w:jc w:val="both"/>
        <w:rPr>
          <w:rFonts w:cs="Times New Roman"/>
          <w:b/>
          <w:bCs/>
          <w:sz w:val="24"/>
          <w:szCs w:val="24"/>
          <w:u w:val="single"/>
        </w:rPr>
      </w:pPr>
      <w:r w:rsidRPr="00491D2F">
        <w:rPr>
          <w:rFonts w:cs="Times New Roman"/>
          <w:b/>
          <w:bCs/>
          <w:sz w:val="24"/>
          <w:szCs w:val="24"/>
          <w:u w:val="single"/>
        </w:rPr>
        <w:t>Экзерсис на пальцах</w:t>
      </w:r>
    </w:p>
    <w:p w:rsidR="00074C88" w:rsidRPr="00491D2F" w:rsidRDefault="00074C88" w:rsidP="00235494">
      <w:pPr>
        <w:pStyle w:val="12"/>
        <w:numPr>
          <w:ilvl w:val="0"/>
          <w:numId w:val="23"/>
        </w:numPr>
        <w:spacing w:line="240" w:lineRule="auto"/>
        <w:jc w:val="both"/>
        <w:rPr>
          <w:rFonts w:cs="Times New Roman"/>
          <w:sz w:val="24"/>
          <w:szCs w:val="24"/>
        </w:rPr>
      </w:pPr>
      <w:r w:rsidRPr="00491D2F">
        <w:rPr>
          <w:rFonts w:cs="Times New Roman"/>
          <w:i/>
          <w:iCs/>
          <w:sz w:val="24"/>
          <w:szCs w:val="24"/>
        </w:rPr>
        <w:t>Pas assemblé soutenu</w:t>
      </w:r>
      <w:r w:rsidRPr="00491D2F">
        <w:rPr>
          <w:rFonts w:cs="Times New Roman"/>
          <w:sz w:val="24"/>
          <w:szCs w:val="24"/>
        </w:rPr>
        <w:t xml:space="preserve"> в позах</w:t>
      </w:r>
    </w:p>
    <w:p w:rsidR="00074C88" w:rsidRPr="00491D2F" w:rsidRDefault="00074C88" w:rsidP="00235494">
      <w:pPr>
        <w:pStyle w:val="12"/>
        <w:numPr>
          <w:ilvl w:val="0"/>
          <w:numId w:val="23"/>
        </w:numPr>
        <w:spacing w:line="240" w:lineRule="auto"/>
        <w:jc w:val="both"/>
        <w:rPr>
          <w:rFonts w:cs="Times New Roman"/>
          <w:sz w:val="24"/>
          <w:szCs w:val="24"/>
        </w:rPr>
      </w:pPr>
      <w:r w:rsidRPr="00491D2F">
        <w:rPr>
          <w:rFonts w:cs="Times New Roman"/>
          <w:sz w:val="24"/>
          <w:szCs w:val="24"/>
        </w:rPr>
        <w:t>Полуповороты в V позиции</w:t>
      </w:r>
    </w:p>
    <w:p w:rsidR="00074C88" w:rsidRPr="00491D2F" w:rsidRDefault="00074C88" w:rsidP="00235494">
      <w:pPr>
        <w:pStyle w:val="12"/>
        <w:numPr>
          <w:ilvl w:val="0"/>
          <w:numId w:val="23"/>
        </w:numPr>
        <w:spacing w:line="240" w:lineRule="auto"/>
        <w:jc w:val="both"/>
        <w:rPr>
          <w:rFonts w:cs="Times New Roman"/>
          <w:i/>
          <w:iCs/>
          <w:sz w:val="24"/>
          <w:szCs w:val="24"/>
          <w:lang w:val="en-US"/>
        </w:rPr>
      </w:pPr>
      <w:r w:rsidRPr="00491D2F">
        <w:rPr>
          <w:rFonts w:cs="Times New Roman"/>
          <w:i/>
          <w:iCs/>
          <w:sz w:val="24"/>
          <w:szCs w:val="24"/>
          <w:lang w:val="en-US"/>
        </w:rPr>
        <w:t>Pas</w:t>
      </w:r>
      <w:r w:rsidRPr="00491D2F">
        <w:rPr>
          <w:rFonts w:cs="Times New Roman"/>
          <w:sz w:val="24"/>
          <w:szCs w:val="24"/>
          <w:lang w:val="en-US"/>
        </w:rPr>
        <w:t xml:space="preserve"> </w:t>
      </w:r>
      <w:r w:rsidRPr="00491D2F">
        <w:rPr>
          <w:rFonts w:cs="Times New Roman"/>
          <w:sz w:val="24"/>
          <w:szCs w:val="24"/>
        </w:rPr>
        <w:t>польки</w:t>
      </w:r>
      <w:r w:rsidRPr="00491D2F">
        <w:rPr>
          <w:rFonts w:cs="Times New Roman"/>
          <w:sz w:val="24"/>
          <w:szCs w:val="24"/>
          <w:lang w:val="en-US"/>
        </w:rPr>
        <w:t xml:space="preserve"> </w:t>
      </w:r>
      <w:r w:rsidRPr="00491D2F">
        <w:rPr>
          <w:rFonts w:cs="Times New Roman"/>
          <w:i/>
          <w:iCs/>
          <w:sz w:val="24"/>
          <w:szCs w:val="24"/>
          <w:lang w:val="en-US"/>
        </w:rPr>
        <w:t>en face</w:t>
      </w:r>
      <w:r w:rsidRPr="00491D2F">
        <w:rPr>
          <w:rFonts w:cs="Times New Roman"/>
          <w:sz w:val="24"/>
          <w:szCs w:val="24"/>
          <w:lang w:val="en-US"/>
        </w:rPr>
        <w:t xml:space="preserve"> </w:t>
      </w:r>
      <w:r w:rsidRPr="00491D2F">
        <w:rPr>
          <w:rFonts w:cs="Times New Roman"/>
          <w:sz w:val="24"/>
          <w:szCs w:val="24"/>
        </w:rPr>
        <w:t>и</w:t>
      </w:r>
      <w:r w:rsidRPr="00491D2F">
        <w:rPr>
          <w:rFonts w:cs="Times New Roman"/>
          <w:sz w:val="24"/>
          <w:szCs w:val="24"/>
          <w:lang w:val="en-US"/>
        </w:rPr>
        <w:t xml:space="preserve"> </w:t>
      </w:r>
      <w:r w:rsidRPr="00491D2F">
        <w:rPr>
          <w:rFonts w:cs="Times New Roman"/>
          <w:i/>
          <w:iCs/>
          <w:sz w:val="24"/>
          <w:szCs w:val="24"/>
          <w:lang w:val="en-US"/>
        </w:rPr>
        <w:t>épaulement</w:t>
      </w:r>
    </w:p>
    <w:p w:rsidR="00074C88" w:rsidRPr="00C04DB2" w:rsidRDefault="00074C88" w:rsidP="00235494">
      <w:pPr>
        <w:pStyle w:val="12"/>
        <w:spacing w:line="240" w:lineRule="auto"/>
        <w:jc w:val="both"/>
        <w:rPr>
          <w:rFonts w:cs="Times New Roman"/>
          <w:sz w:val="24"/>
          <w:szCs w:val="24"/>
          <w:lang w:val="en-US"/>
        </w:rPr>
      </w:pPr>
    </w:p>
    <w:p w:rsidR="00074C88" w:rsidRPr="00491D2F" w:rsidRDefault="00074C88" w:rsidP="00235494">
      <w:pPr>
        <w:pStyle w:val="12"/>
        <w:spacing w:line="240" w:lineRule="auto"/>
        <w:ind w:firstLine="851"/>
        <w:jc w:val="both"/>
        <w:rPr>
          <w:rFonts w:cs="Times New Roman"/>
          <w:sz w:val="24"/>
          <w:szCs w:val="24"/>
        </w:rPr>
      </w:pPr>
      <w:r w:rsidRPr="00491D2F">
        <w:rPr>
          <w:rFonts w:cs="Times New Roman"/>
          <w:sz w:val="24"/>
          <w:szCs w:val="24"/>
        </w:rPr>
        <w:t xml:space="preserve">Важное движение – </w:t>
      </w:r>
      <w:r w:rsidRPr="00491D2F">
        <w:rPr>
          <w:rFonts w:cs="Times New Roman"/>
          <w:i/>
          <w:iCs/>
          <w:sz w:val="24"/>
          <w:szCs w:val="24"/>
        </w:rPr>
        <w:t>battement soutenu</w:t>
      </w:r>
      <w:r w:rsidRPr="00491D2F">
        <w:rPr>
          <w:rFonts w:cs="Times New Roman"/>
          <w:sz w:val="24"/>
          <w:szCs w:val="24"/>
        </w:rPr>
        <w:t>. Во время исполнения этого движения сл</w:t>
      </w:r>
      <w:r w:rsidR="009F3591">
        <w:rPr>
          <w:rFonts w:cs="Times New Roman"/>
          <w:sz w:val="24"/>
          <w:szCs w:val="24"/>
        </w:rPr>
        <w:t>едить за «квадратом» – плечи, бё</w:t>
      </w:r>
      <w:r w:rsidRPr="00491D2F">
        <w:rPr>
          <w:rFonts w:cs="Times New Roman"/>
          <w:sz w:val="24"/>
          <w:szCs w:val="24"/>
        </w:rPr>
        <w:t>дра.  Это упражнение – будущие большие прыжки. Следить за работой опорной ноги, за выворотным коленом. При крепкой рабочей спине следить за пластичностью и мягкостью рук. Обращать особое внимание на положение головы в различных позах. При исполнении прыжков с продв</w:t>
      </w:r>
      <w:r w:rsidR="009F3591">
        <w:rPr>
          <w:rFonts w:cs="Times New Roman"/>
          <w:sz w:val="24"/>
          <w:szCs w:val="24"/>
        </w:rPr>
        <w:t>ижением следить за тем, чтобы бё</w:t>
      </w:r>
      <w:r w:rsidRPr="00491D2F">
        <w:rPr>
          <w:rFonts w:cs="Times New Roman"/>
          <w:sz w:val="24"/>
          <w:szCs w:val="24"/>
        </w:rPr>
        <w:t xml:space="preserve">дра не отставали (должен быть «посыл»), движения идут в динамике, а не в статике. При изучении поз III </w:t>
      </w:r>
      <w:r w:rsidRPr="00491D2F">
        <w:rPr>
          <w:rFonts w:cs="Times New Roman"/>
          <w:i/>
          <w:iCs/>
          <w:sz w:val="24"/>
          <w:szCs w:val="24"/>
        </w:rPr>
        <w:t>arabesque</w:t>
      </w:r>
      <w:r w:rsidRPr="00491D2F">
        <w:rPr>
          <w:rFonts w:cs="Times New Roman"/>
          <w:sz w:val="24"/>
          <w:szCs w:val="24"/>
        </w:rPr>
        <w:t xml:space="preserve"> особое значение имеет взгляд:</w:t>
      </w:r>
    </w:p>
    <w:p w:rsidR="00074C88" w:rsidRPr="00491D2F" w:rsidRDefault="0024139E" w:rsidP="00235494">
      <w:pPr>
        <w:pStyle w:val="12"/>
        <w:spacing w:line="240" w:lineRule="auto"/>
        <w:jc w:val="both"/>
        <w:rPr>
          <w:rFonts w:cs="Times New Roman"/>
          <w:sz w:val="24"/>
          <w:szCs w:val="24"/>
        </w:rPr>
      </w:pPr>
      <w:r>
        <w:rPr>
          <w:rFonts w:cs="Times New Roman"/>
          <w:sz w:val="24"/>
          <w:szCs w:val="24"/>
        </w:rPr>
        <w:t xml:space="preserve">     </w:t>
      </w:r>
      <w:r w:rsidR="00074C88" w:rsidRPr="00491D2F">
        <w:rPr>
          <w:rFonts w:cs="Times New Roman"/>
          <w:sz w:val="24"/>
          <w:szCs w:val="24"/>
        </w:rPr>
        <w:t xml:space="preserve">I </w:t>
      </w:r>
      <w:r w:rsidR="00074C88" w:rsidRPr="00491D2F">
        <w:rPr>
          <w:rFonts w:cs="Times New Roman"/>
          <w:i/>
          <w:iCs/>
          <w:sz w:val="24"/>
          <w:szCs w:val="24"/>
        </w:rPr>
        <w:t>arabesque</w:t>
      </w:r>
      <w:r w:rsidR="00074C88" w:rsidRPr="00491D2F">
        <w:rPr>
          <w:rFonts w:cs="Times New Roman"/>
          <w:sz w:val="24"/>
          <w:szCs w:val="24"/>
        </w:rPr>
        <w:t xml:space="preserve"> </w:t>
      </w:r>
      <w:r w:rsidR="00A86A72">
        <w:rPr>
          <w:rFonts w:cs="Times New Roman"/>
          <w:sz w:val="24"/>
          <w:szCs w:val="24"/>
        </w:rPr>
        <w:t>– взгляд направлен по руке вперё</w:t>
      </w:r>
      <w:r w:rsidR="00074C88" w:rsidRPr="00491D2F">
        <w:rPr>
          <w:rFonts w:cs="Times New Roman"/>
          <w:sz w:val="24"/>
          <w:szCs w:val="24"/>
        </w:rPr>
        <w:t>д и вниз;</w:t>
      </w:r>
    </w:p>
    <w:p w:rsidR="00074C88" w:rsidRPr="00491D2F" w:rsidRDefault="0024139E" w:rsidP="00235494">
      <w:pPr>
        <w:pStyle w:val="12"/>
        <w:spacing w:line="240" w:lineRule="auto"/>
        <w:jc w:val="both"/>
        <w:rPr>
          <w:rFonts w:cs="Times New Roman"/>
          <w:sz w:val="24"/>
          <w:szCs w:val="24"/>
        </w:rPr>
      </w:pPr>
      <w:r>
        <w:rPr>
          <w:rFonts w:cs="Times New Roman"/>
          <w:sz w:val="24"/>
          <w:szCs w:val="24"/>
        </w:rPr>
        <w:t xml:space="preserve">     </w:t>
      </w:r>
      <w:r w:rsidR="00074C88" w:rsidRPr="00491D2F">
        <w:rPr>
          <w:rFonts w:cs="Times New Roman"/>
          <w:sz w:val="24"/>
          <w:szCs w:val="24"/>
        </w:rPr>
        <w:t xml:space="preserve">II </w:t>
      </w:r>
      <w:r w:rsidR="00074C88" w:rsidRPr="00491D2F">
        <w:rPr>
          <w:rFonts w:cs="Times New Roman"/>
          <w:i/>
          <w:iCs/>
          <w:sz w:val="24"/>
          <w:szCs w:val="24"/>
        </w:rPr>
        <w:t>arabesque</w:t>
      </w:r>
      <w:r w:rsidR="00074C88" w:rsidRPr="00491D2F">
        <w:rPr>
          <w:rFonts w:cs="Times New Roman"/>
          <w:sz w:val="24"/>
          <w:szCs w:val="24"/>
        </w:rPr>
        <w:t xml:space="preserve"> – взгляд направлен на зрителя;</w:t>
      </w:r>
    </w:p>
    <w:p w:rsidR="00074C88" w:rsidRPr="00491D2F" w:rsidRDefault="0024139E" w:rsidP="00235494">
      <w:pPr>
        <w:pStyle w:val="12"/>
        <w:spacing w:line="240" w:lineRule="auto"/>
        <w:jc w:val="both"/>
        <w:rPr>
          <w:rFonts w:cs="Times New Roman"/>
          <w:sz w:val="24"/>
          <w:szCs w:val="24"/>
        </w:rPr>
      </w:pPr>
      <w:r>
        <w:rPr>
          <w:rFonts w:cs="Times New Roman"/>
          <w:sz w:val="24"/>
          <w:szCs w:val="24"/>
        </w:rPr>
        <w:t xml:space="preserve">     </w:t>
      </w:r>
      <w:r w:rsidR="00074C88" w:rsidRPr="00491D2F">
        <w:rPr>
          <w:rFonts w:cs="Times New Roman"/>
          <w:sz w:val="24"/>
          <w:szCs w:val="24"/>
        </w:rPr>
        <w:t xml:space="preserve">III </w:t>
      </w:r>
      <w:r w:rsidR="00074C88" w:rsidRPr="00491D2F">
        <w:rPr>
          <w:rFonts w:cs="Times New Roman"/>
          <w:i/>
          <w:iCs/>
          <w:sz w:val="24"/>
          <w:szCs w:val="24"/>
        </w:rPr>
        <w:t>arabesque</w:t>
      </w:r>
      <w:r w:rsidR="00074C88" w:rsidRPr="00491D2F">
        <w:rPr>
          <w:rFonts w:cs="Times New Roman"/>
          <w:sz w:val="24"/>
          <w:szCs w:val="24"/>
        </w:rPr>
        <w:t xml:space="preserve"> </w:t>
      </w:r>
      <w:r w:rsidR="00A86A72">
        <w:rPr>
          <w:rFonts w:cs="Times New Roman"/>
          <w:sz w:val="24"/>
          <w:szCs w:val="24"/>
        </w:rPr>
        <w:t>– взгляд направлен по руке вперё</w:t>
      </w:r>
      <w:r w:rsidR="00074C88" w:rsidRPr="00491D2F">
        <w:rPr>
          <w:rFonts w:cs="Times New Roman"/>
          <w:sz w:val="24"/>
          <w:szCs w:val="24"/>
        </w:rPr>
        <w:t>д и вверх.</w:t>
      </w:r>
    </w:p>
    <w:p w:rsidR="00074C88" w:rsidRPr="00491D2F" w:rsidRDefault="00074C88" w:rsidP="00235494">
      <w:pPr>
        <w:pStyle w:val="12"/>
        <w:spacing w:line="240" w:lineRule="auto"/>
        <w:ind w:firstLine="851"/>
        <w:jc w:val="both"/>
        <w:rPr>
          <w:rFonts w:cs="Times New Roman"/>
          <w:sz w:val="24"/>
          <w:szCs w:val="24"/>
        </w:rPr>
      </w:pPr>
      <w:r w:rsidRPr="00491D2F">
        <w:rPr>
          <w:rFonts w:cs="Times New Roman"/>
          <w:sz w:val="24"/>
          <w:szCs w:val="24"/>
        </w:rPr>
        <w:t>При изучении полуповоротов и поворотов следить</w:t>
      </w:r>
      <w:r w:rsidR="009F3591">
        <w:rPr>
          <w:rFonts w:cs="Times New Roman"/>
          <w:sz w:val="24"/>
          <w:szCs w:val="24"/>
        </w:rPr>
        <w:t xml:space="preserve"> за тем, чтобы поворачивались бё</w:t>
      </w:r>
      <w:r w:rsidRPr="00491D2F">
        <w:rPr>
          <w:rFonts w:cs="Times New Roman"/>
          <w:sz w:val="24"/>
          <w:szCs w:val="24"/>
        </w:rPr>
        <w:t>дра. Частая ошибка  при испол</w:t>
      </w:r>
      <w:r w:rsidR="00A86A72">
        <w:rPr>
          <w:rFonts w:cs="Times New Roman"/>
          <w:sz w:val="24"/>
          <w:szCs w:val="24"/>
        </w:rPr>
        <w:t>нении: ноги поворачиваются, а бё</w:t>
      </w:r>
      <w:r w:rsidRPr="00491D2F">
        <w:rPr>
          <w:rFonts w:cs="Times New Roman"/>
          <w:sz w:val="24"/>
          <w:szCs w:val="24"/>
        </w:rPr>
        <w:t>дра отстают. При работе над полупальцами нужно следить:</w:t>
      </w:r>
    </w:p>
    <w:p w:rsidR="00074C88" w:rsidRPr="00491D2F" w:rsidRDefault="0024139E" w:rsidP="00235494">
      <w:pPr>
        <w:pStyle w:val="12"/>
        <w:spacing w:line="240" w:lineRule="auto"/>
        <w:jc w:val="both"/>
        <w:rPr>
          <w:rFonts w:cs="Times New Roman"/>
          <w:sz w:val="24"/>
          <w:szCs w:val="24"/>
        </w:rPr>
      </w:pPr>
      <w:r>
        <w:rPr>
          <w:rFonts w:cs="Times New Roman"/>
          <w:sz w:val="24"/>
          <w:szCs w:val="24"/>
        </w:rPr>
        <w:t xml:space="preserve">    </w:t>
      </w:r>
      <w:r w:rsidR="00074C88" w:rsidRPr="00491D2F">
        <w:rPr>
          <w:rFonts w:cs="Times New Roman"/>
          <w:sz w:val="24"/>
          <w:szCs w:val="24"/>
        </w:rPr>
        <w:t>за натянутостью опорной ноги;</w:t>
      </w:r>
    </w:p>
    <w:p w:rsidR="00074C88" w:rsidRPr="00491D2F" w:rsidRDefault="0024139E" w:rsidP="00235494">
      <w:pPr>
        <w:pStyle w:val="12"/>
        <w:spacing w:line="240" w:lineRule="auto"/>
        <w:jc w:val="both"/>
        <w:rPr>
          <w:rFonts w:cs="Times New Roman"/>
          <w:sz w:val="24"/>
          <w:szCs w:val="24"/>
        </w:rPr>
      </w:pPr>
      <w:r>
        <w:rPr>
          <w:rFonts w:cs="Times New Roman"/>
          <w:sz w:val="24"/>
          <w:szCs w:val="24"/>
        </w:rPr>
        <w:t xml:space="preserve">    </w:t>
      </w:r>
      <w:r w:rsidR="00074C88" w:rsidRPr="00491D2F">
        <w:rPr>
          <w:rFonts w:cs="Times New Roman"/>
          <w:sz w:val="24"/>
          <w:szCs w:val="24"/>
        </w:rPr>
        <w:t>за крепкой щиколоткой;</w:t>
      </w:r>
    </w:p>
    <w:p w:rsidR="00074C88" w:rsidRPr="00491D2F" w:rsidRDefault="0024139E" w:rsidP="00235494">
      <w:pPr>
        <w:pStyle w:val="12"/>
        <w:spacing w:line="240" w:lineRule="auto"/>
        <w:jc w:val="both"/>
        <w:rPr>
          <w:rFonts w:cs="Times New Roman"/>
          <w:sz w:val="24"/>
          <w:szCs w:val="24"/>
        </w:rPr>
      </w:pPr>
      <w:r>
        <w:rPr>
          <w:rFonts w:cs="Times New Roman"/>
          <w:sz w:val="24"/>
          <w:szCs w:val="24"/>
        </w:rPr>
        <w:t xml:space="preserve">    </w:t>
      </w:r>
      <w:r w:rsidR="00074C88" w:rsidRPr="00491D2F">
        <w:rPr>
          <w:rFonts w:cs="Times New Roman"/>
          <w:sz w:val="24"/>
          <w:szCs w:val="24"/>
        </w:rPr>
        <w:t>б</w:t>
      </w:r>
      <w:r w:rsidR="000A71C1">
        <w:rPr>
          <w:rFonts w:cs="Times New Roman"/>
          <w:sz w:val="24"/>
          <w:szCs w:val="24"/>
        </w:rPr>
        <w:t>ё</w:t>
      </w:r>
      <w:r w:rsidR="00074C88" w:rsidRPr="00491D2F">
        <w:rPr>
          <w:rFonts w:cs="Times New Roman"/>
          <w:sz w:val="24"/>
          <w:szCs w:val="24"/>
        </w:rPr>
        <w:t>дра и живот подтянуты;</w:t>
      </w:r>
    </w:p>
    <w:p w:rsidR="00074C88" w:rsidRPr="00491D2F" w:rsidRDefault="0024139E" w:rsidP="00235494">
      <w:pPr>
        <w:pStyle w:val="12"/>
        <w:spacing w:line="240" w:lineRule="auto"/>
        <w:jc w:val="both"/>
        <w:rPr>
          <w:rFonts w:cs="Times New Roman"/>
          <w:sz w:val="24"/>
          <w:szCs w:val="24"/>
        </w:rPr>
      </w:pPr>
      <w:r>
        <w:rPr>
          <w:rFonts w:cs="Times New Roman"/>
          <w:sz w:val="24"/>
          <w:szCs w:val="24"/>
        </w:rPr>
        <w:t xml:space="preserve">    </w:t>
      </w:r>
      <w:r w:rsidR="00074C88" w:rsidRPr="00491D2F">
        <w:rPr>
          <w:rFonts w:cs="Times New Roman"/>
          <w:sz w:val="24"/>
          <w:szCs w:val="24"/>
        </w:rPr>
        <w:t>спина напряжена.</w:t>
      </w:r>
    </w:p>
    <w:p w:rsidR="006406F3" w:rsidRDefault="00074C88" w:rsidP="00235494">
      <w:pPr>
        <w:pStyle w:val="12"/>
        <w:spacing w:line="240" w:lineRule="auto"/>
        <w:jc w:val="both"/>
        <w:rPr>
          <w:rFonts w:cs="Times New Roman"/>
          <w:sz w:val="24"/>
          <w:szCs w:val="24"/>
        </w:rPr>
      </w:pPr>
      <w:r w:rsidRPr="00491D2F">
        <w:rPr>
          <w:rFonts w:cs="Times New Roman"/>
          <w:sz w:val="24"/>
          <w:szCs w:val="24"/>
        </w:rPr>
        <w:t>При соблюдении этих условий опорная нога не будет перенапрягаться, не будет травм голеностопного сустава. Все эти замечания важны для дальнейшего изучения исполнения пируэтов и вращений.</w:t>
      </w:r>
    </w:p>
    <w:p w:rsidR="00074C88" w:rsidRPr="00491D2F" w:rsidRDefault="00074C88" w:rsidP="00235494">
      <w:pPr>
        <w:pStyle w:val="12"/>
        <w:spacing w:line="240" w:lineRule="auto"/>
        <w:jc w:val="both"/>
        <w:rPr>
          <w:rFonts w:cs="Times New Roman"/>
          <w:sz w:val="24"/>
          <w:szCs w:val="24"/>
        </w:rPr>
      </w:pPr>
      <w:r w:rsidRPr="00491D2F">
        <w:rPr>
          <w:rFonts w:cs="Times New Roman"/>
          <w:b/>
          <w:bCs/>
          <w:sz w:val="24"/>
          <w:szCs w:val="24"/>
        </w:rPr>
        <w:t>IV класс</w:t>
      </w:r>
    </w:p>
    <w:p w:rsidR="00074C88" w:rsidRPr="00491D2F" w:rsidRDefault="00074C88" w:rsidP="00235494">
      <w:pPr>
        <w:jc w:val="both"/>
        <w:rPr>
          <w:sz w:val="24"/>
          <w:szCs w:val="24"/>
        </w:rPr>
      </w:pPr>
    </w:p>
    <w:p w:rsidR="00074C88" w:rsidRPr="00491D2F" w:rsidRDefault="00A86A72" w:rsidP="00235494">
      <w:pPr>
        <w:pStyle w:val="12"/>
        <w:spacing w:line="240" w:lineRule="auto"/>
        <w:ind w:firstLine="851"/>
        <w:jc w:val="both"/>
        <w:rPr>
          <w:rFonts w:cs="Times New Roman"/>
          <w:sz w:val="24"/>
          <w:szCs w:val="24"/>
        </w:rPr>
      </w:pPr>
      <w:r>
        <w:rPr>
          <w:rFonts w:cs="Times New Roman"/>
          <w:sz w:val="24"/>
          <w:szCs w:val="24"/>
        </w:rPr>
        <w:t>Основные задачи четвёртого класса -</w:t>
      </w:r>
      <w:r w:rsidR="00074C88" w:rsidRPr="00491D2F">
        <w:rPr>
          <w:rFonts w:cs="Times New Roman"/>
          <w:sz w:val="24"/>
          <w:szCs w:val="24"/>
        </w:rPr>
        <w:t xml:space="preserve"> повторение и закрепление материала третьего класса, проверка точности и чистоты исполнения пройденных движений. Работа над выразительностью поз, положениями головы, рук, закрепление устойчивости, дальнейшее развитие силы </w:t>
      </w:r>
      <w:r>
        <w:rPr>
          <w:rFonts w:cs="Times New Roman"/>
          <w:sz w:val="24"/>
          <w:szCs w:val="24"/>
        </w:rPr>
        <w:t>и выносливости за счё</w:t>
      </w:r>
      <w:r w:rsidR="00074C88" w:rsidRPr="00491D2F">
        <w:rPr>
          <w:rFonts w:cs="Times New Roman"/>
          <w:sz w:val="24"/>
          <w:szCs w:val="24"/>
        </w:rPr>
        <w:t>т</w:t>
      </w:r>
      <w:r>
        <w:rPr>
          <w:rFonts w:cs="Times New Roman"/>
          <w:sz w:val="24"/>
          <w:szCs w:val="24"/>
        </w:rPr>
        <w:t xml:space="preserve"> нагрузки в комбинациях. В четвё</w:t>
      </w:r>
      <w:r w:rsidR="00074C88" w:rsidRPr="00491D2F">
        <w:rPr>
          <w:rFonts w:cs="Times New Roman"/>
          <w:sz w:val="24"/>
          <w:szCs w:val="24"/>
        </w:rPr>
        <w:t xml:space="preserve">ртом классе на </w:t>
      </w:r>
      <w:r w:rsidR="00074C88" w:rsidRPr="00491D2F">
        <w:rPr>
          <w:rFonts w:cs="Times New Roman"/>
          <w:sz w:val="24"/>
          <w:szCs w:val="24"/>
        </w:rPr>
        <w:lastRenderedPageBreak/>
        <w:t>середине зала увеличивается нагрузка в адажио и усложняется его построение, начинается изучение туров и заносок.</w:t>
      </w:r>
    </w:p>
    <w:p w:rsidR="00074C88" w:rsidRPr="00491D2F" w:rsidRDefault="00074C88" w:rsidP="00235494">
      <w:pPr>
        <w:pStyle w:val="12"/>
        <w:spacing w:line="240" w:lineRule="auto"/>
        <w:ind w:firstLine="851"/>
        <w:jc w:val="both"/>
        <w:rPr>
          <w:rFonts w:cs="Times New Roman"/>
          <w:sz w:val="24"/>
          <w:szCs w:val="24"/>
        </w:rPr>
      </w:pPr>
      <w:r w:rsidRPr="00491D2F">
        <w:rPr>
          <w:rFonts w:cs="Times New Roman"/>
          <w:sz w:val="24"/>
          <w:szCs w:val="24"/>
        </w:rPr>
        <w:t>На изучение каж</w:t>
      </w:r>
      <w:r w:rsidR="00A86A72">
        <w:rPr>
          <w:rFonts w:cs="Times New Roman"/>
          <w:sz w:val="24"/>
          <w:szCs w:val="24"/>
        </w:rPr>
        <w:t>дого элемента по программе четвё</w:t>
      </w:r>
      <w:r w:rsidRPr="00491D2F">
        <w:rPr>
          <w:rFonts w:cs="Times New Roman"/>
          <w:sz w:val="24"/>
          <w:szCs w:val="24"/>
        </w:rPr>
        <w:t>ртого класса и составление комбинаций у станка и на середине выделяется 6 часов в неделю.</w:t>
      </w:r>
    </w:p>
    <w:p w:rsidR="00074C88" w:rsidRPr="00491D2F" w:rsidRDefault="00074C88" w:rsidP="00235494">
      <w:pPr>
        <w:pStyle w:val="12"/>
        <w:spacing w:line="240" w:lineRule="auto"/>
        <w:jc w:val="both"/>
        <w:rPr>
          <w:rFonts w:cs="Times New Roman"/>
          <w:b/>
          <w:bCs/>
          <w:sz w:val="24"/>
          <w:szCs w:val="24"/>
          <w:u w:val="single"/>
        </w:rPr>
      </w:pPr>
      <w:r w:rsidRPr="00491D2F">
        <w:rPr>
          <w:rFonts w:cs="Times New Roman"/>
          <w:b/>
          <w:bCs/>
          <w:sz w:val="24"/>
          <w:szCs w:val="24"/>
          <w:u w:val="single"/>
        </w:rPr>
        <w:t>Экзерсис у станка</w:t>
      </w:r>
    </w:p>
    <w:p w:rsidR="00074C88" w:rsidRPr="00491D2F" w:rsidRDefault="00074C88" w:rsidP="00235494">
      <w:pPr>
        <w:pStyle w:val="12"/>
        <w:numPr>
          <w:ilvl w:val="0"/>
          <w:numId w:val="42"/>
        </w:numPr>
        <w:spacing w:line="240" w:lineRule="auto"/>
        <w:jc w:val="both"/>
        <w:rPr>
          <w:rFonts w:cs="Times New Roman"/>
          <w:i/>
          <w:iCs/>
          <w:sz w:val="24"/>
          <w:szCs w:val="24"/>
          <w:lang w:val="en-US"/>
        </w:rPr>
      </w:pPr>
      <w:r w:rsidRPr="00491D2F">
        <w:rPr>
          <w:rFonts w:cs="Times New Roman"/>
          <w:i/>
          <w:iCs/>
          <w:sz w:val="24"/>
          <w:szCs w:val="24"/>
          <w:lang w:val="en-US"/>
        </w:rPr>
        <w:t xml:space="preserve">Demi-rond de jambe </w:t>
      </w:r>
      <w:r w:rsidRPr="00491D2F">
        <w:rPr>
          <w:rFonts w:cs="Times New Roman"/>
          <w:sz w:val="24"/>
          <w:szCs w:val="24"/>
        </w:rPr>
        <w:t>на</w:t>
      </w:r>
      <w:r w:rsidRPr="00491D2F">
        <w:rPr>
          <w:rFonts w:cs="Times New Roman"/>
          <w:i/>
          <w:iCs/>
          <w:sz w:val="24"/>
          <w:szCs w:val="24"/>
          <w:lang w:val="en-US"/>
        </w:rPr>
        <w:t xml:space="preserve"> </w:t>
      </w:r>
      <w:r w:rsidRPr="00491D2F">
        <w:rPr>
          <w:rFonts w:cs="Times New Roman"/>
          <w:sz w:val="24"/>
          <w:szCs w:val="24"/>
          <w:lang w:val="en-US"/>
        </w:rPr>
        <w:t>45</w:t>
      </w:r>
      <w:r w:rsidRPr="00491D2F">
        <w:rPr>
          <w:rFonts w:cs="Times New Roman"/>
          <w:noProof/>
          <w:sz w:val="24"/>
          <w:szCs w:val="24"/>
          <w:lang w:val="en-US"/>
        </w:rPr>
        <w:t>°</w:t>
      </w:r>
      <w:r w:rsidRPr="00491D2F">
        <w:rPr>
          <w:rFonts w:cs="Times New Roman"/>
          <w:i/>
          <w:iCs/>
          <w:sz w:val="24"/>
          <w:szCs w:val="24"/>
          <w:lang w:val="en-US"/>
        </w:rPr>
        <w:t xml:space="preserve"> en dehors et en dedans </w:t>
      </w:r>
      <w:r w:rsidRPr="00491D2F">
        <w:rPr>
          <w:rFonts w:cs="Times New Roman"/>
          <w:sz w:val="24"/>
          <w:szCs w:val="24"/>
        </w:rPr>
        <w:t>на</w:t>
      </w:r>
      <w:r w:rsidRPr="00491D2F">
        <w:rPr>
          <w:rFonts w:cs="Times New Roman"/>
          <w:sz w:val="24"/>
          <w:szCs w:val="24"/>
          <w:lang w:val="en-US"/>
        </w:rPr>
        <w:t xml:space="preserve"> </w:t>
      </w:r>
      <w:r w:rsidRPr="00491D2F">
        <w:rPr>
          <w:rFonts w:cs="Times New Roman"/>
          <w:sz w:val="24"/>
          <w:szCs w:val="24"/>
        </w:rPr>
        <w:t>полупальцах</w:t>
      </w:r>
      <w:r w:rsidRPr="00491D2F">
        <w:rPr>
          <w:rFonts w:cs="Times New Roman"/>
          <w:sz w:val="24"/>
          <w:szCs w:val="24"/>
          <w:lang w:val="en-US"/>
        </w:rPr>
        <w:t xml:space="preserve">, </w:t>
      </w:r>
      <w:r w:rsidRPr="00491D2F">
        <w:rPr>
          <w:rFonts w:cs="Times New Roman"/>
          <w:sz w:val="24"/>
          <w:szCs w:val="24"/>
        </w:rPr>
        <w:t>на</w:t>
      </w:r>
      <w:r w:rsidRPr="00491D2F">
        <w:rPr>
          <w:rFonts w:cs="Times New Roman"/>
          <w:i/>
          <w:iCs/>
          <w:sz w:val="24"/>
          <w:szCs w:val="24"/>
          <w:lang w:val="en-US"/>
        </w:rPr>
        <w:t xml:space="preserve"> demi-plié </w:t>
      </w:r>
    </w:p>
    <w:p w:rsidR="00074C88" w:rsidRPr="00491D2F" w:rsidRDefault="00074C88" w:rsidP="00235494">
      <w:pPr>
        <w:pStyle w:val="12"/>
        <w:numPr>
          <w:ilvl w:val="0"/>
          <w:numId w:val="42"/>
        </w:numPr>
        <w:spacing w:line="240" w:lineRule="auto"/>
        <w:jc w:val="both"/>
        <w:rPr>
          <w:rFonts w:cs="Times New Roman"/>
          <w:sz w:val="24"/>
          <w:szCs w:val="24"/>
        </w:rPr>
      </w:pPr>
      <w:r w:rsidRPr="00491D2F">
        <w:rPr>
          <w:rFonts w:cs="Times New Roman"/>
          <w:i/>
          <w:iCs/>
          <w:sz w:val="24"/>
          <w:szCs w:val="24"/>
        </w:rPr>
        <w:t>Battements fondus</w:t>
      </w:r>
      <w:r w:rsidRPr="00491D2F">
        <w:rPr>
          <w:rFonts w:cs="Times New Roman"/>
          <w:sz w:val="24"/>
          <w:szCs w:val="24"/>
        </w:rPr>
        <w:t>:</w:t>
      </w:r>
    </w:p>
    <w:p w:rsidR="00074C88" w:rsidRPr="00491D2F" w:rsidRDefault="0024139E" w:rsidP="00235494">
      <w:pPr>
        <w:pStyle w:val="12"/>
        <w:spacing w:line="240" w:lineRule="auto"/>
        <w:jc w:val="both"/>
        <w:rPr>
          <w:rFonts w:cs="Times New Roman"/>
          <w:i/>
          <w:iCs/>
          <w:sz w:val="24"/>
          <w:szCs w:val="24"/>
          <w:lang w:val="en-US"/>
        </w:rPr>
      </w:pPr>
      <w:r w:rsidRPr="0024139E">
        <w:rPr>
          <w:rFonts w:cs="Times New Roman"/>
          <w:sz w:val="24"/>
          <w:szCs w:val="24"/>
          <w:lang w:val="en-US"/>
        </w:rPr>
        <w:t xml:space="preserve">     </w:t>
      </w:r>
      <w:r w:rsidR="00074C88" w:rsidRPr="00491D2F">
        <w:rPr>
          <w:rFonts w:cs="Times New Roman"/>
          <w:sz w:val="24"/>
          <w:szCs w:val="24"/>
        </w:rPr>
        <w:t>с</w:t>
      </w:r>
      <w:r w:rsidR="00074C88" w:rsidRPr="00491D2F">
        <w:rPr>
          <w:rFonts w:cs="Times New Roman"/>
          <w:sz w:val="24"/>
          <w:szCs w:val="24"/>
          <w:lang w:val="en-US"/>
        </w:rPr>
        <w:t xml:space="preserve"> </w:t>
      </w:r>
      <w:r w:rsidR="00074C88" w:rsidRPr="00491D2F">
        <w:rPr>
          <w:rFonts w:cs="Times New Roman"/>
          <w:i/>
          <w:iCs/>
          <w:sz w:val="24"/>
          <w:szCs w:val="24"/>
          <w:lang w:val="en-US"/>
        </w:rPr>
        <w:t>plié-relevé et demi-rond</w:t>
      </w:r>
      <w:r w:rsidR="00074C88" w:rsidRPr="00491D2F">
        <w:rPr>
          <w:rFonts w:cs="Times New Roman"/>
          <w:sz w:val="24"/>
          <w:szCs w:val="24"/>
          <w:lang w:val="en-US"/>
        </w:rPr>
        <w:t xml:space="preserve"> </w:t>
      </w:r>
      <w:r w:rsidR="00074C88" w:rsidRPr="00491D2F">
        <w:rPr>
          <w:rFonts w:cs="Times New Roman"/>
          <w:sz w:val="24"/>
          <w:szCs w:val="24"/>
        </w:rPr>
        <w:t>на</w:t>
      </w:r>
      <w:r w:rsidR="00074C88" w:rsidRPr="00491D2F">
        <w:rPr>
          <w:rFonts w:cs="Times New Roman"/>
          <w:sz w:val="24"/>
          <w:szCs w:val="24"/>
          <w:lang w:val="en-US"/>
        </w:rPr>
        <w:t xml:space="preserve"> 45</w:t>
      </w:r>
      <w:r w:rsidR="00074C88" w:rsidRPr="00491D2F">
        <w:rPr>
          <w:rFonts w:cs="Times New Roman"/>
          <w:noProof/>
          <w:sz w:val="24"/>
          <w:szCs w:val="24"/>
          <w:lang w:val="en-US"/>
        </w:rPr>
        <w:t>°</w:t>
      </w:r>
      <w:r w:rsidR="00074C88" w:rsidRPr="00491D2F">
        <w:rPr>
          <w:rFonts w:cs="Times New Roman"/>
          <w:sz w:val="24"/>
          <w:szCs w:val="24"/>
          <w:lang w:val="en-US"/>
        </w:rPr>
        <w:t xml:space="preserve"> </w:t>
      </w:r>
      <w:r w:rsidR="00074C88" w:rsidRPr="00491D2F">
        <w:rPr>
          <w:rFonts w:cs="Times New Roman"/>
          <w:i/>
          <w:iCs/>
          <w:sz w:val="24"/>
          <w:szCs w:val="24"/>
          <w:lang w:val="en-US"/>
        </w:rPr>
        <w:t>en face</w:t>
      </w:r>
    </w:p>
    <w:p w:rsidR="00074C88" w:rsidRPr="00491D2F" w:rsidRDefault="0024139E" w:rsidP="00235494">
      <w:pPr>
        <w:pStyle w:val="12"/>
        <w:spacing w:line="240" w:lineRule="auto"/>
        <w:jc w:val="both"/>
        <w:rPr>
          <w:rFonts w:cs="Times New Roman"/>
          <w:i/>
          <w:iCs/>
          <w:sz w:val="24"/>
          <w:szCs w:val="24"/>
          <w:lang w:val="en-US"/>
        </w:rPr>
      </w:pPr>
      <w:r w:rsidRPr="0024139E">
        <w:rPr>
          <w:rFonts w:cs="Times New Roman"/>
          <w:sz w:val="24"/>
          <w:szCs w:val="24"/>
          <w:lang w:val="en-US"/>
        </w:rPr>
        <w:t xml:space="preserve">    </w:t>
      </w:r>
      <w:r w:rsidR="00074C88" w:rsidRPr="00491D2F">
        <w:rPr>
          <w:rFonts w:cs="Times New Roman"/>
          <w:sz w:val="24"/>
          <w:szCs w:val="24"/>
        </w:rPr>
        <w:t>с</w:t>
      </w:r>
      <w:r w:rsidR="00074C88" w:rsidRPr="00491D2F">
        <w:rPr>
          <w:rFonts w:cs="Times New Roman"/>
          <w:sz w:val="24"/>
          <w:szCs w:val="24"/>
          <w:lang w:val="en-US"/>
        </w:rPr>
        <w:t xml:space="preserve"> </w:t>
      </w:r>
      <w:r w:rsidR="00074C88" w:rsidRPr="00491D2F">
        <w:rPr>
          <w:rFonts w:cs="Times New Roman"/>
          <w:i/>
          <w:iCs/>
          <w:sz w:val="24"/>
          <w:szCs w:val="24"/>
          <w:lang w:val="en-US"/>
        </w:rPr>
        <w:t>pliè-relevé et rond de jambe</w:t>
      </w:r>
    </w:p>
    <w:p w:rsidR="00074C88" w:rsidRPr="00491D2F" w:rsidRDefault="00074C88" w:rsidP="00235494">
      <w:pPr>
        <w:pStyle w:val="12"/>
        <w:numPr>
          <w:ilvl w:val="0"/>
          <w:numId w:val="42"/>
        </w:numPr>
        <w:spacing w:line="240" w:lineRule="auto"/>
        <w:jc w:val="both"/>
        <w:rPr>
          <w:rFonts w:cs="Times New Roman"/>
          <w:i/>
          <w:iCs/>
          <w:sz w:val="24"/>
          <w:szCs w:val="24"/>
          <w:lang w:val="en-US"/>
        </w:rPr>
      </w:pPr>
      <w:r w:rsidRPr="00491D2F">
        <w:rPr>
          <w:rFonts w:cs="Times New Roman"/>
          <w:i/>
          <w:iCs/>
          <w:sz w:val="24"/>
          <w:szCs w:val="24"/>
          <w:lang w:val="en-US"/>
        </w:rPr>
        <w:t>Pas tombé</w:t>
      </w:r>
      <w:r w:rsidRPr="00491D2F">
        <w:rPr>
          <w:rFonts w:cs="Times New Roman"/>
          <w:sz w:val="24"/>
          <w:szCs w:val="24"/>
          <w:lang w:val="en-US"/>
        </w:rPr>
        <w:t xml:space="preserve"> </w:t>
      </w:r>
      <w:r w:rsidR="00A86A72" w:rsidRPr="00A86A72">
        <w:rPr>
          <w:rFonts w:cs="Times New Roman"/>
          <w:sz w:val="24"/>
          <w:szCs w:val="24"/>
          <w:lang w:val="en-US"/>
        </w:rPr>
        <w:t xml:space="preserve"> </w:t>
      </w:r>
      <w:r w:rsidRPr="00491D2F">
        <w:rPr>
          <w:rFonts w:cs="Times New Roman"/>
          <w:sz w:val="24"/>
          <w:szCs w:val="24"/>
        </w:rPr>
        <w:t>на</w:t>
      </w:r>
      <w:r w:rsidRPr="00491D2F">
        <w:rPr>
          <w:rFonts w:cs="Times New Roman"/>
          <w:sz w:val="24"/>
          <w:szCs w:val="24"/>
          <w:lang w:val="en-US"/>
        </w:rPr>
        <w:t xml:space="preserve"> </w:t>
      </w:r>
      <w:r w:rsidRPr="00491D2F">
        <w:rPr>
          <w:rFonts w:cs="Times New Roman"/>
          <w:sz w:val="24"/>
          <w:szCs w:val="24"/>
        </w:rPr>
        <w:t>месте</w:t>
      </w:r>
      <w:r w:rsidRPr="00491D2F">
        <w:rPr>
          <w:rFonts w:cs="Times New Roman"/>
          <w:sz w:val="24"/>
          <w:szCs w:val="24"/>
          <w:lang w:val="en-US"/>
        </w:rPr>
        <w:t xml:space="preserve"> </w:t>
      </w:r>
      <w:r w:rsidRPr="00491D2F">
        <w:rPr>
          <w:rFonts w:cs="Times New Roman"/>
          <w:sz w:val="24"/>
          <w:szCs w:val="24"/>
        </w:rPr>
        <w:t>с</w:t>
      </w:r>
      <w:r w:rsidRPr="00491D2F">
        <w:rPr>
          <w:rFonts w:cs="Times New Roman"/>
          <w:sz w:val="24"/>
          <w:szCs w:val="24"/>
          <w:lang w:val="en-US"/>
        </w:rPr>
        <w:t xml:space="preserve"> </w:t>
      </w:r>
      <w:r w:rsidRPr="00491D2F">
        <w:rPr>
          <w:rFonts w:cs="Times New Roman"/>
          <w:sz w:val="24"/>
          <w:szCs w:val="24"/>
        </w:rPr>
        <w:t>полуповоротом</w:t>
      </w:r>
      <w:r w:rsidRPr="00491D2F">
        <w:rPr>
          <w:rFonts w:cs="Times New Roman"/>
          <w:sz w:val="24"/>
          <w:szCs w:val="24"/>
          <w:lang w:val="en-US"/>
        </w:rPr>
        <w:t xml:space="preserve"> </w:t>
      </w:r>
      <w:r w:rsidRPr="00491D2F">
        <w:rPr>
          <w:rFonts w:cs="Times New Roman"/>
          <w:i/>
          <w:iCs/>
          <w:sz w:val="24"/>
          <w:szCs w:val="24"/>
          <w:lang w:val="en-US"/>
        </w:rPr>
        <w:t>en dehors et en dedans</w:t>
      </w:r>
      <w:r w:rsidRPr="00491D2F">
        <w:rPr>
          <w:rFonts w:cs="Times New Roman"/>
          <w:sz w:val="24"/>
          <w:szCs w:val="24"/>
          <w:lang w:val="en-US"/>
        </w:rPr>
        <w:t xml:space="preserve">, </w:t>
      </w:r>
      <w:r w:rsidRPr="00491D2F">
        <w:rPr>
          <w:rFonts w:cs="Times New Roman"/>
          <w:sz w:val="24"/>
          <w:szCs w:val="24"/>
        </w:rPr>
        <w:t>рабочая</w:t>
      </w:r>
      <w:r w:rsidRPr="00491D2F">
        <w:rPr>
          <w:rFonts w:cs="Times New Roman"/>
          <w:sz w:val="24"/>
          <w:szCs w:val="24"/>
          <w:lang w:val="en-US"/>
        </w:rPr>
        <w:t xml:space="preserve"> </w:t>
      </w:r>
      <w:r w:rsidRPr="00491D2F">
        <w:rPr>
          <w:rFonts w:cs="Times New Roman"/>
          <w:sz w:val="24"/>
          <w:szCs w:val="24"/>
        </w:rPr>
        <w:t>нога</w:t>
      </w:r>
      <w:r w:rsidRPr="00491D2F">
        <w:rPr>
          <w:rFonts w:cs="Times New Roman"/>
          <w:sz w:val="24"/>
          <w:szCs w:val="24"/>
          <w:lang w:val="en-US"/>
        </w:rPr>
        <w:t xml:space="preserve"> </w:t>
      </w:r>
      <w:r w:rsidRPr="00491D2F">
        <w:rPr>
          <w:rFonts w:cs="Times New Roman"/>
          <w:sz w:val="24"/>
          <w:szCs w:val="24"/>
        </w:rPr>
        <w:t>в</w:t>
      </w:r>
      <w:r w:rsidRPr="00491D2F">
        <w:rPr>
          <w:rFonts w:cs="Times New Roman"/>
          <w:sz w:val="24"/>
          <w:szCs w:val="24"/>
          <w:lang w:val="en-US"/>
        </w:rPr>
        <w:t xml:space="preserve"> </w:t>
      </w:r>
      <w:r w:rsidRPr="00491D2F">
        <w:rPr>
          <w:rFonts w:cs="Times New Roman"/>
          <w:sz w:val="24"/>
          <w:szCs w:val="24"/>
        </w:rPr>
        <w:t>положении</w:t>
      </w:r>
      <w:r w:rsidRPr="00491D2F">
        <w:rPr>
          <w:rFonts w:cs="Times New Roman"/>
          <w:sz w:val="24"/>
          <w:szCs w:val="24"/>
          <w:lang w:val="en-US"/>
        </w:rPr>
        <w:t xml:space="preserve"> </w:t>
      </w:r>
      <w:r w:rsidRPr="00491D2F">
        <w:rPr>
          <w:rFonts w:cs="Times New Roman"/>
          <w:i/>
          <w:iCs/>
          <w:sz w:val="24"/>
          <w:szCs w:val="24"/>
          <w:lang w:val="en-US"/>
        </w:rPr>
        <w:t>sur de cou-de-pied</w:t>
      </w:r>
    </w:p>
    <w:p w:rsidR="00074C88" w:rsidRPr="00491D2F" w:rsidRDefault="00074C88" w:rsidP="00235494">
      <w:pPr>
        <w:pStyle w:val="12"/>
        <w:numPr>
          <w:ilvl w:val="0"/>
          <w:numId w:val="42"/>
        </w:numPr>
        <w:spacing w:line="240" w:lineRule="auto"/>
        <w:jc w:val="both"/>
        <w:rPr>
          <w:rFonts w:cs="Times New Roman"/>
          <w:sz w:val="24"/>
          <w:szCs w:val="24"/>
          <w:lang w:val="en-US"/>
        </w:rPr>
      </w:pPr>
      <w:r w:rsidRPr="00491D2F">
        <w:rPr>
          <w:rFonts w:cs="Times New Roman"/>
          <w:i/>
          <w:iCs/>
          <w:sz w:val="24"/>
          <w:szCs w:val="24"/>
          <w:lang w:val="en-US"/>
        </w:rPr>
        <w:t>Battements relevés lents et battements développés</w:t>
      </w:r>
      <w:r w:rsidRPr="00491D2F">
        <w:rPr>
          <w:rFonts w:cs="Times New Roman"/>
          <w:sz w:val="24"/>
          <w:szCs w:val="24"/>
          <w:lang w:val="en-US"/>
        </w:rPr>
        <w:t xml:space="preserve"> </w:t>
      </w:r>
      <w:r w:rsidRPr="00491D2F">
        <w:rPr>
          <w:rFonts w:cs="Times New Roman"/>
          <w:sz w:val="24"/>
          <w:szCs w:val="24"/>
        </w:rPr>
        <w:t>во</w:t>
      </w:r>
      <w:r w:rsidRPr="00491D2F">
        <w:rPr>
          <w:rFonts w:cs="Times New Roman"/>
          <w:sz w:val="24"/>
          <w:szCs w:val="24"/>
          <w:lang w:val="en-US"/>
        </w:rPr>
        <w:t xml:space="preserve"> </w:t>
      </w:r>
      <w:r w:rsidRPr="00491D2F">
        <w:rPr>
          <w:rFonts w:cs="Times New Roman"/>
          <w:sz w:val="24"/>
          <w:szCs w:val="24"/>
        </w:rPr>
        <w:t>всех</w:t>
      </w:r>
      <w:r w:rsidRPr="00491D2F">
        <w:rPr>
          <w:rFonts w:cs="Times New Roman"/>
          <w:sz w:val="24"/>
          <w:szCs w:val="24"/>
          <w:lang w:val="en-US"/>
        </w:rPr>
        <w:t xml:space="preserve"> </w:t>
      </w:r>
      <w:r w:rsidRPr="00491D2F">
        <w:rPr>
          <w:rFonts w:cs="Times New Roman"/>
          <w:sz w:val="24"/>
          <w:szCs w:val="24"/>
        </w:rPr>
        <w:t>позах</w:t>
      </w:r>
      <w:r w:rsidRPr="00491D2F">
        <w:rPr>
          <w:rFonts w:cs="Times New Roman"/>
          <w:sz w:val="24"/>
          <w:szCs w:val="24"/>
          <w:lang w:val="en-US"/>
        </w:rPr>
        <w:t xml:space="preserve"> </w:t>
      </w:r>
      <w:r w:rsidRPr="00491D2F">
        <w:rPr>
          <w:rFonts w:cs="Times New Roman"/>
          <w:sz w:val="24"/>
          <w:szCs w:val="24"/>
        </w:rPr>
        <w:t>на</w:t>
      </w:r>
      <w:r w:rsidRPr="00491D2F">
        <w:rPr>
          <w:rFonts w:cs="Times New Roman"/>
          <w:sz w:val="24"/>
          <w:szCs w:val="24"/>
          <w:lang w:val="en-US"/>
        </w:rPr>
        <w:t xml:space="preserve"> </w:t>
      </w:r>
      <w:r w:rsidRPr="00491D2F">
        <w:rPr>
          <w:rFonts w:cs="Times New Roman"/>
          <w:sz w:val="24"/>
          <w:szCs w:val="24"/>
        </w:rPr>
        <w:t>полупальцах</w:t>
      </w:r>
      <w:r w:rsidRPr="00491D2F">
        <w:rPr>
          <w:rFonts w:cs="Times New Roman"/>
          <w:sz w:val="24"/>
          <w:szCs w:val="24"/>
          <w:lang w:val="en-US"/>
        </w:rPr>
        <w:t xml:space="preserve"> </w:t>
      </w:r>
      <w:r w:rsidRPr="00491D2F">
        <w:rPr>
          <w:rFonts w:cs="Times New Roman"/>
          <w:sz w:val="24"/>
          <w:szCs w:val="24"/>
        </w:rPr>
        <w:t>по</w:t>
      </w:r>
      <w:r w:rsidRPr="00491D2F">
        <w:rPr>
          <w:rFonts w:cs="Times New Roman"/>
          <w:sz w:val="24"/>
          <w:szCs w:val="24"/>
          <w:lang w:val="en-US"/>
        </w:rPr>
        <w:t xml:space="preserve"> </w:t>
      </w:r>
      <w:r w:rsidRPr="00491D2F">
        <w:rPr>
          <w:rFonts w:cs="Times New Roman"/>
          <w:sz w:val="24"/>
          <w:szCs w:val="24"/>
        </w:rPr>
        <w:t>усмотрению</w:t>
      </w:r>
      <w:r w:rsidRPr="00491D2F">
        <w:rPr>
          <w:rFonts w:cs="Times New Roman"/>
          <w:sz w:val="24"/>
          <w:szCs w:val="24"/>
          <w:lang w:val="en-US"/>
        </w:rPr>
        <w:t xml:space="preserve"> </w:t>
      </w:r>
      <w:r w:rsidRPr="00491D2F">
        <w:rPr>
          <w:rFonts w:cs="Times New Roman"/>
          <w:sz w:val="24"/>
          <w:szCs w:val="24"/>
        </w:rPr>
        <w:t>педагога</w:t>
      </w:r>
    </w:p>
    <w:p w:rsidR="00074C88" w:rsidRPr="00491D2F" w:rsidRDefault="00074C88" w:rsidP="00235494">
      <w:pPr>
        <w:pStyle w:val="12"/>
        <w:numPr>
          <w:ilvl w:val="0"/>
          <w:numId w:val="42"/>
        </w:numPr>
        <w:spacing w:line="240" w:lineRule="auto"/>
        <w:jc w:val="both"/>
        <w:rPr>
          <w:rFonts w:cs="Times New Roman"/>
          <w:i/>
          <w:iCs/>
          <w:sz w:val="24"/>
          <w:szCs w:val="24"/>
          <w:lang w:val="en-US"/>
        </w:rPr>
      </w:pPr>
      <w:r w:rsidRPr="00491D2F">
        <w:rPr>
          <w:rFonts w:cs="Times New Roman"/>
          <w:i/>
          <w:iCs/>
          <w:sz w:val="24"/>
          <w:szCs w:val="24"/>
          <w:lang w:val="en-US"/>
        </w:rPr>
        <w:t>Demi-rond de jambe et grand rond de jambe développé</w:t>
      </w:r>
      <w:r w:rsidRPr="00491D2F">
        <w:rPr>
          <w:rFonts w:cs="Times New Roman"/>
          <w:sz w:val="24"/>
          <w:szCs w:val="24"/>
          <w:lang w:val="en-US"/>
        </w:rPr>
        <w:t xml:space="preserve"> </w:t>
      </w:r>
      <w:r w:rsidR="00A86A72" w:rsidRPr="00A86A72">
        <w:rPr>
          <w:rFonts w:cs="Times New Roman"/>
          <w:sz w:val="24"/>
          <w:szCs w:val="24"/>
          <w:lang w:val="en-US"/>
        </w:rPr>
        <w:t xml:space="preserve"> </w:t>
      </w:r>
      <w:r w:rsidRPr="00491D2F">
        <w:rPr>
          <w:rFonts w:cs="Times New Roman"/>
          <w:sz w:val="24"/>
          <w:szCs w:val="24"/>
        </w:rPr>
        <w:t>на</w:t>
      </w:r>
      <w:r w:rsidRPr="00491D2F">
        <w:rPr>
          <w:rFonts w:cs="Times New Roman"/>
          <w:sz w:val="24"/>
          <w:szCs w:val="24"/>
          <w:lang w:val="en-US"/>
        </w:rPr>
        <w:t xml:space="preserve"> </w:t>
      </w:r>
      <w:r w:rsidRPr="00491D2F">
        <w:rPr>
          <w:rFonts w:cs="Times New Roman"/>
          <w:sz w:val="24"/>
          <w:szCs w:val="24"/>
        </w:rPr>
        <w:t>всей</w:t>
      </w:r>
      <w:r w:rsidRPr="00491D2F">
        <w:rPr>
          <w:rFonts w:cs="Times New Roman"/>
          <w:sz w:val="24"/>
          <w:szCs w:val="24"/>
          <w:lang w:val="en-US"/>
        </w:rPr>
        <w:t xml:space="preserve"> </w:t>
      </w:r>
      <w:r w:rsidRPr="00491D2F">
        <w:rPr>
          <w:rFonts w:cs="Times New Roman"/>
          <w:sz w:val="24"/>
          <w:szCs w:val="24"/>
        </w:rPr>
        <w:t>стопе</w:t>
      </w:r>
      <w:r w:rsidRPr="00491D2F">
        <w:rPr>
          <w:rFonts w:cs="Times New Roman"/>
          <w:sz w:val="24"/>
          <w:szCs w:val="24"/>
          <w:lang w:val="en-US"/>
        </w:rPr>
        <w:t xml:space="preserve">, </w:t>
      </w:r>
      <w:r w:rsidRPr="00491D2F">
        <w:rPr>
          <w:rFonts w:cs="Times New Roman"/>
          <w:i/>
          <w:iCs/>
          <w:sz w:val="24"/>
          <w:szCs w:val="24"/>
          <w:lang w:val="en-US"/>
        </w:rPr>
        <w:t>en dehors et en dedans</w:t>
      </w:r>
    </w:p>
    <w:p w:rsidR="00074C88" w:rsidRPr="00491D2F" w:rsidRDefault="00074C88" w:rsidP="00235494">
      <w:pPr>
        <w:pStyle w:val="12"/>
        <w:numPr>
          <w:ilvl w:val="0"/>
          <w:numId w:val="42"/>
        </w:numPr>
        <w:spacing w:line="240" w:lineRule="auto"/>
        <w:jc w:val="both"/>
        <w:rPr>
          <w:rFonts w:cs="Times New Roman"/>
          <w:sz w:val="24"/>
          <w:szCs w:val="24"/>
        </w:rPr>
      </w:pPr>
      <w:r w:rsidRPr="00491D2F">
        <w:rPr>
          <w:rFonts w:cs="Times New Roman"/>
          <w:sz w:val="24"/>
          <w:szCs w:val="24"/>
        </w:rPr>
        <w:t xml:space="preserve">3-е </w:t>
      </w:r>
      <w:r w:rsidRPr="00491D2F">
        <w:rPr>
          <w:rFonts w:cs="Times New Roman"/>
          <w:i/>
          <w:iCs/>
          <w:sz w:val="24"/>
          <w:szCs w:val="24"/>
        </w:rPr>
        <w:t>port de bras</w:t>
      </w:r>
      <w:r w:rsidRPr="00491D2F">
        <w:rPr>
          <w:rFonts w:cs="Times New Roman"/>
          <w:sz w:val="24"/>
          <w:szCs w:val="24"/>
        </w:rPr>
        <w:t xml:space="preserve"> с ногой, вытянутой на носок назад (с растяжкой), с переходом с опорной ноги</w:t>
      </w:r>
    </w:p>
    <w:p w:rsidR="00074C88" w:rsidRPr="00A86A72" w:rsidRDefault="00074C88" w:rsidP="00235494">
      <w:pPr>
        <w:pStyle w:val="12"/>
        <w:numPr>
          <w:ilvl w:val="0"/>
          <w:numId w:val="42"/>
        </w:numPr>
        <w:spacing w:line="240" w:lineRule="auto"/>
        <w:jc w:val="both"/>
        <w:rPr>
          <w:rFonts w:cs="Times New Roman"/>
          <w:sz w:val="24"/>
          <w:szCs w:val="24"/>
          <w:lang w:val="en-US"/>
        </w:rPr>
      </w:pPr>
      <w:r w:rsidRPr="00A86A72">
        <w:rPr>
          <w:rFonts w:cs="Times New Roman"/>
          <w:i/>
          <w:iCs/>
          <w:sz w:val="24"/>
          <w:szCs w:val="24"/>
          <w:lang w:val="en-US"/>
        </w:rPr>
        <w:t>Grands battements jetés</w:t>
      </w:r>
      <w:r w:rsidRPr="00A86A72">
        <w:rPr>
          <w:rFonts w:cs="Times New Roman"/>
          <w:sz w:val="24"/>
          <w:szCs w:val="24"/>
          <w:lang w:val="en-US"/>
        </w:rPr>
        <w:t xml:space="preserve"> </w:t>
      </w:r>
      <w:r w:rsidR="00A86A72" w:rsidRPr="00A86A72">
        <w:rPr>
          <w:rFonts w:cs="Times New Roman"/>
          <w:sz w:val="24"/>
          <w:szCs w:val="24"/>
          <w:lang w:val="en-US"/>
        </w:rPr>
        <w:t xml:space="preserve"> </w:t>
      </w:r>
      <w:r w:rsidRPr="00491D2F">
        <w:rPr>
          <w:rFonts w:cs="Times New Roman"/>
          <w:sz w:val="24"/>
          <w:szCs w:val="24"/>
        </w:rPr>
        <w:t>в</w:t>
      </w:r>
      <w:r w:rsidRPr="00A86A72">
        <w:rPr>
          <w:rFonts w:cs="Times New Roman"/>
          <w:sz w:val="24"/>
          <w:szCs w:val="24"/>
          <w:lang w:val="en-US"/>
        </w:rPr>
        <w:t xml:space="preserve"> </w:t>
      </w:r>
      <w:r w:rsidRPr="00491D2F">
        <w:rPr>
          <w:rFonts w:cs="Times New Roman"/>
          <w:sz w:val="24"/>
          <w:szCs w:val="24"/>
        </w:rPr>
        <w:t>позах</w:t>
      </w:r>
    </w:p>
    <w:p w:rsidR="00074C88" w:rsidRPr="00491D2F" w:rsidRDefault="00074C88" w:rsidP="00235494">
      <w:pPr>
        <w:pStyle w:val="12"/>
        <w:numPr>
          <w:ilvl w:val="0"/>
          <w:numId w:val="42"/>
        </w:numPr>
        <w:spacing w:line="240" w:lineRule="auto"/>
        <w:jc w:val="both"/>
        <w:rPr>
          <w:rFonts w:cs="Times New Roman"/>
          <w:i/>
          <w:iCs/>
          <w:sz w:val="24"/>
          <w:szCs w:val="24"/>
        </w:rPr>
      </w:pPr>
      <w:r w:rsidRPr="00491D2F">
        <w:rPr>
          <w:rFonts w:cs="Times New Roman"/>
          <w:sz w:val="24"/>
          <w:szCs w:val="24"/>
        </w:rPr>
        <w:t xml:space="preserve">Полуповороты на одной ноге </w:t>
      </w:r>
      <w:r w:rsidRPr="00491D2F">
        <w:rPr>
          <w:rFonts w:cs="Times New Roman"/>
          <w:i/>
          <w:iCs/>
          <w:sz w:val="24"/>
          <w:szCs w:val="24"/>
        </w:rPr>
        <w:t>en dehors et en dedans</w:t>
      </w:r>
    </w:p>
    <w:p w:rsidR="00074C88" w:rsidRPr="00491D2F" w:rsidRDefault="0024139E" w:rsidP="00235494">
      <w:pPr>
        <w:pStyle w:val="12"/>
        <w:spacing w:line="240" w:lineRule="auto"/>
        <w:jc w:val="both"/>
        <w:rPr>
          <w:rFonts w:cs="Times New Roman"/>
          <w:i/>
          <w:iCs/>
          <w:sz w:val="24"/>
          <w:szCs w:val="24"/>
        </w:rPr>
      </w:pPr>
      <w:r>
        <w:rPr>
          <w:rFonts w:cs="Times New Roman"/>
          <w:sz w:val="24"/>
          <w:szCs w:val="24"/>
        </w:rPr>
        <w:t xml:space="preserve">    </w:t>
      </w:r>
      <w:r w:rsidR="00074C88" w:rsidRPr="00491D2F">
        <w:rPr>
          <w:rFonts w:cs="Times New Roman"/>
          <w:sz w:val="24"/>
          <w:szCs w:val="24"/>
        </w:rPr>
        <w:t xml:space="preserve">работающая нога в позиции </w:t>
      </w:r>
      <w:r w:rsidR="00074C88" w:rsidRPr="00491D2F">
        <w:rPr>
          <w:rFonts w:cs="Times New Roman"/>
          <w:i/>
          <w:iCs/>
          <w:sz w:val="24"/>
          <w:szCs w:val="24"/>
        </w:rPr>
        <w:t>sur le cou-de-pied</w:t>
      </w:r>
    </w:p>
    <w:p w:rsidR="00074C88" w:rsidRPr="00491D2F" w:rsidRDefault="0024139E" w:rsidP="00235494">
      <w:pPr>
        <w:pStyle w:val="12"/>
        <w:spacing w:line="240" w:lineRule="auto"/>
        <w:jc w:val="both"/>
        <w:rPr>
          <w:rFonts w:cs="Times New Roman"/>
          <w:sz w:val="24"/>
          <w:szCs w:val="24"/>
        </w:rPr>
      </w:pPr>
      <w:r>
        <w:rPr>
          <w:rFonts w:cs="Times New Roman"/>
          <w:sz w:val="24"/>
          <w:szCs w:val="24"/>
        </w:rPr>
        <w:t xml:space="preserve">    </w:t>
      </w:r>
      <w:r w:rsidR="00074C88" w:rsidRPr="00491D2F">
        <w:rPr>
          <w:rFonts w:cs="Times New Roman"/>
          <w:sz w:val="24"/>
          <w:szCs w:val="24"/>
        </w:rPr>
        <w:t>с подменой ноги</w:t>
      </w:r>
    </w:p>
    <w:p w:rsidR="00074C88" w:rsidRPr="00491D2F" w:rsidRDefault="00074C88" w:rsidP="00235494">
      <w:pPr>
        <w:pStyle w:val="12"/>
        <w:numPr>
          <w:ilvl w:val="0"/>
          <w:numId w:val="42"/>
        </w:numPr>
        <w:spacing w:line="240" w:lineRule="auto"/>
        <w:jc w:val="both"/>
        <w:rPr>
          <w:rFonts w:cs="Times New Roman"/>
          <w:i/>
          <w:iCs/>
          <w:sz w:val="24"/>
          <w:szCs w:val="24"/>
          <w:lang w:val="en-US"/>
        </w:rPr>
      </w:pPr>
      <w:r w:rsidRPr="00491D2F">
        <w:rPr>
          <w:rFonts w:cs="Times New Roman"/>
          <w:i/>
          <w:iCs/>
          <w:sz w:val="24"/>
          <w:szCs w:val="24"/>
          <w:lang w:val="en-US"/>
        </w:rPr>
        <w:t>Préparation</w:t>
      </w:r>
      <w:r w:rsidRPr="00491D2F">
        <w:rPr>
          <w:rFonts w:cs="Times New Roman"/>
          <w:sz w:val="24"/>
          <w:szCs w:val="24"/>
          <w:lang w:val="en-US"/>
        </w:rPr>
        <w:t xml:space="preserve"> </w:t>
      </w:r>
      <w:r w:rsidRPr="00491D2F">
        <w:rPr>
          <w:rFonts w:cs="Times New Roman"/>
          <w:sz w:val="24"/>
          <w:szCs w:val="24"/>
        </w:rPr>
        <w:t>к</w:t>
      </w:r>
      <w:r w:rsidRPr="00491D2F">
        <w:rPr>
          <w:rFonts w:cs="Times New Roman"/>
          <w:sz w:val="24"/>
          <w:szCs w:val="24"/>
          <w:lang w:val="en-US"/>
        </w:rPr>
        <w:t xml:space="preserve"> </w:t>
      </w:r>
      <w:r w:rsidRPr="00491D2F">
        <w:rPr>
          <w:rFonts w:cs="Times New Roman"/>
          <w:i/>
          <w:iCs/>
          <w:sz w:val="24"/>
          <w:szCs w:val="24"/>
          <w:lang w:val="en-US"/>
        </w:rPr>
        <w:t>tours sur le cou-de-pied en dehors et en dedans</w:t>
      </w:r>
    </w:p>
    <w:p w:rsidR="00074C88" w:rsidRPr="0024139E" w:rsidRDefault="00074C88" w:rsidP="00235494">
      <w:pPr>
        <w:pStyle w:val="12"/>
        <w:numPr>
          <w:ilvl w:val="0"/>
          <w:numId w:val="42"/>
        </w:numPr>
        <w:spacing w:line="240" w:lineRule="auto"/>
        <w:jc w:val="both"/>
        <w:rPr>
          <w:rFonts w:cs="Times New Roman"/>
          <w:i/>
          <w:iCs/>
          <w:sz w:val="24"/>
          <w:szCs w:val="24"/>
          <w:lang w:val="en-US"/>
        </w:rPr>
      </w:pPr>
      <w:r w:rsidRPr="00491D2F">
        <w:rPr>
          <w:rFonts w:cs="Times New Roman"/>
          <w:i/>
          <w:iCs/>
          <w:sz w:val="24"/>
          <w:szCs w:val="24"/>
          <w:lang w:val="en-US"/>
        </w:rPr>
        <w:t>Tour</w:t>
      </w:r>
      <w:r w:rsidRPr="00491D2F">
        <w:rPr>
          <w:rFonts w:cs="Times New Roman"/>
          <w:sz w:val="24"/>
          <w:szCs w:val="24"/>
          <w:lang w:val="en-US"/>
        </w:rPr>
        <w:t xml:space="preserve"> </w:t>
      </w:r>
      <w:r w:rsidRPr="00491D2F">
        <w:rPr>
          <w:rFonts w:cs="Times New Roman"/>
          <w:sz w:val="24"/>
          <w:szCs w:val="24"/>
        </w:rPr>
        <w:t>из</w:t>
      </w:r>
      <w:r w:rsidRPr="00491D2F">
        <w:rPr>
          <w:rFonts w:cs="Times New Roman"/>
          <w:sz w:val="24"/>
          <w:szCs w:val="24"/>
          <w:lang w:val="en-US"/>
        </w:rPr>
        <w:t xml:space="preserve"> V </w:t>
      </w:r>
      <w:r w:rsidRPr="00491D2F">
        <w:rPr>
          <w:rFonts w:cs="Times New Roman"/>
          <w:sz w:val="24"/>
          <w:szCs w:val="24"/>
        </w:rPr>
        <w:t>позиции</w:t>
      </w:r>
      <w:r w:rsidRPr="00491D2F">
        <w:rPr>
          <w:rFonts w:cs="Times New Roman"/>
          <w:sz w:val="24"/>
          <w:szCs w:val="24"/>
          <w:lang w:val="en-US"/>
        </w:rPr>
        <w:t xml:space="preserve"> </w:t>
      </w:r>
      <w:r w:rsidRPr="00491D2F">
        <w:rPr>
          <w:rFonts w:cs="Times New Roman"/>
          <w:i/>
          <w:iCs/>
          <w:sz w:val="24"/>
          <w:szCs w:val="24"/>
          <w:lang w:val="en-US"/>
        </w:rPr>
        <w:t>en dehors et en dedans</w:t>
      </w:r>
    </w:p>
    <w:p w:rsidR="00074C88" w:rsidRPr="00491D2F" w:rsidRDefault="00074C88" w:rsidP="00235494">
      <w:pPr>
        <w:pStyle w:val="12"/>
        <w:spacing w:line="240" w:lineRule="auto"/>
        <w:jc w:val="both"/>
        <w:rPr>
          <w:rFonts w:cs="Times New Roman"/>
          <w:b/>
          <w:bCs/>
          <w:sz w:val="24"/>
          <w:szCs w:val="24"/>
          <w:u w:val="single"/>
        </w:rPr>
      </w:pPr>
      <w:r w:rsidRPr="00491D2F">
        <w:rPr>
          <w:rFonts w:cs="Times New Roman"/>
          <w:b/>
          <w:bCs/>
          <w:sz w:val="24"/>
          <w:szCs w:val="24"/>
          <w:u w:val="single"/>
        </w:rPr>
        <w:t>Экзерсис на середине зала</w:t>
      </w:r>
    </w:p>
    <w:p w:rsidR="00074C88" w:rsidRPr="00491D2F" w:rsidRDefault="00074C88" w:rsidP="00235494">
      <w:pPr>
        <w:pStyle w:val="12"/>
        <w:numPr>
          <w:ilvl w:val="0"/>
          <w:numId w:val="33"/>
        </w:numPr>
        <w:spacing w:line="240" w:lineRule="auto"/>
        <w:jc w:val="both"/>
        <w:rPr>
          <w:rFonts w:cs="Times New Roman"/>
          <w:sz w:val="24"/>
          <w:szCs w:val="24"/>
          <w:lang w:val="en-US"/>
        </w:rPr>
      </w:pPr>
      <w:r w:rsidRPr="00491D2F">
        <w:rPr>
          <w:rFonts w:cs="Times New Roman"/>
          <w:i/>
          <w:iCs/>
          <w:sz w:val="24"/>
          <w:szCs w:val="24"/>
          <w:lang w:val="en-US"/>
        </w:rPr>
        <w:t xml:space="preserve">Demi-rond de jambe </w:t>
      </w:r>
      <w:r w:rsidRPr="00491D2F">
        <w:rPr>
          <w:rFonts w:cs="Times New Roman"/>
          <w:sz w:val="24"/>
          <w:szCs w:val="24"/>
        </w:rPr>
        <w:t>на</w:t>
      </w:r>
      <w:r w:rsidRPr="00491D2F">
        <w:rPr>
          <w:rFonts w:cs="Times New Roman"/>
          <w:sz w:val="24"/>
          <w:szCs w:val="24"/>
          <w:lang w:val="en-US"/>
        </w:rPr>
        <w:t xml:space="preserve"> 45</w:t>
      </w:r>
      <w:r w:rsidRPr="00491D2F">
        <w:rPr>
          <w:rFonts w:cs="Times New Roman"/>
          <w:noProof/>
          <w:sz w:val="24"/>
          <w:szCs w:val="24"/>
          <w:lang w:val="en-US"/>
        </w:rPr>
        <w:t>°</w:t>
      </w:r>
      <w:r w:rsidRPr="00491D2F">
        <w:rPr>
          <w:rFonts w:cs="Times New Roman"/>
          <w:sz w:val="24"/>
          <w:szCs w:val="24"/>
          <w:lang w:val="en-US"/>
        </w:rPr>
        <w:t xml:space="preserve"> </w:t>
      </w:r>
      <w:r w:rsidRPr="00491D2F">
        <w:rPr>
          <w:rFonts w:cs="Times New Roman"/>
          <w:i/>
          <w:iCs/>
          <w:sz w:val="24"/>
          <w:szCs w:val="24"/>
          <w:lang w:val="en-US"/>
        </w:rPr>
        <w:t>en dehors et en dedans en face</w:t>
      </w:r>
      <w:r w:rsidRPr="00491D2F">
        <w:rPr>
          <w:rFonts w:cs="Times New Roman"/>
          <w:sz w:val="24"/>
          <w:szCs w:val="24"/>
          <w:lang w:val="en-US"/>
        </w:rPr>
        <w:t xml:space="preserve">, </w:t>
      </w:r>
      <w:r w:rsidRPr="00491D2F">
        <w:rPr>
          <w:rFonts w:cs="Times New Roman"/>
          <w:i/>
          <w:iCs/>
          <w:sz w:val="24"/>
          <w:szCs w:val="24"/>
          <w:lang w:val="en-US"/>
        </w:rPr>
        <w:t>en tournant</w:t>
      </w:r>
      <w:r w:rsidRPr="00491D2F">
        <w:rPr>
          <w:rFonts w:cs="Times New Roman"/>
          <w:sz w:val="24"/>
          <w:szCs w:val="24"/>
          <w:lang w:val="en-US"/>
        </w:rPr>
        <w:t xml:space="preserve"> </w:t>
      </w:r>
      <w:r w:rsidRPr="00491D2F">
        <w:rPr>
          <w:rFonts w:cs="Times New Roman"/>
          <w:sz w:val="24"/>
          <w:szCs w:val="24"/>
        </w:rPr>
        <w:t>на</w:t>
      </w:r>
      <w:r w:rsidRPr="00491D2F">
        <w:rPr>
          <w:rFonts w:cs="Times New Roman"/>
          <w:sz w:val="24"/>
          <w:szCs w:val="24"/>
          <w:lang w:val="en-US"/>
        </w:rPr>
        <w:t xml:space="preserve"> ¼ </w:t>
      </w:r>
      <w:r w:rsidRPr="00491D2F">
        <w:rPr>
          <w:rFonts w:cs="Times New Roman"/>
          <w:sz w:val="24"/>
          <w:szCs w:val="24"/>
        </w:rPr>
        <w:t>на</w:t>
      </w:r>
      <w:r w:rsidRPr="00491D2F">
        <w:rPr>
          <w:rFonts w:cs="Times New Roman"/>
          <w:sz w:val="24"/>
          <w:szCs w:val="24"/>
          <w:lang w:val="en-US"/>
        </w:rPr>
        <w:t xml:space="preserve"> </w:t>
      </w:r>
      <w:r w:rsidRPr="00491D2F">
        <w:rPr>
          <w:rFonts w:cs="Times New Roman"/>
          <w:sz w:val="24"/>
          <w:szCs w:val="24"/>
        </w:rPr>
        <w:t>всей</w:t>
      </w:r>
      <w:r w:rsidRPr="00491D2F">
        <w:rPr>
          <w:rFonts w:cs="Times New Roman"/>
          <w:sz w:val="24"/>
          <w:szCs w:val="24"/>
          <w:lang w:val="en-US"/>
        </w:rPr>
        <w:t xml:space="preserve"> </w:t>
      </w:r>
      <w:r w:rsidRPr="00491D2F">
        <w:rPr>
          <w:rFonts w:cs="Times New Roman"/>
          <w:sz w:val="24"/>
          <w:szCs w:val="24"/>
        </w:rPr>
        <w:t>стопе</w:t>
      </w:r>
    </w:p>
    <w:p w:rsidR="00074C88" w:rsidRPr="00491D2F" w:rsidRDefault="00074C88" w:rsidP="00235494">
      <w:pPr>
        <w:pStyle w:val="12"/>
        <w:numPr>
          <w:ilvl w:val="0"/>
          <w:numId w:val="33"/>
        </w:numPr>
        <w:spacing w:line="240" w:lineRule="auto"/>
        <w:jc w:val="both"/>
        <w:rPr>
          <w:rFonts w:cs="Times New Roman"/>
          <w:noProof/>
          <w:sz w:val="24"/>
          <w:szCs w:val="24"/>
          <w:lang w:val="en-US"/>
        </w:rPr>
      </w:pPr>
      <w:r w:rsidRPr="00491D2F">
        <w:rPr>
          <w:rFonts w:cs="Times New Roman"/>
          <w:i/>
          <w:iCs/>
          <w:sz w:val="24"/>
          <w:szCs w:val="24"/>
          <w:lang w:val="en-US"/>
        </w:rPr>
        <w:t>Battements fondus</w:t>
      </w:r>
      <w:r w:rsidRPr="00491D2F">
        <w:rPr>
          <w:rFonts w:cs="Times New Roman"/>
          <w:sz w:val="24"/>
          <w:szCs w:val="24"/>
          <w:lang w:val="en-US"/>
        </w:rPr>
        <w:t xml:space="preserve"> c </w:t>
      </w:r>
      <w:r w:rsidRPr="00491D2F">
        <w:rPr>
          <w:rFonts w:cs="Times New Roman"/>
          <w:i/>
          <w:iCs/>
          <w:sz w:val="24"/>
          <w:szCs w:val="24"/>
          <w:lang w:val="en-US"/>
        </w:rPr>
        <w:t>plié-relevé demi-rond de jambe</w:t>
      </w:r>
      <w:r w:rsidRPr="00491D2F">
        <w:rPr>
          <w:rFonts w:cs="Times New Roman"/>
          <w:sz w:val="24"/>
          <w:szCs w:val="24"/>
          <w:lang w:val="en-US"/>
        </w:rPr>
        <w:t xml:space="preserve"> </w:t>
      </w:r>
      <w:r w:rsidRPr="00491D2F">
        <w:rPr>
          <w:rFonts w:cs="Times New Roman"/>
          <w:sz w:val="24"/>
          <w:szCs w:val="24"/>
        </w:rPr>
        <w:t>на</w:t>
      </w:r>
      <w:r w:rsidRPr="00491D2F">
        <w:rPr>
          <w:rFonts w:cs="Times New Roman"/>
          <w:sz w:val="24"/>
          <w:szCs w:val="24"/>
          <w:lang w:val="en-US"/>
        </w:rPr>
        <w:t xml:space="preserve"> 45</w:t>
      </w:r>
      <w:r w:rsidRPr="00491D2F">
        <w:rPr>
          <w:rFonts w:cs="Times New Roman"/>
          <w:noProof/>
          <w:sz w:val="24"/>
          <w:szCs w:val="24"/>
          <w:lang w:val="en-US"/>
        </w:rPr>
        <w:t>°</w:t>
      </w:r>
    </w:p>
    <w:p w:rsidR="00074C88" w:rsidRPr="00491D2F" w:rsidRDefault="00074C88" w:rsidP="00235494">
      <w:pPr>
        <w:pStyle w:val="12"/>
        <w:numPr>
          <w:ilvl w:val="0"/>
          <w:numId w:val="33"/>
        </w:numPr>
        <w:spacing w:line="240" w:lineRule="auto"/>
        <w:jc w:val="both"/>
        <w:rPr>
          <w:rFonts w:cs="Times New Roman"/>
          <w:noProof/>
          <w:sz w:val="24"/>
          <w:szCs w:val="24"/>
        </w:rPr>
      </w:pPr>
      <w:r w:rsidRPr="00491D2F">
        <w:rPr>
          <w:rFonts w:cs="Times New Roman"/>
          <w:i/>
          <w:iCs/>
          <w:sz w:val="24"/>
          <w:szCs w:val="24"/>
        </w:rPr>
        <w:t>Pas tombée</w:t>
      </w:r>
      <w:r w:rsidRPr="00491D2F">
        <w:rPr>
          <w:rFonts w:cs="Times New Roman"/>
          <w:sz w:val="24"/>
          <w:szCs w:val="24"/>
        </w:rPr>
        <w:t xml:space="preserve"> с продвижением, работающая нога в положении </w:t>
      </w:r>
      <w:r w:rsidRPr="00491D2F">
        <w:rPr>
          <w:rFonts w:cs="Times New Roman"/>
          <w:i/>
          <w:iCs/>
          <w:sz w:val="24"/>
          <w:szCs w:val="24"/>
        </w:rPr>
        <w:t>sur le cou-de-pied</w:t>
      </w:r>
      <w:r w:rsidRPr="00491D2F">
        <w:rPr>
          <w:rFonts w:cs="Times New Roman"/>
          <w:sz w:val="24"/>
          <w:szCs w:val="24"/>
        </w:rPr>
        <w:t>, носком в пол на 45</w:t>
      </w:r>
      <w:r w:rsidRPr="00491D2F">
        <w:rPr>
          <w:rFonts w:cs="Times New Roman"/>
          <w:noProof/>
          <w:sz w:val="24"/>
          <w:szCs w:val="24"/>
        </w:rPr>
        <w:t>°</w:t>
      </w:r>
    </w:p>
    <w:p w:rsidR="00074C88" w:rsidRPr="00491D2F" w:rsidRDefault="00074C88" w:rsidP="00235494">
      <w:pPr>
        <w:pStyle w:val="12"/>
        <w:numPr>
          <w:ilvl w:val="0"/>
          <w:numId w:val="33"/>
        </w:numPr>
        <w:spacing w:line="240" w:lineRule="auto"/>
        <w:jc w:val="both"/>
        <w:rPr>
          <w:rFonts w:cs="Times New Roman"/>
          <w:sz w:val="24"/>
          <w:szCs w:val="24"/>
        </w:rPr>
      </w:pPr>
      <w:r w:rsidRPr="00491D2F">
        <w:rPr>
          <w:rFonts w:cs="Times New Roman"/>
          <w:sz w:val="24"/>
          <w:szCs w:val="24"/>
        </w:rPr>
        <w:t xml:space="preserve">3-е </w:t>
      </w:r>
      <w:r w:rsidRPr="00491D2F">
        <w:rPr>
          <w:rFonts w:cs="Times New Roman"/>
          <w:i/>
          <w:iCs/>
          <w:sz w:val="24"/>
          <w:szCs w:val="24"/>
        </w:rPr>
        <w:t>port de bras</w:t>
      </w:r>
      <w:r w:rsidRPr="00491D2F">
        <w:rPr>
          <w:rFonts w:cs="Times New Roman"/>
          <w:sz w:val="24"/>
          <w:szCs w:val="24"/>
        </w:rPr>
        <w:t>:</w:t>
      </w:r>
    </w:p>
    <w:p w:rsidR="00074C88" w:rsidRPr="00491D2F" w:rsidRDefault="0024139E" w:rsidP="00235494">
      <w:pPr>
        <w:pStyle w:val="12"/>
        <w:spacing w:line="240" w:lineRule="auto"/>
        <w:jc w:val="both"/>
        <w:rPr>
          <w:rFonts w:cs="Times New Roman"/>
          <w:i/>
          <w:iCs/>
          <w:sz w:val="24"/>
          <w:szCs w:val="24"/>
        </w:rPr>
      </w:pPr>
      <w:r>
        <w:rPr>
          <w:rFonts w:cs="Times New Roman"/>
          <w:sz w:val="24"/>
          <w:szCs w:val="24"/>
        </w:rPr>
        <w:t xml:space="preserve">    </w:t>
      </w:r>
      <w:r w:rsidR="00074C88" w:rsidRPr="00491D2F">
        <w:rPr>
          <w:rFonts w:cs="Times New Roman"/>
          <w:sz w:val="24"/>
          <w:szCs w:val="24"/>
        </w:rPr>
        <w:t>с</w:t>
      </w:r>
      <w:r w:rsidR="00A86A72">
        <w:rPr>
          <w:rFonts w:cs="Times New Roman"/>
          <w:sz w:val="24"/>
          <w:szCs w:val="24"/>
        </w:rPr>
        <w:t xml:space="preserve"> ногой, вытянутой на носок вперё</w:t>
      </w:r>
      <w:r w:rsidR="00074C88" w:rsidRPr="00491D2F">
        <w:rPr>
          <w:rFonts w:cs="Times New Roman"/>
          <w:sz w:val="24"/>
          <w:szCs w:val="24"/>
        </w:rPr>
        <w:t xml:space="preserve">д или назад на </w:t>
      </w:r>
      <w:r w:rsidR="00074C88" w:rsidRPr="00491D2F">
        <w:rPr>
          <w:rFonts w:cs="Times New Roman"/>
          <w:i/>
          <w:iCs/>
          <w:sz w:val="24"/>
          <w:szCs w:val="24"/>
        </w:rPr>
        <w:t>demi-plié</w:t>
      </w:r>
    </w:p>
    <w:p w:rsidR="00074C88" w:rsidRPr="00491D2F" w:rsidRDefault="0024139E" w:rsidP="00235494">
      <w:pPr>
        <w:pStyle w:val="12"/>
        <w:spacing w:line="240" w:lineRule="auto"/>
        <w:jc w:val="both"/>
        <w:rPr>
          <w:rFonts w:cs="Times New Roman"/>
          <w:sz w:val="24"/>
          <w:szCs w:val="24"/>
        </w:rPr>
      </w:pPr>
      <w:r>
        <w:rPr>
          <w:rFonts w:cs="Times New Roman"/>
          <w:sz w:val="24"/>
          <w:szCs w:val="24"/>
        </w:rPr>
        <w:t xml:space="preserve">    </w:t>
      </w:r>
      <w:r w:rsidR="00074C88" w:rsidRPr="00491D2F">
        <w:rPr>
          <w:rFonts w:cs="Times New Roman"/>
          <w:sz w:val="24"/>
          <w:szCs w:val="24"/>
        </w:rPr>
        <w:t>(с растяжкой) без перехода и с переходом с опорной ноги</w:t>
      </w:r>
    </w:p>
    <w:p w:rsidR="00074C88" w:rsidRPr="00491D2F" w:rsidRDefault="00074C88" w:rsidP="00235494">
      <w:pPr>
        <w:pStyle w:val="12"/>
        <w:numPr>
          <w:ilvl w:val="0"/>
          <w:numId w:val="33"/>
        </w:numPr>
        <w:spacing w:line="240" w:lineRule="auto"/>
        <w:jc w:val="both"/>
        <w:rPr>
          <w:rFonts w:cs="Times New Roman"/>
          <w:i/>
          <w:iCs/>
          <w:sz w:val="24"/>
          <w:szCs w:val="24"/>
          <w:lang w:val="en-US"/>
        </w:rPr>
      </w:pPr>
      <w:r w:rsidRPr="00491D2F">
        <w:rPr>
          <w:rFonts w:cs="Times New Roman"/>
          <w:i/>
          <w:iCs/>
          <w:sz w:val="24"/>
          <w:szCs w:val="24"/>
          <w:lang w:val="en-US"/>
        </w:rPr>
        <w:t>Pas de bourrée ballotté</w:t>
      </w:r>
      <w:r w:rsidRPr="00491D2F">
        <w:rPr>
          <w:rFonts w:cs="Times New Roman"/>
          <w:sz w:val="24"/>
          <w:szCs w:val="24"/>
          <w:lang w:val="en-US"/>
        </w:rPr>
        <w:t xml:space="preserve"> </w:t>
      </w:r>
      <w:r w:rsidRPr="00491D2F">
        <w:rPr>
          <w:rFonts w:cs="Times New Roman"/>
          <w:sz w:val="24"/>
          <w:szCs w:val="24"/>
        </w:rPr>
        <w:t>на</w:t>
      </w:r>
      <w:r w:rsidRPr="00491D2F">
        <w:rPr>
          <w:rFonts w:cs="Times New Roman"/>
          <w:sz w:val="24"/>
          <w:szCs w:val="24"/>
          <w:lang w:val="en-US"/>
        </w:rPr>
        <w:t xml:space="preserve"> </w:t>
      </w:r>
      <w:r w:rsidRPr="00491D2F">
        <w:rPr>
          <w:rFonts w:cs="Times New Roman"/>
          <w:i/>
          <w:iCs/>
          <w:sz w:val="24"/>
          <w:szCs w:val="24"/>
          <w:lang w:val="en-US"/>
        </w:rPr>
        <w:t>effacée et croisée</w:t>
      </w:r>
    </w:p>
    <w:p w:rsidR="00074C88" w:rsidRPr="00491D2F" w:rsidRDefault="00074C88" w:rsidP="00235494">
      <w:pPr>
        <w:pStyle w:val="12"/>
        <w:numPr>
          <w:ilvl w:val="0"/>
          <w:numId w:val="33"/>
        </w:numPr>
        <w:spacing w:line="240" w:lineRule="auto"/>
        <w:jc w:val="both"/>
        <w:rPr>
          <w:rFonts w:cs="Times New Roman"/>
          <w:i/>
          <w:iCs/>
          <w:sz w:val="24"/>
          <w:szCs w:val="24"/>
          <w:lang w:val="en-US"/>
        </w:rPr>
      </w:pPr>
      <w:r w:rsidRPr="00491D2F">
        <w:rPr>
          <w:rFonts w:cs="Times New Roman"/>
          <w:i/>
          <w:iCs/>
          <w:sz w:val="24"/>
          <w:szCs w:val="24"/>
          <w:lang w:val="en-US"/>
        </w:rPr>
        <w:t>Pas de bourrée simple et tournant en dehors et en dedans</w:t>
      </w:r>
    </w:p>
    <w:p w:rsidR="00074C88" w:rsidRPr="00491D2F" w:rsidRDefault="00074C88" w:rsidP="00235494">
      <w:pPr>
        <w:pStyle w:val="12"/>
        <w:numPr>
          <w:ilvl w:val="0"/>
          <w:numId w:val="33"/>
        </w:numPr>
        <w:spacing w:line="240" w:lineRule="auto"/>
        <w:jc w:val="both"/>
        <w:rPr>
          <w:rFonts w:cs="Times New Roman"/>
          <w:sz w:val="24"/>
          <w:szCs w:val="24"/>
          <w:lang w:val="en-US"/>
        </w:rPr>
      </w:pPr>
      <w:r w:rsidRPr="00491D2F">
        <w:rPr>
          <w:rFonts w:cs="Times New Roman"/>
          <w:i/>
          <w:iCs/>
          <w:sz w:val="24"/>
          <w:szCs w:val="24"/>
          <w:lang w:val="en-US"/>
        </w:rPr>
        <w:t>Préparation</w:t>
      </w:r>
      <w:r w:rsidRPr="00491D2F">
        <w:rPr>
          <w:rFonts w:cs="Times New Roman"/>
          <w:sz w:val="24"/>
          <w:szCs w:val="24"/>
          <w:lang w:val="en-US"/>
        </w:rPr>
        <w:t xml:space="preserve"> </w:t>
      </w:r>
      <w:r w:rsidRPr="00491D2F">
        <w:rPr>
          <w:rFonts w:cs="Times New Roman"/>
          <w:sz w:val="24"/>
          <w:szCs w:val="24"/>
        </w:rPr>
        <w:t>к</w:t>
      </w:r>
      <w:r w:rsidRPr="00491D2F">
        <w:rPr>
          <w:rFonts w:cs="Times New Roman"/>
          <w:sz w:val="24"/>
          <w:szCs w:val="24"/>
          <w:lang w:val="en-US"/>
        </w:rPr>
        <w:t xml:space="preserve"> </w:t>
      </w:r>
      <w:r w:rsidRPr="00491D2F">
        <w:rPr>
          <w:rFonts w:cs="Times New Roman"/>
          <w:i/>
          <w:iCs/>
          <w:sz w:val="24"/>
          <w:szCs w:val="24"/>
          <w:lang w:val="en-US"/>
        </w:rPr>
        <w:t>tours en dehors et en dedans</w:t>
      </w:r>
      <w:r w:rsidRPr="00491D2F">
        <w:rPr>
          <w:rFonts w:cs="Times New Roman"/>
          <w:sz w:val="24"/>
          <w:szCs w:val="24"/>
          <w:lang w:val="en-US"/>
        </w:rPr>
        <w:t xml:space="preserve"> </w:t>
      </w:r>
      <w:r w:rsidRPr="00491D2F">
        <w:rPr>
          <w:rFonts w:cs="Times New Roman"/>
          <w:sz w:val="24"/>
          <w:szCs w:val="24"/>
        </w:rPr>
        <w:t>из</w:t>
      </w:r>
      <w:r w:rsidRPr="00491D2F">
        <w:rPr>
          <w:rFonts w:cs="Times New Roman"/>
          <w:sz w:val="24"/>
          <w:szCs w:val="24"/>
          <w:lang w:val="en-US"/>
        </w:rPr>
        <w:t xml:space="preserve"> I, II, IV </w:t>
      </w:r>
      <w:r w:rsidRPr="00491D2F">
        <w:rPr>
          <w:rFonts w:cs="Times New Roman"/>
          <w:sz w:val="24"/>
          <w:szCs w:val="24"/>
        </w:rPr>
        <w:t>позиции</w:t>
      </w:r>
    </w:p>
    <w:p w:rsidR="00074C88" w:rsidRPr="00491D2F" w:rsidRDefault="00074C88" w:rsidP="00235494">
      <w:pPr>
        <w:pStyle w:val="12"/>
        <w:numPr>
          <w:ilvl w:val="0"/>
          <w:numId w:val="33"/>
        </w:numPr>
        <w:spacing w:line="240" w:lineRule="auto"/>
        <w:jc w:val="both"/>
        <w:rPr>
          <w:rFonts w:cs="Times New Roman"/>
          <w:sz w:val="24"/>
          <w:szCs w:val="24"/>
          <w:lang w:val="en-US"/>
        </w:rPr>
      </w:pPr>
      <w:r w:rsidRPr="00491D2F">
        <w:rPr>
          <w:rFonts w:cs="Times New Roman"/>
          <w:i/>
          <w:iCs/>
          <w:sz w:val="24"/>
          <w:szCs w:val="24"/>
          <w:lang w:val="en-US"/>
        </w:rPr>
        <w:t>Tours en dehors et en dedans</w:t>
      </w:r>
      <w:r w:rsidRPr="00491D2F">
        <w:rPr>
          <w:rFonts w:cs="Times New Roman"/>
          <w:sz w:val="24"/>
          <w:szCs w:val="24"/>
          <w:lang w:val="en-US"/>
        </w:rPr>
        <w:t xml:space="preserve"> </w:t>
      </w:r>
      <w:r w:rsidRPr="00491D2F">
        <w:rPr>
          <w:rFonts w:cs="Times New Roman"/>
          <w:sz w:val="24"/>
          <w:szCs w:val="24"/>
        </w:rPr>
        <w:t>из</w:t>
      </w:r>
      <w:r w:rsidRPr="00491D2F">
        <w:rPr>
          <w:rFonts w:cs="Times New Roman"/>
          <w:sz w:val="24"/>
          <w:szCs w:val="24"/>
          <w:lang w:val="en-US"/>
        </w:rPr>
        <w:t xml:space="preserve"> I, II, IV </w:t>
      </w:r>
      <w:r w:rsidRPr="00491D2F">
        <w:rPr>
          <w:rFonts w:cs="Times New Roman"/>
          <w:sz w:val="24"/>
          <w:szCs w:val="24"/>
        </w:rPr>
        <w:t>позиции</w:t>
      </w:r>
      <w:r w:rsidRPr="00491D2F">
        <w:rPr>
          <w:rFonts w:cs="Times New Roman"/>
          <w:sz w:val="24"/>
          <w:szCs w:val="24"/>
          <w:lang w:val="en-US"/>
        </w:rPr>
        <w:t xml:space="preserve"> (I </w:t>
      </w:r>
      <w:r w:rsidRPr="00491D2F">
        <w:rPr>
          <w:rFonts w:cs="Times New Roman"/>
          <w:sz w:val="24"/>
          <w:szCs w:val="24"/>
        </w:rPr>
        <w:t>оборот</w:t>
      </w:r>
      <w:r w:rsidRPr="00491D2F">
        <w:rPr>
          <w:rFonts w:cs="Times New Roman"/>
          <w:sz w:val="24"/>
          <w:szCs w:val="24"/>
          <w:lang w:val="en-US"/>
        </w:rPr>
        <w:t>)</w:t>
      </w:r>
    </w:p>
    <w:p w:rsidR="00074C88" w:rsidRPr="00491D2F" w:rsidRDefault="00074C88" w:rsidP="00235494">
      <w:pPr>
        <w:pStyle w:val="12"/>
        <w:numPr>
          <w:ilvl w:val="0"/>
          <w:numId w:val="35"/>
        </w:numPr>
        <w:spacing w:line="240" w:lineRule="auto"/>
        <w:jc w:val="both"/>
        <w:rPr>
          <w:rFonts w:cs="Times New Roman"/>
          <w:sz w:val="24"/>
          <w:szCs w:val="24"/>
        </w:rPr>
      </w:pPr>
      <w:r w:rsidRPr="00491D2F">
        <w:rPr>
          <w:rFonts w:cs="Times New Roman"/>
          <w:i/>
          <w:iCs/>
          <w:sz w:val="24"/>
          <w:szCs w:val="24"/>
        </w:rPr>
        <w:t>Pas glissade en tournant</w:t>
      </w:r>
      <w:r w:rsidRPr="00491D2F">
        <w:rPr>
          <w:rFonts w:cs="Times New Roman"/>
          <w:sz w:val="24"/>
          <w:szCs w:val="24"/>
        </w:rPr>
        <w:t xml:space="preserve"> по ½ и целому обороту (первоначально </w:t>
      </w:r>
      <w:proofErr w:type="gramStart"/>
      <w:r w:rsidRPr="00491D2F">
        <w:rPr>
          <w:rFonts w:cs="Times New Roman"/>
          <w:sz w:val="24"/>
          <w:szCs w:val="24"/>
        </w:rPr>
        <w:t>прямой</w:t>
      </w:r>
      <w:proofErr w:type="gramEnd"/>
      <w:r w:rsidRPr="00491D2F">
        <w:rPr>
          <w:rFonts w:cs="Times New Roman"/>
          <w:sz w:val="24"/>
          <w:szCs w:val="24"/>
        </w:rPr>
        <w:t>)</w:t>
      </w:r>
    </w:p>
    <w:p w:rsidR="00074C88" w:rsidRPr="00491D2F" w:rsidRDefault="00074C88" w:rsidP="00235494">
      <w:pPr>
        <w:pStyle w:val="12"/>
        <w:numPr>
          <w:ilvl w:val="0"/>
          <w:numId w:val="35"/>
        </w:numPr>
        <w:spacing w:line="240" w:lineRule="auto"/>
        <w:jc w:val="both"/>
        <w:rPr>
          <w:rFonts w:cs="Times New Roman"/>
          <w:i/>
          <w:iCs/>
          <w:sz w:val="24"/>
          <w:szCs w:val="24"/>
          <w:lang w:val="en-US"/>
        </w:rPr>
      </w:pPr>
      <w:r w:rsidRPr="00491D2F">
        <w:rPr>
          <w:rFonts w:cs="Times New Roman"/>
          <w:sz w:val="24"/>
          <w:szCs w:val="24"/>
          <w:lang w:val="en-US"/>
        </w:rPr>
        <w:t>5-</w:t>
      </w:r>
      <w:r w:rsidRPr="00491D2F">
        <w:rPr>
          <w:rFonts w:cs="Times New Roman"/>
          <w:sz w:val="24"/>
          <w:szCs w:val="24"/>
        </w:rPr>
        <w:t>е</w:t>
      </w:r>
      <w:r w:rsidRPr="00491D2F">
        <w:rPr>
          <w:rFonts w:cs="Times New Roman"/>
          <w:sz w:val="24"/>
          <w:szCs w:val="24"/>
          <w:lang w:val="en-US"/>
        </w:rPr>
        <w:t xml:space="preserve"> </w:t>
      </w:r>
      <w:r w:rsidRPr="00491D2F">
        <w:rPr>
          <w:rFonts w:cs="Times New Roman"/>
          <w:sz w:val="24"/>
          <w:szCs w:val="24"/>
        </w:rPr>
        <w:t>и</w:t>
      </w:r>
      <w:r w:rsidRPr="00491D2F">
        <w:rPr>
          <w:rFonts w:cs="Times New Roman"/>
          <w:sz w:val="24"/>
          <w:szCs w:val="24"/>
          <w:lang w:val="en-US"/>
        </w:rPr>
        <w:t xml:space="preserve"> 6-</w:t>
      </w:r>
      <w:r w:rsidRPr="00491D2F">
        <w:rPr>
          <w:rFonts w:cs="Times New Roman"/>
          <w:sz w:val="24"/>
          <w:szCs w:val="24"/>
        </w:rPr>
        <w:t>е</w:t>
      </w:r>
      <w:r w:rsidRPr="00491D2F">
        <w:rPr>
          <w:rFonts w:cs="Times New Roman"/>
          <w:sz w:val="24"/>
          <w:szCs w:val="24"/>
          <w:lang w:val="en-US"/>
        </w:rPr>
        <w:t xml:space="preserve"> </w:t>
      </w:r>
      <w:r w:rsidRPr="00491D2F">
        <w:rPr>
          <w:rFonts w:cs="Times New Roman"/>
          <w:i/>
          <w:iCs/>
          <w:sz w:val="24"/>
          <w:szCs w:val="24"/>
          <w:lang w:val="en-US"/>
        </w:rPr>
        <w:t>port de bras</w:t>
      </w:r>
    </w:p>
    <w:p w:rsidR="00074C88" w:rsidRPr="00491D2F" w:rsidRDefault="00074C88" w:rsidP="00235494">
      <w:pPr>
        <w:pStyle w:val="12"/>
        <w:numPr>
          <w:ilvl w:val="0"/>
          <w:numId w:val="35"/>
        </w:numPr>
        <w:spacing w:line="240" w:lineRule="auto"/>
        <w:jc w:val="both"/>
        <w:rPr>
          <w:rFonts w:cs="Times New Roman"/>
          <w:sz w:val="24"/>
          <w:szCs w:val="24"/>
          <w:lang w:val="en-US"/>
        </w:rPr>
      </w:pPr>
      <w:r w:rsidRPr="00491D2F">
        <w:rPr>
          <w:rFonts w:cs="Times New Roman"/>
          <w:i/>
          <w:iCs/>
          <w:sz w:val="24"/>
          <w:szCs w:val="24"/>
          <w:lang w:val="en-US"/>
        </w:rPr>
        <w:t>Battements relevés lents et battements développés</w:t>
      </w:r>
      <w:r w:rsidRPr="00491D2F">
        <w:rPr>
          <w:rFonts w:cs="Times New Roman"/>
          <w:sz w:val="24"/>
          <w:szCs w:val="24"/>
          <w:lang w:val="en-US"/>
        </w:rPr>
        <w:t xml:space="preserve"> </w:t>
      </w:r>
      <w:r w:rsidRPr="00491D2F">
        <w:rPr>
          <w:rFonts w:cs="Times New Roman"/>
          <w:sz w:val="24"/>
          <w:szCs w:val="24"/>
        </w:rPr>
        <w:t>на</w:t>
      </w:r>
      <w:r w:rsidRPr="00491D2F">
        <w:rPr>
          <w:rFonts w:cs="Times New Roman"/>
          <w:sz w:val="24"/>
          <w:szCs w:val="24"/>
          <w:lang w:val="en-US"/>
        </w:rPr>
        <w:t xml:space="preserve"> 90</w:t>
      </w:r>
      <w:r w:rsidRPr="00491D2F">
        <w:rPr>
          <w:rFonts w:cs="Times New Roman"/>
          <w:noProof/>
          <w:sz w:val="24"/>
          <w:szCs w:val="24"/>
          <w:lang w:val="en-US"/>
        </w:rPr>
        <w:t>°</w:t>
      </w:r>
      <w:r w:rsidRPr="00491D2F">
        <w:rPr>
          <w:rFonts w:cs="Times New Roman"/>
          <w:sz w:val="24"/>
          <w:szCs w:val="24"/>
          <w:lang w:val="en-US"/>
        </w:rPr>
        <w:t xml:space="preserve"> </w:t>
      </w:r>
      <w:r w:rsidRPr="00491D2F">
        <w:rPr>
          <w:rFonts w:cs="Times New Roman"/>
          <w:sz w:val="24"/>
          <w:szCs w:val="24"/>
        </w:rPr>
        <w:t>в</w:t>
      </w:r>
      <w:r w:rsidRPr="00491D2F">
        <w:rPr>
          <w:rFonts w:cs="Times New Roman"/>
          <w:sz w:val="24"/>
          <w:szCs w:val="24"/>
          <w:lang w:val="en-US"/>
        </w:rPr>
        <w:t xml:space="preserve"> </w:t>
      </w:r>
      <w:r w:rsidRPr="00491D2F">
        <w:rPr>
          <w:rFonts w:cs="Times New Roman"/>
          <w:sz w:val="24"/>
          <w:szCs w:val="24"/>
        </w:rPr>
        <w:t>позах</w:t>
      </w:r>
      <w:r w:rsidRPr="00491D2F">
        <w:rPr>
          <w:rFonts w:cs="Times New Roman"/>
          <w:sz w:val="24"/>
          <w:szCs w:val="24"/>
          <w:lang w:val="en-US"/>
        </w:rPr>
        <w:t xml:space="preserve">: </w:t>
      </w:r>
      <w:r w:rsidRPr="00491D2F">
        <w:rPr>
          <w:rFonts w:cs="Times New Roman"/>
          <w:i/>
          <w:iCs/>
          <w:sz w:val="24"/>
          <w:szCs w:val="24"/>
          <w:lang w:val="en-US"/>
        </w:rPr>
        <w:t>croisée, effacée, écartée</w:t>
      </w:r>
      <w:r w:rsidRPr="00491D2F">
        <w:rPr>
          <w:rFonts w:cs="Times New Roman"/>
          <w:sz w:val="24"/>
          <w:szCs w:val="24"/>
          <w:lang w:val="en-US"/>
        </w:rPr>
        <w:t xml:space="preserve"> </w:t>
      </w:r>
      <w:r w:rsidR="00C71274">
        <w:rPr>
          <w:rFonts w:cs="Times New Roman"/>
          <w:sz w:val="24"/>
          <w:szCs w:val="24"/>
        </w:rPr>
        <w:t>вперё</w:t>
      </w:r>
      <w:r w:rsidRPr="00491D2F">
        <w:rPr>
          <w:rFonts w:cs="Times New Roman"/>
          <w:sz w:val="24"/>
          <w:szCs w:val="24"/>
        </w:rPr>
        <w:t>д</w:t>
      </w:r>
      <w:r w:rsidRPr="00491D2F">
        <w:rPr>
          <w:rFonts w:cs="Times New Roman"/>
          <w:sz w:val="24"/>
          <w:szCs w:val="24"/>
          <w:lang w:val="en-US"/>
        </w:rPr>
        <w:t xml:space="preserve">, </w:t>
      </w:r>
      <w:r w:rsidRPr="00491D2F">
        <w:rPr>
          <w:rFonts w:cs="Times New Roman"/>
          <w:sz w:val="24"/>
          <w:szCs w:val="24"/>
        </w:rPr>
        <w:t>назад</w:t>
      </w:r>
      <w:r w:rsidRPr="00491D2F">
        <w:rPr>
          <w:rFonts w:cs="Times New Roman"/>
          <w:sz w:val="24"/>
          <w:szCs w:val="24"/>
          <w:lang w:val="en-US"/>
        </w:rPr>
        <w:t>:</w:t>
      </w:r>
    </w:p>
    <w:p w:rsidR="00074C88" w:rsidRPr="00491D2F" w:rsidRDefault="00074C88" w:rsidP="00235494">
      <w:pPr>
        <w:pStyle w:val="12"/>
        <w:numPr>
          <w:ilvl w:val="0"/>
          <w:numId w:val="35"/>
        </w:numPr>
        <w:spacing w:line="240" w:lineRule="auto"/>
        <w:jc w:val="both"/>
        <w:rPr>
          <w:rFonts w:cs="Times New Roman"/>
          <w:i/>
          <w:iCs/>
          <w:sz w:val="24"/>
          <w:szCs w:val="24"/>
        </w:rPr>
      </w:pPr>
      <w:r w:rsidRPr="00491D2F">
        <w:rPr>
          <w:rFonts w:cs="Times New Roman"/>
          <w:sz w:val="24"/>
          <w:szCs w:val="24"/>
        </w:rPr>
        <w:t xml:space="preserve">I, II, III </w:t>
      </w:r>
      <w:r w:rsidRPr="00491D2F">
        <w:rPr>
          <w:rFonts w:cs="Times New Roman"/>
          <w:i/>
          <w:iCs/>
          <w:sz w:val="24"/>
          <w:szCs w:val="24"/>
        </w:rPr>
        <w:t>arabesques</w:t>
      </w:r>
    </w:p>
    <w:p w:rsidR="00074C88" w:rsidRPr="00491D2F" w:rsidRDefault="00074C88" w:rsidP="00235494">
      <w:pPr>
        <w:pStyle w:val="12"/>
        <w:numPr>
          <w:ilvl w:val="0"/>
          <w:numId w:val="35"/>
        </w:numPr>
        <w:spacing w:line="240" w:lineRule="auto"/>
        <w:jc w:val="both"/>
        <w:rPr>
          <w:rFonts w:cs="Times New Roman"/>
          <w:i/>
          <w:iCs/>
          <w:sz w:val="24"/>
          <w:szCs w:val="24"/>
          <w:lang w:val="en-US"/>
        </w:rPr>
      </w:pPr>
      <w:r w:rsidRPr="00491D2F">
        <w:rPr>
          <w:rFonts w:cs="Times New Roman"/>
          <w:i/>
          <w:iCs/>
          <w:sz w:val="24"/>
          <w:szCs w:val="24"/>
          <w:lang w:val="en-US"/>
        </w:rPr>
        <w:t>Grands battements jetés et grands battements jetés pointes</w:t>
      </w:r>
      <w:r w:rsidRPr="00491D2F">
        <w:rPr>
          <w:rFonts w:cs="Times New Roman"/>
          <w:sz w:val="24"/>
          <w:szCs w:val="24"/>
          <w:lang w:val="en-US"/>
        </w:rPr>
        <w:t xml:space="preserve"> </w:t>
      </w:r>
      <w:r w:rsidRPr="00491D2F">
        <w:rPr>
          <w:rFonts w:cs="Times New Roman"/>
          <w:sz w:val="24"/>
          <w:szCs w:val="24"/>
        </w:rPr>
        <w:t>в</w:t>
      </w:r>
      <w:r w:rsidRPr="00491D2F">
        <w:rPr>
          <w:rFonts w:cs="Times New Roman"/>
          <w:sz w:val="24"/>
          <w:szCs w:val="24"/>
          <w:lang w:val="en-US"/>
        </w:rPr>
        <w:t xml:space="preserve"> </w:t>
      </w:r>
      <w:r w:rsidRPr="00491D2F">
        <w:rPr>
          <w:rFonts w:cs="Times New Roman"/>
          <w:sz w:val="24"/>
          <w:szCs w:val="24"/>
        </w:rPr>
        <w:t>больших</w:t>
      </w:r>
      <w:r w:rsidRPr="00491D2F">
        <w:rPr>
          <w:rFonts w:cs="Times New Roman"/>
          <w:sz w:val="24"/>
          <w:szCs w:val="24"/>
          <w:lang w:val="en-US"/>
        </w:rPr>
        <w:t xml:space="preserve"> </w:t>
      </w:r>
      <w:r w:rsidRPr="00491D2F">
        <w:rPr>
          <w:rFonts w:cs="Times New Roman"/>
          <w:sz w:val="24"/>
          <w:szCs w:val="24"/>
        </w:rPr>
        <w:t>позах</w:t>
      </w:r>
      <w:r w:rsidRPr="00491D2F">
        <w:rPr>
          <w:rFonts w:cs="Times New Roman"/>
          <w:sz w:val="24"/>
          <w:szCs w:val="24"/>
          <w:lang w:val="en-US"/>
        </w:rPr>
        <w:t xml:space="preserve"> IV </w:t>
      </w:r>
      <w:r w:rsidRPr="00491D2F">
        <w:rPr>
          <w:rFonts w:cs="Times New Roman"/>
          <w:i/>
          <w:iCs/>
          <w:sz w:val="24"/>
          <w:szCs w:val="24"/>
          <w:lang w:val="en-US"/>
        </w:rPr>
        <w:t>arabesque</w:t>
      </w:r>
    </w:p>
    <w:p w:rsidR="00074C88" w:rsidRPr="00491D2F" w:rsidRDefault="00074C88" w:rsidP="00235494">
      <w:pPr>
        <w:pStyle w:val="12"/>
        <w:numPr>
          <w:ilvl w:val="0"/>
          <w:numId w:val="35"/>
        </w:numPr>
        <w:spacing w:line="240" w:lineRule="auto"/>
        <w:jc w:val="both"/>
        <w:rPr>
          <w:rFonts w:cs="Times New Roman"/>
          <w:i/>
          <w:iCs/>
          <w:sz w:val="24"/>
          <w:szCs w:val="24"/>
        </w:rPr>
      </w:pPr>
      <w:r w:rsidRPr="00491D2F">
        <w:rPr>
          <w:rFonts w:cs="Times New Roman"/>
          <w:sz w:val="24"/>
          <w:szCs w:val="24"/>
        </w:rPr>
        <w:t xml:space="preserve">4-е </w:t>
      </w:r>
      <w:proofErr w:type="gramStart"/>
      <w:r w:rsidRPr="00491D2F">
        <w:rPr>
          <w:rFonts w:cs="Times New Roman"/>
          <w:i/>
          <w:iCs/>
          <w:sz w:val="24"/>
          <w:szCs w:val="24"/>
        </w:rPr>
        <w:t>р</w:t>
      </w:r>
      <w:proofErr w:type="gramEnd"/>
      <w:r w:rsidRPr="00491D2F">
        <w:rPr>
          <w:rFonts w:cs="Times New Roman"/>
          <w:i/>
          <w:iCs/>
          <w:sz w:val="24"/>
          <w:szCs w:val="24"/>
        </w:rPr>
        <w:t>ort de bras</w:t>
      </w:r>
    </w:p>
    <w:p w:rsidR="00074C88" w:rsidRPr="00491D2F" w:rsidRDefault="00074C88" w:rsidP="00235494">
      <w:pPr>
        <w:pStyle w:val="12"/>
        <w:numPr>
          <w:ilvl w:val="0"/>
          <w:numId w:val="35"/>
        </w:numPr>
        <w:spacing w:line="240" w:lineRule="auto"/>
        <w:jc w:val="both"/>
        <w:rPr>
          <w:rFonts w:cs="Times New Roman"/>
          <w:sz w:val="24"/>
          <w:szCs w:val="24"/>
        </w:rPr>
      </w:pPr>
      <w:r w:rsidRPr="00491D2F">
        <w:rPr>
          <w:rFonts w:cs="Times New Roman"/>
          <w:sz w:val="24"/>
          <w:szCs w:val="24"/>
        </w:rPr>
        <w:t xml:space="preserve">IV </w:t>
      </w:r>
      <w:r w:rsidRPr="00491D2F">
        <w:rPr>
          <w:rFonts w:cs="Times New Roman"/>
          <w:i/>
          <w:iCs/>
          <w:sz w:val="24"/>
          <w:szCs w:val="24"/>
        </w:rPr>
        <w:t>arabesque</w:t>
      </w:r>
      <w:r w:rsidRPr="00491D2F">
        <w:rPr>
          <w:rFonts w:cs="Times New Roman"/>
          <w:sz w:val="24"/>
          <w:szCs w:val="24"/>
        </w:rPr>
        <w:t xml:space="preserve"> носком в пол</w:t>
      </w:r>
    </w:p>
    <w:p w:rsidR="00074C88" w:rsidRPr="00491D2F" w:rsidRDefault="00074C88" w:rsidP="00235494">
      <w:pPr>
        <w:pStyle w:val="12"/>
        <w:numPr>
          <w:ilvl w:val="0"/>
          <w:numId w:val="35"/>
        </w:numPr>
        <w:spacing w:line="240" w:lineRule="auto"/>
        <w:jc w:val="both"/>
        <w:rPr>
          <w:rFonts w:cs="Times New Roman"/>
          <w:i/>
          <w:iCs/>
          <w:sz w:val="24"/>
          <w:szCs w:val="24"/>
          <w:lang w:val="en-US"/>
        </w:rPr>
      </w:pPr>
      <w:r w:rsidRPr="00491D2F">
        <w:rPr>
          <w:rFonts w:cs="Times New Roman"/>
          <w:i/>
          <w:iCs/>
          <w:sz w:val="24"/>
          <w:szCs w:val="24"/>
          <w:lang w:val="en-US"/>
        </w:rPr>
        <w:t>Préparation tour</w:t>
      </w:r>
      <w:r w:rsidRPr="00491D2F">
        <w:rPr>
          <w:rFonts w:cs="Times New Roman"/>
          <w:sz w:val="24"/>
          <w:szCs w:val="24"/>
          <w:lang w:val="en-US"/>
        </w:rPr>
        <w:t xml:space="preserve"> </w:t>
      </w:r>
      <w:r w:rsidRPr="00491D2F">
        <w:rPr>
          <w:rFonts w:cs="Times New Roman"/>
          <w:sz w:val="24"/>
          <w:szCs w:val="24"/>
        </w:rPr>
        <w:t>из</w:t>
      </w:r>
      <w:r w:rsidRPr="00491D2F">
        <w:rPr>
          <w:rFonts w:cs="Times New Roman"/>
          <w:sz w:val="24"/>
          <w:szCs w:val="24"/>
          <w:lang w:val="en-US"/>
        </w:rPr>
        <w:t xml:space="preserve"> V </w:t>
      </w:r>
      <w:r w:rsidRPr="00491D2F">
        <w:rPr>
          <w:rFonts w:cs="Times New Roman"/>
          <w:sz w:val="24"/>
          <w:szCs w:val="24"/>
        </w:rPr>
        <w:t>позиции</w:t>
      </w:r>
      <w:r w:rsidRPr="00491D2F">
        <w:rPr>
          <w:rFonts w:cs="Times New Roman"/>
          <w:sz w:val="24"/>
          <w:szCs w:val="24"/>
          <w:lang w:val="en-US"/>
        </w:rPr>
        <w:t xml:space="preserve"> </w:t>
      </w:r>
      <w:r w:rsidRPr="00491D2F">
        <w:rPr>
          <w:rFonts w:cs="Times New Roman"/>
          <w:i/>
          <w:iCs/>
          <w:sz w:val="24"/>
          <w:szCs w:val="24"/>
          <w:lang w:val="en-US"/>
        </w:rPr>
        <w:t>en dehors et en dedans</w:t>
      </w:r>
    </w:p>
    <w:p w:rsidR="00074C88" w:rsidRPr="00491D2F" w:rsidRDefault="00074C88" w:rsidP="00235494">
      <w:pPr>
        <w:pStyle w:val="12"/>
        <w:numPr>
          <w:ilvl w:val="0"/>
          <w:numId w:val="35"/>
        </w:numPr>
        <w:spacing w:line="240" w:lineRule="auto"/>
        <w:jc w:val="both"/>
        <w:rPr>
          <w:rFonts w:cs="Times New Roman"/>
          <w:i/>
          <w:iCs/>
          <w:sz w:val="24"/>
          <w:szCs w:val="24"/>
          <w:lang w:val="en-US"/>
        </w:rPr>
      </w:pPr>
      <w:r w:rsidRPr="00491D2F">
        <w:rPr>
          <w:rFonts w:cs="Times New Roman"/>
          <w:i/>
          <w:iCs/>
          <w:sz w:val="24"/>
          <w:szCs w:val="24"/>
          <w:lang w:val="en-US"/>
        </w:rPr>
        <w:t>Préparation tour</w:t>
      </w:r>
      <w:r w:rsidRPr="00491D2F">
        <w:rPr>
          <w:rFonts w:cs="Times New Roman"/>
          <w:sz w:val="24"/>
          <w:szCs w:val="24"/>
          <w:lang w:val="en-US"/>
        </w:rPr>
        <w:t xml:space="preserve"> </w:t>
      </w:r>
      <w:r w:rsidRPr="00491D2F">
        <w:rPr>
          <w:rFonts w:cs="Times New Roman"/>
          <w:sz w:val="24"/>
          <w:szCs w:val="24"/>
        </w:rPr>
        <w:t>из</w:t>
      </w:r>
      <w:r w:rsidRPr="00491D2F">
        <w:rPr>
          <w:rFonts w:cs="Times New Roman"/>
          <w:sz w:val="24"/>
          <w:szCs w:val="24"/>
          <w:lang w:val="en-US"/>
        </w:rPr>
        <w:t xml:space="preserve"> II </w:t>
      </w:r>
      <w:r w:rsidRPr="00491D2F">
        <w:rPr>
          <w:rFonts w:cs="Times New Roman"/>
          <w:sz w:val="24"/>
          <w:szCs w:val="24"/>
        </w:rPr>
        <w:t>позиции</w:t>
      </w:r>
      <w:r w:rsidRPr="00491D2F">
        <w:rPr>
          <w:rFonts w:cs="Times New Roman"/>
          <w:sz w:val="24"/>
          <w:szCs w:val="24"/>
          <w:lang w:val="en-US"/>
        </w:rPr>
        <w:t xml:space="preserve"> </w:t>
      </w:r>
      <w:r w:rsidRPr="00491D2F">
        <w:rPr>
          <w:rFonts w:cs="Times New Roman"/>
          <w:i/>
          <w:iCs/>
          <w:sz w:val="24"/>
          <w:szCs w:val="24"/>
          <w:lang w:val="en-US"/>
        </w:rPr>
        <w:t>en dehors et en dedans</w:t>
      </w:r>
    </w:p>
    <w:p w:rsidR="00074C88" w:rsidRPr="00491D2F" w:rsidRDefault="00074C88" w:rsidP="00235494">
      <w:pPr>
        <w:pStyle w:val="12"/>
        <w:numPr>
          <w:ilvl w:val="0"/>
          <w:numId w:val="35"/>
        </w:numPr>
        <w:spacing w:line="240" w:lineRule="auto"/>
        <w:jc w:val="both"/>
        <w:rPr>
          <w:rFonts w:cs="Times New Roman"/>
          <w:sz w:val="24"/>
          <w:szCs w:val="24"/>
        </w:rPr>
      </w:pPr>
      <w:r w:rsidRPr="00491D2F">
        <w:rPr>
          <w:rFonts w:cs="Times New Roman"/>
          <w:i/>
          <w:iCs/>
          <w:sz w:val="24"/>
          <w:szCs w:val="24"/>
        </w:rPr>
        <w:t>Pas jetés fondus</w:t>
      </w:r>
      <w:r w:rsidR="00A86A72">
        <w:rPr>
          <w:rFonts w:cs="Times New Roman"/>
          <w:sz w:val="24"/>
          <w:szCs w:val="24"/>
        </w:rPr>
        <w:t xml:space="preserve"> с продвижением вперё</w:t>
      </w:r>
      <w:r w:rsidRPr="00491D2F">
        <w:rPr>
          <w:rFonts w:cs="Times New Roman"/>
          <w:sz w:val="24"/>
          <w:szCs w:val="24"/>
        </w:rPr>
        <w:t>д и назад</w:t>
      </w:r>
    </w:p>
    <w:p w:rsidR="00074C88" w:rsidRPr="00491D2F" w:rsidRDefault="00074C88" w:rsidP="00235494">
      <w:pPr>
        <w:pStyle w:val="12"/>
        <w:numPr>
          <w:ilvl w:val="0"/>
          <w:numId w:val="35"/>
        </w:numPr>
        <w:spacing w:line="240" w:lineRule="auto"/>
        <w:jc w:val="both"/>
        <w:rPr>
          <w:rFonts w:cs="Times New Roman"/>
          <w:sz w:val="24"/>
          <w:szCs w:val="24"/>
        </w:rPr>
      </w:pPr>
      <w:r w:rsidRPr="00491D2F">
        <w:rPr>
          <w:rFonts w:cs="Times New Roman"/>
          <w:i/>
          <w:iCs/>
          <w:sz w:val="24"/>
          <w:szCs w:val="24"/>
        </w:rPr>
        <w:t>Temps lié</w:t>
      </w:r>
      <w:r w:rsidRPr="00491D2F">
        <w:rPr>
          <w:rFonts w:cs="Times New Roman"/>
          <w:sz w:val="24"/>
          <w:szCs w:val="24"/>
        </w:rPr>
        <w:t xml:space="preserve"> с перегибом корпуса</w:t>
      </w:r>
    </w:p>
    <w:p w:rsidR="00074C88" w:rsidRPr="0024139E" w:rsidRDefault="00074C88" w:rsidP="00235494">
      <w:pPr>
        <w:pStyle w:val="12"/>
        <w:numPr>
          <w:ilvl w:val="0"/>
          <w:numId w:val="35"/>
        </w:numPr>
        <w:spacing w:line="240" w:lineRule="auto"/>
        <w:jc w:val="both"/>
        <w:rPr>
          <w:rFonts w:cs="Times New Roman"/>
          <w:sz w:val="24"/>
          <w:szCs w:val="24"/>
        </w:rPr>
      </w:pPr>
      <w:r w:rsidRPr="00491D2F">
        <w:rPr>
          <w:rFonts w:cs="Times New Roman"/>
          <w:i/>
          <w:iCs/>
          <w:sz w:val="24"/>
          <w:szCs w:val="24"/>
        </w:rPr>
        <w:t>Pas de bourrée</w:t>
      </w:r>
      <w:r w:rsidRPr="00491D2F">
        <w:rPr>
          <w:rFonts w:cs="Times New Roman"/>
          <w:sz w:val="24"/>
          <w:szCs w:val="24"/>
        </w:rPr>
        <w:t xml:space="preserve"> без перемены ног</w:t>
      </w:r>
    </w:p>
    <w:p w:rsidR="00074C88" w:rsidRPr="00491D2F" w:rsidRDefault="00074C88" w:rsidP="00235494">
      <w:pPr>
        <w:pStyle w:val="12"/>
        <w:spacing w:line="240" w:lineRule="auto"/>
        <w:jc w:val="both"/>
        <w:rPr>
          <w:rFonts w:cs="Times New Roman"/>
          <w:b/>
          <w:bCs/>
          <w:sz w:val="24"/>
          <w:szCs w:val="24"/>
          <w:u w:val="single"/>
        </w:rPr>
      </w:pPr>
      <w:r w:rsidRPr="00491D2F">
        <w:rPr>
          <w:rFonts w:cs="Times New Roman"/>
          <w:b/>
          <w:bCs/>
          <w:sz w:val="24"/>
          <w:szCs w:val="24"/>
          <w:u w:val="single"/>
        </w:rPr>
        <w:lastRenderedPageBreak/>
        <w:t>Allegro</w:t>
      </w:r>
    </w:p>
    <w:p w:rsidR="00074C88" w:rsidRPr="00491D2F" w:rsidRDefault="00074C88" w:rsidP="00235494">
      <w:pPr>
        <w:pStyle w:val="12"/>
        <w:numPr>
          <w:ilvl w:val="0"/>
          <w:numId w:val="24"/>
        </w:numPr>
        <w:spacing w:line="240" w:lineRule="auto"/>
        <w:jc w:val="both"/>
        <w:rPr>
          <w:rFonts w:cs="Times New Roman"/>
          <w:sz w:val="24"/>
          <w:szCs w:val="24"/>
        </w:rPr>
      </w:pPr>
      <w:r w:rsidRPr="00491D2F">
        <w:rPr>
          <w:rFonts w:cs="Times New Roman"/>
          <w:i/>
          <w:iCs/>
          <w:sz w:val="24"/>
          <w:szCs w:val="24"/>
        </w:rPr>
        <w:t xml:space="preserve">Pas échappé </w:t>
      </w:r>
      <w:r w:rsidRPr="00491D2F">
        <w:rPr>
          <w:rFonts w:cs="Times New Roman"/>
          <w:sz w:val="24"/>
          <w:szCs w:val="24"/>
        </w:rPr>
        <w:t xml:space="preserve">на II и IV позиции и </w:t>
      </w:r>
      <w:r w:rsidRPr="00491D2F">
        <w:rPr>
          <w:rFonts w:cs="Times New Roman"/>
          <w:i/>
          <w:iCs/>
          <w:sz w:val="24"/>
          <w:szCs w:val="24"/>
        </w:rPr>
        <w:t>en tournant</w:t>
      </w:r>
      <w:r w:rsidRPr="00491D2F">
        <w:rPr>
          <w:rFonts w:cs="Times New Roman"/>
          <w:sz w:val="24"/>
          <w:szCs w:val="24"/>
        </w:rPr>
        <w:t xml:space="preserve"> </w:t>
      </w:r>
      <w:proofErr w:type="gramStart"/>
      <w:r w:rsidRPr="00491D2F">
        <w:rPr>
          <w:rFonts w:cs="Times New Roman"/>
          <w:sz w:val="24"/>
          <w:szCs w:val="24"/>
        </w:rPr>
        <w:t>по</w:t>
      </w:r>
      <w:proofErr w:type="gramEnd"/>
      <w:r w:rsidRPr="00491D2F">
        <w:rPr>
          <w:rFonts w:cs="Times New Roman"/>
          <w:sz w:val="24"/>
          <w:szCs w:val="24"/>
        </w:rPr>
        <w:t xml:space="preserve"> ¼, ½ оборота</w:t>
      </w:r>
    </w:p>
    <w:p w:rsidR="00074C88" w:rsidRPr="00491D2F" w:rsidRDefault="00074C88" w:rsidP="00235494">
      <w:pPr>
        <w:pStyle w:val="12"/>
        <w:numPr>
          <w:ilvl w:val="0"/>
          <w:numId w:val="24"/>
        </w:numPr>
        <w:spacing w:line="240" w:lineRule="auto"/>
        <w:jc w:val="both"/>
        <w:rPr>
          <w:rFonts w:cs="Times New Roman"/>
          <w:i/>
          <w:iCs/>
          <w:sz w:val="24"/>
          <w:szCs w:val="24"/>
        </w:rPr>
      </w:pPr>
      <w:r w:rsidRPr="00491D2F">
        <w:rPr>
          <w:rFonts w:cs="Times New Roman"/>
          <w:i/>
          <w:iCs/>
          <w:sz w:val="24"/>
          <w:szCs w:val="24"/>
        </w:rPr>
        <w:t>Double assemblé</w:t>
      </w:r>
    </w:p>
    <w:p w:rsidR="00074C88" w:rsidRPr="00491D2F" w:rsidRDefault="00074C88" w:rsidP="00235494">
      <w:pPr>
        <w:pStyle w:val="12"/>
        <w:numPr>
          <w:ilvl w:val="0"/>
          <w:numId w:val="24"/>
        </w:numPr>
        <w:spacing w:line="240" w:lineRule="auto"/>
        <w:jc w:val="both"/>
        <w:rPr>
          <w:rFonts w:cs="Times New Roman"/>
          <w:i/>
          <w:iCs/>
          <w:sz w:val="24"/>
          <w:szCs w:val="24"/>
        </w:rPr>
      </w:pPr>
      <w:r w:rsidRPr="00491D2F">
        <w:rPr>
          <w:rFonts w:cs="Times New Roman"/>
          <w:i/>
          <w:iCs/>
          <w:sz w:val="24"/>
          <w:szCs w:val="24"/>
        </w:rPr>
        <w:t>Pas de chat</w:t>
      </w:r>
    </w:p>
    <w:p w:rsidR="00074C88" w:rsidRPr="00491D2F" w:rsidRDefault="00074C88" w:rsidP="00235494">
      <w:pPr>
        <w:pStyle w:val="12"/>
        <w:numPr>
          <w:ilvl w:val="0"/>
          <w:numId w:val="24"/>
        </w:numPr>
        <w:spacing w:line="240" w:lineRule="auto"/>
        <w:jc w:val="both"/>
        <w:rPr>
          <w:rFonts w:cs="Times New Roman"/>
          <w:i/>
          <w:iCs/>
          <w:sz w:val="24"/>
          <w:szCs w:val="24"/>
        </w:rPr>
      </w:pPr>
      <w:r w:rsidRPr="00491D2F">
        <w:rPr>
          <w:rFonts w:cs="Times New Roman"/>
          <w:i/>
          <w:iCs/>
          <w:sz w:val="24"/>
          <w:szCs w:val="24"/>
        </w:rPr>
        <w:t>Temps relevé</w:t>
      </w:r>
      <w:r w:rsidRPr="00491D2F">
        <w:rPr>
          <w:rFonts w:cs="Times New Roman"/>
          <w:sz w:val="24"/>
          <w:szCs w:val="24"/>
        </w:rPr>
        <w:t xml:space="preserve"> с ногой в положении </w:t>
      </w:r>
      <w:r w:rsidRPr="00491D2F">
        <w:rPr>
          <w:rFonts w:cs="Times New Roman"/>
          <w:i/>
          <w:iCs/>
          <w:sz w:val="24"/>
          <w:szCs w:val="24"/>
        </w:rPr>
        <w:t>sur le cou-de-pied</w:t>
      </w:r>
    </w:p>
    <w:p w:rsidR="00074C88" w:rsidRPr="00491D2F" w:rsidRDefault="00074C88" w:rsidP="00235494">
      <w:pPr>
        <w:pStyle w:val="12"/>
        <w:numPr>
          <w:ilvl w:val="0"/>
          <w:numId w:val="24"/>
        </w:numPr>
        <w:spacing w:line="240" w:lineRule="auto"/>
        <w:jc w:val="both"/>
        <w:rPr>
          <w:rFonts w:cs="Times New Roman"/>
          <w:sz w:val="24"/>
          <w:szCs w:val="24"/>
          <w:lang w:val="en-US"/>
        </w:rPr>
      </w:pPr>
      <w:r w:rsidRPr="00491D2F">
        <w:rPr>
          <w:rFonts w:cs="Times New Roman"/>
          <w:i/>
          <w:iCs/>
          <w:sz w:val="24"/>
          <w:szCs w:val="24"/>
          <w:lang w:val="en-US"/>
        </w:rPr>
        <w:t xml:space="preserve">Sissonne en verte et sissonne en verte pas de reloppe </w:t>
      </w:r>
      <w:r w:rsidRPr="00491D2F">
        <w:rPr>
          <w:rFonts w:cs="Times New Roman"/>
          <w:sz w:val="24"/>
          <w:szCs w:val="24"/>
        </w:rPr>
        <w:t>на</w:t>
      </w:r>
      <w:r w:rsidRPr="00491D2F">
        <w:rPr>
          <w:rFonts w:cs="Times New Roman"/>
          <w:sz w:val="24"/>
          <w:szCs w:val="24"/>
          <w:lang w:val="en-US"/>
        </w:rPr>
        <w:t xml:space="preserve"> 45º </w:t>
      </w:r>
      <w:r w:rsidRPr="00491D2F">
        <w:rPr>
          <w:rFonts w:cs="Times New Roman"/>
          <w:sz w:val="24"/>
          <w:szCs w:val="24"/>
        </w:rPr>
        <w:t>во</w:t>
      </w:r>
      <w:r w:rsidRPr="00491D2F">
        <w:rPr>
          <w:rFonts w:cs="Times New Roman"/>
          <w:sz w:val="24"/>
          <w:szCs w:val="24"/>
          <w:lang w:val="en-US"/>
        </w:rPr>
        <w:t xml:space="preserve"> </w:t>
      </w:r>
      <w:r w:rsidRPr="00491D2F">
        <w:rPr>
          <w:rFonts w:cs="Times New Roman"/>
          <w:sz w:val="24"/>
          <w:szCs w:val="24"/>
        </w:rPr>
        <w:t>всех</w:t>
      </w:r>
      <w:r w:rsidRPr="00491D2F">
        <w:rPr>
          <w:rFonts w:cs="Times New Roman"/>
          <w:sz w:val="24"/>
          <w:szCs w:val="24"/>
          <w:lang w:val="en-US"/>
        </w:rPr>
        <w:t xml:space="preserve"> </w:t>
      </w:r>
      <w:r w:rsidRPr="00491D2F">
        <w:rPr>
          <w:rFonts w:cs="Times New Roman"/>
          <w:sz w:val="24"/>
          <w:szCs w:val="24"/>
        </w:rPr>
        <w:t>направлениях</w:t>
      </w:r>
      <w:r w:rsidRPr="00491D2F">
        <w:rPr>
          <w:rFonts w:cs="Times New Roman"/>
          <w:sz w:val="24"/>
          <w:szCs w:val="24"/>
          <w:lang w:val="en-US"/>
        </w:rPr>
        <w:t xml:space="preserve"> </w:t>
      </w:r>
      <w:r w:rsidRPr="00491D2F">
        <w:rPr>
          <w:rFonts w:cs="Times New Roman"/>
          <w:sz w:val="24"/>
          <w:szCs w:val="24"/>
        </w:rPr>
        <w:t>и</w:t>
      </w:r>
      <w:r w:rsidRPr="00491D2F">
        <w:rPr>
          <w:rFonts w:cs="Times New Roman"/>
          <w:sz w:val="24"/>
          <w:szCs w:val="24"/>
          <w:lang w:val="en-US"/>
        </w:rPr>
        <w:t xml:space="preserve"> </w:t>
      </w:r>
      <w:r w:rsidRPr="00491D2F">
        <w:rPr>
          <w:rFonts w:cs="Times New Roman"/>
          <w:sz w:val="24"/>
          <w:szCs w:val="24"/>
        </w:rPr>
        <w:t>позах</w:t>
      </w:r>
    </w:p>
    <w:p w:rsidR="00074C88" w:rsidRPr="00491D2F" w:rsidRDefault="00074C88" w:rsidP="00235494">
      <w:pPr>
        <w:pStyle w:val="12"/>
        <w:numPr>
          <w:ilvl w:val="0"/>
          <w:numId w:val="24"/>
        </w:numPr>
        <w:spacing w:line="240" w:lineRule="auto"/>
        <w:jc w:val="both"/>
        <w:rPr>
          <w:rFonts w:cs="Times New Roman"/>
          <w:sz w:val="24"/>
          <w:szCs w:val="24"/>
        </w:rPr>
      </w:pPr>
      <w:r w:rsidRPr="00491D2F">
        <w:rPr>
          <w:rFonts w:cs="Times New Roman"/>
          <w:i/>
          <w:iCs/>
          <w:sz w:val="24"/>
          <w:szCs w:val="24"/>
        </w:rPr>
        <w:t>Sissonné tombée</w:t>
      </w:r>
      <w:r w:rsidR="00A86A72">
        <w:rPr>
          <w:rFonts w:cs="Times New Roman"/>
          <w:sz w:val="24"/>
          <w:szCs w:val="24"/>
        </w:rPr>
        <w:t xml:space="preserve"> и в позах вперё</w:t>
      </w:r>
      <w:r w:rsidRPr="00491D2F">
        <w:rPr>
          <w:rFonts w:cs="Times New Roman"/>
          <w:sz w:val="24"/>
          <w:szCs w:val="24"/>
        </w:rPr>
        <w:t>д и назад</w:t>
      </w:r>
    </w:p>
    <w:p w:rsidR="00074C88" w:rsidRPr="00491D2F" w:rsidRDefault="00074C88" w:rsidP="00235494">
      <w:pPr>
        <w:pStyle w:val="12"/>
        <w:numPr>
          <w:ilvl w:val="0"/>
          <w:numId w:val="24"/>
        </w:numPr>
        <w:spacing w:line="240" w:lineRule="auto"/>
        <w:jc w:val="both"/>
        <w:rPr>
          <w:rFonts w:cs="Times New Roman"/>
          <w:i/>
          <w:iCs/>
          <w:sz w:val="24"/>
          <w:szCs w:val="24"/>
        </w:rPr>
      </w:pPr>
      <w:r w:rsidRPr="00491D2F">
        <w:rPr>
          <w:rFonts w:cs="Times New Roman"/>
          <w:i/>
          <w:iCs/>
          <w:sz w:val="24"/>
          <w:szCs w:val="24"/>
        </w:rPr>
        <w:t>Temps lié sante</w:t>
      </w:r>
    </w:p>
    <w:p w:rsidR="00074C88" w:rsidRPr="00491D2F" w:rsidRDefault="00074C88" w:rsidP="00235494">
      <w:pPr>
        <w:pStyle w:val="12"/>
        <w:numPr>
          <w:ilvl w:val="0"/>
          <w:numId w:val="24"/>
        </w:numPr>
        <w:spacing w:line="240" w:lineRule="auto"/>
        <w:jc w:val="both"/>
        <w:rPr>
          <w:rFonts w:cs="Times New Roman"/>
          <w:sz w:val="24"/>
          <w:szCs w:val="24"/>
        </w:rPr>
      </w:pPr>
      <w:r w:rsidRPr="00491D2F">
        <w:rPr>
          <w:rFonts w:cs="Times New Roman"/>
          <w:i/>
          <w:iCs/>
          <w:sz w:val="24"/>
          <w:szCs w:val="24"/>
        </w:rPr>
        <w:t>Pas ballonné</w:t>
      </w:r>
      <w:r w:rsidRPr="00491D2F">
        <w:rPr>
          <w:rFonts w:cs="Times New Roman"/>
          <w:sz w:val="24"/>
          <w:szCs w:val="24"/>
        </w:rPr>
        <w:t xml:space="preserve"> во всех направлениях и позах, на месте и с продвижением</w:t>
      </w:r>
    </w:p>
    <w:p w:rsidR="00074C88" w:rsidRPr="00491D2F" w:rsidRDefault="00074C88" w:rsidP="00235494">
      <w:pPr>
        <w:pStyle w:val="12"/>
        <w:numPr>
          <w:ilvl w:val="0"/>
          <w:numId w:val="24"/>
        </w:numPr>
        <w:spacing w:line="240" w:lineRule="auto"/>
        <w:jc w:val="both"/>
        <w:rPr>
          <w:rFonts w:cs="Times New Roman"/>
          <w:i/>
          <w:iCs/>
          <w:sz w:val="24"/>
          <w:szCs w:val="24"/>
        </w:rPr>
      </w:pPr>
      <w:r w:rsidRPr="00491D2F">
        <w:rPr>
          <w:rFonts w:cs="Times New Roman"/>
          <w:i/>
          <w:iCs/>
          <w:sz w:val="24"/>
          <w:szCs w:val="24"/>
        </w:rPr>
        <w:t>Pas échappé battu</w:t>
      </w:r>
    </w:p>
    <w:p w:rsidR="00074C88" w:rsidRPr="00491D2F" w:rsidRDefault="00074C88" w:rsidP="00235494">
      <w:pPr>
        <w:pStyle w:val="12"/>
        <w:numPr>
          <w:ilvl w:val="0"/>
          <w:numId w:val="24"/>
        </w:numPr>
        <w:spacing w:line="240" w:lineRule="auto"/>
        <w:jc w:val="both"/>
        <w:rPr>
          <w:rFonts w:cs="Times New Roman"/>
          <w:sz w:val="24"/>
          <w:szCs w:val="24"/>
        </w:rPr>
      </w:pPr>
      <w:r w:rsidRPr="00491D2F">
        <w:rPr>
          <w:rFonts w:cs="Times New Roman"/>
          <w:i/>
          <w:iCs/>
          <w:sz w:val="24"/>
          <w:szCs w:val="24"/>
        </w:rPr>
        <w:t>Petit pas jetés</w:t>
      </w:r>
      <w:r w:rsidRPr="00491D2F">
        <w:rPr>
          <w:rFonts w:cs="Times New Roman"/>
          <w:sz w:val="24"/>
          <w:szCs w:val="24"/>
        </w:rPr>
        <w:t xml:space="preserve"> с окончанием в маленькие позы</w:t>
      </w:r>
    </w:p>
    <w:p w:rsidR="00074C88" w:rsidRPr="00491D2F" w:rsidRDefault="00074C88" w:rsidP="00235494">
      <w:pPr>
        <w:pStyle w:val="12"/>
        <w:numPr>
          <w:ilvl w:val="0"/>
          <w:numId w:val="24"/>
        </w:numPr>
        <w:spacing w:line="240" w:lineRule="auto"/>
        <w:jc w:val="both"/>
        <w:rPr>
          <w:rFonts w:cs="Times New Roman"/>
          <w:sz w:val="24"/>
          <w:szCs w:val="24"/>
        </w:rPr>
      </w:pPr>
      <w:r w:rsidRPr="00491D2F">
        <w:rPr>
          <w:rFonts w:cs="Times New Roman"/>
          <w:i/>
          <w:iCs/>
          <w:sz w:val="24"/>
          <w:szCs w:val="24"/>
        </w:rPr>
        <w:t>Pas glissade</w:t>
      </w:r>
      <w:r w:rsidR="00A86A72">
        <w:rPr>
          <w:rFonts w:cs="Times New Roman"/>
          <w:sz w:val="24"/>
          <w:szCs w:val="24"/>
        </w:rPr>
        <w:t xml:space="preserve"> в маленьких позах вперё</w:t>
      </w:r>
      <w:r w:rsidRPr="00491D2F">
        <w:rPr>
          <w:rFonts w:cs="Times New Roman"/>
          <w:sz w:val="24"/>
          <w:szCs w:val="24"/>
        </w:rPr>
        <w:t>д, назад и в сторону</w:t>
      </w:r>
    </w:p>
    <w:p w:rsidR="00074C88" w:rsidRPr="00491D2F" w:rsidRDefault="00074C88" w:rsidP="00235494">
      <w:pPr>
        <w:pStyle w:val="12"/>
        <w:numPr>
          <w:ilvl w:val="0"/>
          <w:numId w:val="24"/>
        </w:numPr>
        <w:spacing w:line="240" w:lineRule="auto"/>
        <w:jc w:val="both"/>
        <w:rPr>
          <w:rFonts w:cs="Times New Roman"/>
          <w:sz w:val="24"/>
          <w:szCs w:val="24"/>
        </w:rPr>
      </w:pPr>
      <w:r w:rsidRPr="00491D2F">
        <w:rPr>
          <w:rFonts w:cs="Times New Roman"/>
          <w:i/>
          <w:iCs/>
          <w:sz w:val="24"/>
          <w:szCs w:val="24"/>
        </w:rPr>
        <w:t>Sissonne fermée</w:t>
      </w:r>
      <w:r w:rsidRPr="00491D2F">
        <w:rPr>
          <w:rFonts w:cs="Times New Roman"/>
          <w:sz w:val="24"/>
          <w:szCs w:val="24"/>
        </w:rPr>
        <w:t xml:space="preserve"> во всех направлениях и позах</w:t>
      </w:r>
    </w:p>
    <w:p w:rsidR="00074C88" w:rsidRPr="00491D2F" w:rsidRDefault="00074C88" w:rsidP="00235494">
      <w:pPr>
        <w:pStyle w:val="12"/>
        <w:numPr>
          <w:ilvl w:val="0"/>
          <w:numId w:val="24"/>
        </w:numPr>
        <w:spacing w:line="240" w:lineRule="auto"/>
        <w:jc w:val="both"/>
        <w:rPr>
          <w:rFonts w:cs="Times New Roman"/>
          <w:i/>
          <w:iCs/>
          <w:sz w:val="24"/>
          <w:szCs w:val="24"/>
          <w:lang w:val="en-US"/>
        </w:rPr>
      </w:pPr>
      <w:r w:rsidRPr="00491D2F">
        <w:rPr>
          <w:rFonts w:cs="Times New Roman"/>
          <w:i/>
          <w:iCs/>
          <w:sz w:val="24"/>
          <w:szCs w:val="24"/>
          <w:lang w:val="en-US"/>
        </w:rPr>
        <w:t>Sissonne ouverte en face</w:t>
      </w:r>
      <w:r w:rsidRPr="00491D2F">
        <w:rPr>
          <w:rFonts w:cs="Times New Roman"/>
          <w:sz w:val="24"/>
          <w:szCs w:val="24"/>
          <w:lang w:val="en-US"/>
        </w:rPr>
        <w:t xml:space="preserve">, </w:t>
      </w:r>
      <w:r w:rsidRPr="00491D2F">
        <w:rPr>
          <w:rFonts w:cs="Times New Roman"/>
          <w:i/>
          <w:iCs/>
          <w:sz w:val="24"/>
          <w:szCs w:val="24"/>
          <w:lang w:val="en-US"/>
        </w:rPr>
        <w:t>sissonne ouverte par développé</w:t>
      </w:r>
    </w:p>
    <w:p w:rsidR="00074C88" w:rsidRPr="00A86A72" w:rsidRDefault="00074C88" w:rsidP="00235494">
      <w:pPr>
        <w:pStyle w:val="12"/>
        <w:numPr>
          <w:ilvl w:val="0"/>
          <w:numId w:val="24"/>
        </w:numPr>
        <w:spacing w:line="240" w:lineRule="auto"/>
        <w:jc w:val="both"/>
        <w:rPr>
          <w:rFonts w:cs="Times New Roman"/>
          <w:sz w:val="24"/>
          <w:szCs w:val="24"/>
          <w:lang w:val="en-US"/>
        </w:rPr>
      </w:pPr>
      <w:r w:rsidRPr="00A86A72">
        <w:rPr>
          <w:rFonts w:cs="Times New Roman"/>
          <w:i/>
          <w:iCs/>
          <w:sz w:val="24"/>
          <w:szCs w:val="24"/>
          <w:lang w:val="en-US"/>
        </w:rPr>
        <w:t>Pas de basque</w:t>
      </w:r>
      <w:r w:rsidR="00C71274" w:rsidRPr="00C71274">
        <w:rPr>
          <w:rFonts w:cs="Times New Roman"/>
          <w:i/>
          <w:iCs/>
          <w:sz w:val="24"/>
          <w:szCs w:val="24"/>
          <w:lang w:val="en-US"/>
        </w:rPr>
        <w:t xml:space="preserve"> </w:t>
      </w:r>
      <w:r w:rsidR="00A86A72" w:rsidRPr="00A86A72">
        <w:rPr>
          <w:rFonts w:cs="Times New Roman"/>
          <w:sz w:val="24"/>
          <w:szCs w:val="24"/>
          <w:lang w:val="en-US"/>
        </w:rPr>
        <w:t xml:space="preserve"> </w:t>
      </w:r>
      <w:r w:rsidR="00A86A72">
        <w:rPr>
          <w:rFonts w:cs="Times New Roman"/>
          <w:sz w:val="24"/>
          <w:szCs w:val="24"/>
        </w:rPr>
        <w:t>вперё</w:t>
      </w:r>
      <w:r w:rsidRPr="00491D2F">
        <w:rPr>
          <w:rFonts w:cs="Times New Roman"/>
          <w:sz w:val="24"/>
          <w:szCs w:val="24"/>
        </w:rPr>
        <w:t>д</w:t>
      </w:r>
      <w:r w:rsidRPr="00A86A72">
        <w:rPr>
          <w:rFonts w:cs="Times New Roman"/>
          <w:sz w:val="24"/>
          <w:szCs w:val="24"/>
          <w:lang w:val="en-US"/>
        </w:rPr>
        <w:t xml:space="preserve"> </w:t>
      </w:r>
      <w:r w:rsidRPr="00491D2F">
        <w:rPr>
          <w:rFonts w:cs="Times New Roman"/>
          <w:sz w:val="24"/>
          <w:szCs w:val="24"/>
        </w:rPr>
        <w:t>и</w:t>
      </w:r>
      <w:r w:rsidRPr="00A86A72">
        <w:rPr>
          <w:rFonts w:cs="Times New Roman"/>
          <w:sz w:val="24"/>
          <w:szCs w:val="24"/>
          <w:lang w:val="en-US"/>
        </w:rPr>
        <w:t xml:space="preserve"> </w:t>
      </w:r>
      <w:r w:rsidRPr="00491D2F">
        <w:rPr>
          <w:rFonts w:cs="Times New Roman"/>
          <w:sz w:val="24"/>
          <w:szCs w:val="24"/>
        </w:rPr>
        <w:t>назад</w:t>
      </w:r>
    </w:p>
    <w:p w:rsidR="00074C88" w:rsidRPr="0024139E" w:rsidRDefault="00074C88" w:rsidP="00235494">
      <w:pPr>
        <w:pStyle w:val="12"/>
        <w:numPr>
          <w:ilvl w:val="0"/>
          <w:numId w:val="24"/>
        </w:numPr>
        <w:spacing w:line="240" w:lineRule="auto"/>
        <w:jc w:val="both"/>
        <w:rPr>
          <w:rFonts w:cs="Times New Roman"/>
          <w:sz w:val="24"/>
          <w:szCs w:val="24"/>
        </w:rPr>
      </w:pPr>
      <w:r w:rsidRPr="00491D2F">
        <w:rPr>
          <w:rFonts w:cs="Times New Roman"/>
          <w:i/>
          <w:iCs/>
          <w:sz w:val="24"/>
          <w:szCs w:val="24"/>
        </w:rPr>
        <w:t>Pas de chat</w:t>
      </w:r>
      <w:r w:rsidRPr="00491D2F">
        <w:rPr>
          <w:rFonts w:cs="Times New Roman"/>
          <w:sz w:val="24"/>
          <w:szCs w:val="24"/>
        </w:rPr>
        <w:t xml:space="preserve"> с согнутыми ногами</w:t>
      </w:r>
    </w:p>
    <w:p w:rsidR="00074C88" w:rsidRPr="00491D2F" w:rsidRDefault="00074C88" w:rsidP="00235494">
      <w:pPr>
        <w:pStyle w:val="12"/>
        <w:spacing w:line="240" w:lineRule="auto"/>
        <w:jc w:val="both"/>
        <w:rPr>
          <w:rFonts w:cs="Times New Roman"/>
          <w:b/>
          <w:bCs/>
          <w:sz w:val="24"/>
          <w:szCs w:val="24"/>
          <w:u w:val="single"/>
        </w:rPr>
      </w:pPr>
      <w:r w:rsidRPr="00491D2F">
        <w:rPr>
          <w:rFonts w:cs="Times New Roman"/>
          <w:b/>
          <w:bCs/>
          <w:sz w:val="24"/>
          <w:szCs w:val="24"/>
          <w:u w:val="single"/>
        </w:rPr>
        <w:t>Экзерсис на пальцах</w:t>
      </w:r>
    </w:p>
    <w:p w:rsidR="00074C88" w:rsidRPr="00491D2F" w:rsidRDefault="00074C88" w:rsidP="00235494">
      <w:pPr>
        <w:pStyle w:val="12"/>
        <w:numPr>
          <w:ilvl w:val="0"/>
          <w:numId w:val="3"/>
        </w:numPr>
        <w:spacing w:line="240" w:lineRule="auto"/>
        <w:jc w:val="both"/>
        <w:rPr>
          <w:rFonts w:cs="Times New Roman"/>
          <w:sz w:val="24"/>
          <w:szCs w:val="24"/>
        </w:rPr>
      </w:pPr>
      <w:r w:rsidRPr="00491D2F">
        <w:rPr>
          <w:rFonts w:cs="Times New Roman"/>
          <w:i/>
          <w:iCs/>
          <w:sz w:val="24"/>
          <w:szCs w:val="24"/>
        </w:rPr>
        <w:t>Pas échappé</w:t>
      </w:r>
      <w:r w:rsidRPr="00491D2F">
        <w:rPr>
          <w:rFonts w:cs="Times New Roman"/>
          <w:sz w:val="24"/>
          <w:szCs w:val="24"/>
        </w:rPr>
        <w:t xml:space="preserve"> из II, IV позиции</w:t>
      </w:r>
    </w:p>
    <w:p w:rsidR="00074C88" w:rsidRPr="00491D2F" w:rsidRDefault="00074C88" w:rsidP="00235494">
      <w:pPr>
        <w:pStyle w:val="12"/>
        <w:numPr>
          <w:ilvl w:val="0"/>
          <w:numId w:val="3"/>
        </w:numPr>
        <w:spacing w:line="240" w:lineRule="auto"/>
        <w:jc w:val="both"/>
        <w:rPr>
          <w:rFonts w:cs="Times New Roman"/>
          <w:i/>
          <w:iCs/>
          <w:sz w:val="24"/>
          <w:szCs w:val="24"/>
          <w:lang w:val="en-US"/>
        </w:rPr>
      </w:pPr>
      <w:r w:rsidRPr="00491D2F">
        <w:rPr>
          <w:rFonts w:cs="Times New Roman"/>
          <w:i/>
          <w:iCs/>
          <w:sz w:val="24"/>
          <w:szCs w:val="24"/>
          <w:lang w:val="en-US"/>
        </w:rPr>
        <w:t>Pas de bourrée ballotté</w:t>
      </w:r>
      <w:r w:rsidRPr="00491D2F">
        <w:rPr>
          <w:rFonts w:cs="Times New Roman"/>
          <w:sz w:val="24"/>
          <w:szCs w:val="24"/>
          <w:lang w:val="en-US"/>
        </w:rPr>
        <w:t xml:space="preserve"> </w:t>
      </w:r>
      <w:r w:rsidRPr="00491D2F">
        <w:rPr>
          <w:rFonts w:cs="Times New Roman"/>
          <w:sz w:val="24"/>
          <w:szCs w:val="24"/>
        </w:rPr>
        <w:t>на</w:t>
      </w:r>
      <w:r w:rsidRPr="00491D2F">
        <w:rPr>
          <w:rFonts w:cs="Times New Roman"/>
          <w:sz w:val="24"/>
          <w:szCs w:val="24"/>
          <w:lang w:val="en-US"/>
        </w:rPr>
        <w:t xml:space="preserve"> </w:t>
      </w:r>
      <w:r w:rsidRPr="00491D2F">
        <w:rPr>
          <w:rFonts w:cs="Times New Roman"/>
          <w:i/>
          <w:iCs/>
          <w:sz w:val="24"/>
          <w:szCs w:val="24"/>
          <w:lang w:val="en-US"/>
        </w:rPr>
        <w:t>croisée et effacée</w:t>
      </w:r>
    </w:p>
    <w:p w:rsidR="00074C88" w:rsidRPr="00491D2F" w:rsidRDefault="00074C88" w:rsidP="00235494">
      <w:pPr>
        <w:pStyle w:val="12"/>
        <w:numPr>
          <w:ilvl w:val="0"/>
          <w:numId w:val="3"/>
        </w:numPr>
        <w:spacing w:line="240" w:lineRule="auto"/>
        <w:jc w:val="both"/>
        <w:rPr>
          <w:rFonts w:cs="Times New Roman"/>
          <w:sz w:val="24"/>
          <w:szCs w:val="24"/>
        </w:rPr>
      </w:pPr>
      <w:r w:rsidRPr="00491D2F">
        <w:rPr>
          <w:rFonts w:cs="Times New Roman"/>
          <w:i/>
          <w:iCs/>
          <w:sz w:val="24"/>
          <w:szCs w:val="24"/>
        </w:rPr>
        <w:t>Sissonne ouverte pas développé</w:t>
      </w:r>
      <w:r w:rsidRPr="00491D2F">
        <w:rPr>
          <w:rFonts w:cs="Times New Roman"/>
          <w:sz w:val="24"/>
          <w:szCs w:val="24"/>
        </w:rPr>
        <w:t xml:space="preserve"> на 45º во всех направлениях и позах (по усмотрению</w:t>
      </w:r>
      <w:r w:rsidR="0024139E">
        <w:rPr>
          <w:rFonts w:cs="Times New Roman"/>
          <w:sz w:val="24"/>
          <w:szCs w:val="24"/>
        </w:rPr>
        <w:t xml:space="preserve"> преподавателя</w:t>
      </w:r>
      <w:r w:rsidRPr="00491D2F">
        <w:rPr>
          <w:rFonts w:cs="Times New Roman"/>
          <w:sz w:val="24"/>
          <w:szCs w:val="24"/>
        </w:rPr>
        <w:t>)</w:t>
      </w:r>
    </w:p>
    <w:p w:rsidR="00074C88" w:rsidRPr="00491D2F" w:rsidRDefault="00074C88" w:rsidP="00235494">
      <w:pPr>
        <w:pStyle w:val="12"/>
        <w:numPr>
          <w:ilvl w:val="0"/>
          <w:numId w:val="3"/>
        </w:numPr>
        <w:spacing w:line="240" w:lineRule="auto"/>
        <w:jc w:val="both"/>
        <w:rPr>
          <w:rFonts w:cs="Times New Roman"/>
          <w:sz w:val="24"/>
          <w:szCs w:val="24"/>
          <w:lang w:val="en-US"/>
        </w:rPr>
      </w:pPr>
      <w:r w:rsidRPr="00491D2F">
        <w:rPr>
          <w:rFonts w:cs="Times New Roman"/>
          <w:i/>
          <w:iCs/>
          <w:sz w:val="24"/>
          <w:szCs w:val="24"/>
          <w:lang w:val="en-US"/>
        </w:rPr>
        <w:t>Pas assemble soutenu</w:t>
      </w:r>
      <w:r w:rsidRPr="00491D2F">
        <w:rPr>
          <w:rFonts w:cs="Times New Roman"/>
          <w:sz w:val="24"/>
          <w:szCs w:val="24"/>
          <w:lang w:val="en-US"/>
        </w:rPr>
        <w:t xml:space="preserve"> </w:t>
      </w:r>
      <w:r w:rsidRPr="00491D2F">
        <w:rPr>
          <w:rFonts w:cs="Times New Roman"/>
          <w:i/>
          <w:iCs/>
          <w:sz w:val="24"/>
          <w:szCs w:val="24"/>
          <w:lang w:val="en-US"/>
        </w:rPr>
        <w:t>en tournant en dehors et en dedans</w:t>
      </w:r>
      <w:r w:rsidRPr="00491D2F">
        <w:rPr>
          <w:rFonts w:cs="Times New Roman"/>
          <w:sz w:val="24"/>
          <w:szCs w:val="24"/>
          <w:lang w:val="en-US"/>
        </w:rPr>
        <w:t xml:space="preserve"> ½ </w:t>
      </w:r>
      <w:r w:rsidRPr="00491D2F">
        <w:rPr>
          <w:rFonts w:cs="Times New Roman"/>
          <w:sz w:val="24"/>
          <w:szCs w:val="24"/>
        </w:rPr>
        <w:t>оборота</w:t>
      </w:r>
    </w:p>
    <w:p w:rsidR="00074C88" w:rsidRPr="00491D2F" w:rsidRDefault="00074C88" w:rsidP="00235494">
      <w:pPr>
        <w:pStyle w:val="12"/>
        <w:numPr>
          <w:ilvl w:val="0"/>
          <w:numId w:val="3"/>
        </w:numPr>
        <w:spacing w:line="240" w:lineRule="auto"/>
        <w:jc w:val="both"/>
        <w:rPr>
          <w:rFonts w:cs="Times New Roman"/>
          <w:sz w:val="24"/>
          <w:szCs w:val="24"/>
          <w:lang w:val="en-US"/>
        </w:rPr>
      </w:pPr>
      <w:r w:rsidRPr="00491D2F">
        <w:rPr>
          <w:rFonts w:cs="Times New Roman"/>
          <w:i/>
          <w:iCs/>
          <w:sz w:val="24"/>
          <w:szCs w:val="24"/>
          <w:lang w:val="en-US"/>
        </w:rPr>
        <w:t>Sissonne simple en tournant</w:t>
      </w:r>
      <w:r w:rsidRPr="00491D2F">
        <w:rPr>
          <w:rFonts w:cs="Times New Roman"/>
          <w:sz w:val="24"/>
          <w:szCs w:val="24"/>
          <w:lang w:val="en-US"/>
        </w:rPr>
        <w:t xml:space="preserve"> </w:t>
      </w:r>
      <w:r w:rsidRPr="00491D2F">
        <w:rPr>
          <w:rFonts w:cs="Times New Roman"/>
          <w:sz w:val="24"/>
          <w:szCs w:val="24"/>
        </w:rPr>
        <w:t>по</w:t>
      </w:r>
      <w:r w:rsidRPr="00491D2F">
        <w:rPr>
          <w:rFonts w:cs="Times New Roman"/>
          <w:sz w:val="24"/>
          <w:szCs w:val="24"/>
          <w:lang w:val="en-US"/>
        </w:rPr>
        <w:t xml:space="preserve"> ¼ </w:t>
      </w:r>
      <w:r w:rsidRPr="00491D2F">
        <w:rPr>
          <w:rFonts w:cs="Times New Roman"/>
          <w:sz w:val="24"/>
          <w:szCs w:val="24"/>
        </w:rPr>
        <w:t>и</w:t>
      </w:r>
      <w:r w:rsidRPr="00491D2F">
        <w:rPr>
          <w:rFonts w:cs="Times New Roman"/>
          <w:sz w:val="24"/>
          <w:szCs w:val="24"/>
          <w:lang w:val="en-US"/>
        </w:rPr>
        <w:t xml:space="preserve"> ½ </w:t>
      </w:r>
      <w:r w:rsidRPr="00491D2F">
        <w:rPr>
          <w:rFonts w:cs="Times New Roman"/>
          <w:sz w:val="24"/>
          <w:szCs w:val="24"/>
        </w:rPr>
        <w:t>оборота</w:t>
      </w:r>
    </w:p>
    <w:p w:rsidR="00074C88" w:rsidRPr="00491D2F" w:rsidRDefault="00074C88" w:rsidP="00235494">
      <w:pPr>
        <w:pStyle w:val="12"/>
        <w:numPr>
          <w:ilvl w:val="0"/>
          <w:numId w:val="3"/>
        </w:numPr>
        <w:spacing w:line="240" w:lineRule="auto"/>
        <w:jc w:val="both"/>
        <w:rPr>
          <w:rFonts w:cs="Times New Roman"/>
          <w:sz w:val="24"/>
          <w:szCs w:val="24"/>
        </w:rPr>
      </w:pPr>
      <w:r w:rsidRPr="00491D2F">
        <w:rPr>
          <w:rFonts w:cs="Times New Roman"/>
          <w:i/>
          <w:iCs/>
          <w:sz w:val="24"/>
          <w:szCs w:val="24"/>
        </w:rPr>
        <w:t>Préparation</w:t>
      </w:r>
      <w:r w:rsidRPr="00491D2F">
        <w:rPr>
          <w:rFonts w:cs="Times New Roman"/>
          <w:sz w:val="24"/>
          <w:szCs w:val="24"/>
        </w:rPr>
        <w:t xml:space="preserve"> к </w:t>
      </w:r>
      <w:r w:rsidRPr="00491D2F">
        <w:rPr>
          <w:rFonts w:cs="Times New Roman"/>
          <w:i/>
          <w:iCs/>
          <w:sz w:val="24"/>
          <w:szCs w:val="24"/>
        </w:rPr>
        <w:t>tour</w:t>
      </w:r>
      <w:r w:rsidRPr="00491D2F">
        <w:rPr>
          <w:rFonts w:cs="Times New Roman"/>
          <w:sz w:val="24"/>
          <w:szCs w:val="24"/>
        </w:rPr>
        <w:t xml:space="preserve"> из V позиции</w:t>
      </w:r>
    </w:p>
    <w:p w:rsidR="00074C88" w:rsidRPr="00491D2F" w:rsidRDefault="00074C88" w:rsidP="00235494">
      <w:pPr>
        <w:pStyle w:val="12"/>
        <w:numPr>
          <w:ilvl w:val="0"/>
          <w:numId w:val="3"/>
        </w:numPr>
        <w:spacing w:line="240" w:lineRule="auto"/>
        <w:jc w:val="both"/>
        <w:rPr>
          <w:rFonts w:cs="Times New Roman"/>
          <w:sz w:val="24"/>
          <w:szCs w:val="24"/>
        </w:rPr>
      </w:pPr>
      <w:r w:rsidRPr="00491D2F">
        <w:rPr>
          <w:rFonts w:cs="Times New Roman"/>
          <w:i/>
          <w:iCs/>
          <w:sz w:val="24"/>
          <w:szCs w:val="24"/>
        </w:rPr>
        <w:t>Tour</w:t>
      </w:r>
      <w:r w:rsidRPr="00491D2F">
        <w:rPr>
          <w:rFonts w:cs="Times New Roman"/>
          <w:sz w:val="24"/>
          <w:szCs w:val="24"/>
        </w:rPr>
        <w:t xml:space="preserve"> из V позиции </w:t>
      </w:r>
      <w:r w:rsidRPr="00491D2F">
        <w:rPr>
          <w:rFonts w:cs="Times New Roman"/>
          <w:i/>
          <w:iCs/>
          <w:sz w:val="24"/>
          <w:szCs w:val="24"/>
        </w:rPr>
        <w:t>en dehors et dedans</w:t>
      </w:r>
      <w:r w:rsidRPr="00491D2F">
        <w:rPr>
          <w:rFonts w:cs="Times New Roman"/>
          <w:sz w:val="24"/>
          <w:szCs w:val="24"/>
        </w:rPr>
        <w:t xml:space="preserve"> (по усмотрению педагога)</w:t>
      </w:r>
    </w:p>
    <w:p w:rsidR="00074C88" w:rsidRPr="00491D2F" w:rsidRDefault="00074C88" w:rsidP="00235494">
      <w:pPr>
        <w:pStyle w:val="12"/>
        <w:numPr>
          <w:ilvl w:val="0"/>
          <w:numId w:val="3"/>
        </w:numPr>
        <w:spacing w:line="240" w:lineRule="auto"/>
        <w:jc w:val="both"/>
        <w:rPr>
          <w:rFonts w:cs="Times New Roman"/>
          <w:sz w:val="24"/>
          <w:szCs w:val="24"/>
        </w:rPr>
      </w:pPr>
      <w:r w:rsidRPr="00491D2F">
        <w:rPr>
          <w:rFonts w:cs="Times New Roman"/>
          <w:i/>
          <w:iCs/>
          <w:sz w:val="24"/>
          <w:szCs w:val="24"/>
        </w:rPr>
        <w:t>Pas de bourree suivi en face</w:t>
      </w:r>
      <w:r w:rsidRPr="00491D2F">
        <w:rPr>
          <w:rFonts w:cs="Times New Roman"/>
          <w:sz w:val="24"/>
          <w:szCs w:val="24"/>
        </w:rPr>
        <w:t xml:space="preserve"> в маленьких и больших позах</w:t>
      </w:r>
      <w:r w:rsidR="00182DF9">
        <w:rPr>
          <w:rFonts w:cs="Times New Roman"/>
          <w:sz w:val="24"/>
          <w:szCs w:val="24"/>
        </w:rPr>
        <w:t xml:space="preserve"> с продвижением в сторону, вперё</w:t>
      </w:r>
      <w:r w:rsidRPr="00491D2F">
        <w:rPr>
          <w:rFonts w:cs="Times New Roman"/>
          <w:sz w:val="24"/>
          <w:szCs w:val="24"/>
        </w:rPr>
        <w:t xml:space="preserve">д, </w:t>
      </w:r>
      <w:r w:rsidRPr="00491D2F">
        <w:rPr>
          <w:rFonts w:cs="Times New Roman"/>
          <w:i/>
          <w:iCs/>
          <w:sz w:val="24"/>
          <w:szCs w:val="24"/>
        </w:rPr>
        <w:t>en tournant</w:t>
      </w:r>
      <w:r w:rsidRPr="00491D2F">
        <w:rPr>
          <w:rFonts w:cs="Times New Roman"/>
          <w:sz w:val="24"/>
          <w:szCs w:val="24"/>
        </w:rPr>
        <w:t xml:space="preserve"> на месте</w:t>
      </w:r>
    </w:p>
    <w:p w:rsidR="00074C88" w:rsidRPr="00491D2F" w:rsidRDefault="00074C88" w:rsidP="00235494">
      <w:pPr>
        <w:pStyle w:val="12"/>
        <w:numPr>
          <w:ilvl w:val="0"/>
          <w:numId w:val="3"/>
        </w:numPr>
        <w:spacing w:line="240" w:lineRule="auto"/>
        <w:jc w:val="both"/>
        <w:rPr>
          <w:rFonts w:cs="Times New Roman"/>
          <w:sz w:val="24"/>
          <w:szCs w:val="24"/>
        </w:rPr>
      </w:pPr>
      <w:r w:rsidRPr="00491D2F">
        <w:rPr>
          <w:rFonts w:cs="Times New Roman"/>
          <w:i/>
          <w:iCs/>
          <w:sz w:val="24"/>
          <w:szCs w:val="24"/>
        </w:rPr>
        <w:t>Pas glissade</w:t>
      </w:r>
      <w:r w:rsidRPr="00491D2F">
        <w:rPr>
          <w:rFonts w:cs="Times New Roman"/>
          <w:sz w:val="24"/>
          <w:szCs w:val="24"/>
        </w:rPr>
        <w:t xml:space="preserve"> в позах</w:t>
      </w:r>
    </w:p>
    <w:p w:rsidR="00074C88" w:rsidRPr="00491D2F" w:rsidRDefault="00074C88" w:rsidP="00235494">
      <w:pPr>
        <w:pStyle w:val="12"/>
        <w:numPr>
          <w:ilvl w:val="0"/>
          <w:numId w:val="3"/>
        </w:numPr>
        <w:spacing w:line="240" w:lineRule="auto"/>
        <w:jc w:val="both"/>
        <w:rPr>
          <w:rFonts w:cs="Times New Roman"/>
          <w:sz w:val="24"/>
          <w:szCs w:val="24"/>
        </w:rPr>
      </w:pPr>
      <w:r w:rsidRPr="00491D2F">
        <w:rPr>
          <w:rFonts w:cs="Times New Roman"/>
          <w:i/>
          <w:iCs/>
          <w:sz w:val="24"/>
          <w:szCs w:val="24"/>
        </w:rPr>
        <w:t>Petit pas jetes</w:t>
      </w:r>
      <w:r w:rsidR="00A86A72">
        <w:rPr>
          <w:rFonts w:cs="Times New Roman"/>
          <w:sz w:val="24"/>
          <w:szCs w:val="24"/>
        </w:rPr>
        <w:t xml:space="preserve"> с продвижением вперё</w:t>
      </w:r>
      <w:r w:rsidRPr="00491D2F">
        <w:rPr>
          <w:rFonts w:cs="Times New Roman"/>
          <w:sz w:val="24"/>
          <w:szCs w:val="24"/>
        </w:rPr>
        <w:t xml:space="preserve">д, назад, в сторону, другая нога в положении </w:t>
      </w:r>
      <w:r w:rsidRPr="00491D2F">
        <w:rPr>
          <w:rFonts w:cs="Times New Roman"/>
          <w:i/>
          <w:iCs/>
          <w:sz w:val="24"/>
          <w:szCs w:val="24"/>
        </w:rPr>
        <w:t>cur le coup-de-pied</w:t>
      </w:r>
      <w:r w:rsidRPr="00491D2F">
        <w:rPr>
          <w:rFonts w:cs="Times New Roman"/>
          <w:sz w:val="24"/>
          <w:szCs w:val="24"/>
        </w:rPr>
        <w:t xml:space="preserve"> в позах</w:t>
      </w:r>
    </w:p>
    <w:p w:rsidR="00074C88" w:rsidRPr="00491D2F" w:rsidRDefault="00074C88" w:rsidP="00235494">
      <w:pPr>
        <w:pStyle w:val="12"/>
        <w:numPr>
          <w:ilvl w:val="0"/>
          <w:numId w:val="3"/>
        </w:numPr>
        <w:spacing w:line="240" w:lineRule="auto"/>
        <w:jc w:val="both"/>
        <w:rPr>
          <w:rFonts w:cs="Times New Roman"/>
          <w:sz w:val="24"/>
          <w:szCs w:val="24"/>
          <w:lang w:val="en-US"/>
        </w:rPr>
      </w:pPr>
      <w:r w:rsidRPr="00491D2F">
        <w:rPr>
          <w:rFonts w:cs="Times New Roman"/>
          <w:i/>
          <w:iCs/>
          <w:sz w:val="24"/>
          <w:szCs w:val="24"/>
          <w:lang w:val="en-US"/>
        </w:rPr>
        <w:t>Sissonne simple en face</w:t>
      </w:r>
      <w:r w:rsidRPr="00491D2F">
        <w:rPr>
          <w:rFonts w:cs="Times New Roman"/>
          <w:sz w:val="24"/>
          <w:szCs w:val="24"/>
          <w:lang w:val="en-US"/>
        </w:rPr>
        <w:t xml:space="preserve">, </w:t>
      </w:r>
      <w:r w:rsidRPr="00491D2F">
        <w:rPr>
          <w:rFonts w:cs="Times New Roman"/>
          <w:sz w:val="24"/>
          <w:szCs w:val="24"/>
        </w:rPr>
        <w:t>позднее</w:t>
      </w:r>
      <w:r w:rsidRPr="00491D2F">
        <w:rPr>
          <w:rFonts w:cs="Times New Roman"/>
          <w:sz w:val="24"/>
          <w:szCs w:val="24"/>
          <w:lang w:val="en-US"/>
        </w:rPr>
        <w:t xml:space="preserve"> </w:t>
      </w:r>
      <w:r w:rsidRPr="00491D2F">
        <w:rPr>
          <w:rFonts w:cs="Times New Roman"/>
          <w:sz w:val="24"/>
          <w:szCs w:val="24"/>
        </w:rPr>
        <w:t>в</w:t>
      </w:r>
      <w:r w:rsidRPr="00491D2F">
        <w:rPr>
          <w:rFonts w:cs="Times New Roman"/>
          <w:sz w:val="24"/>
          <w:szCs w:val="24"/>
          <w:lang w:val="en-US"/>
        </w:rPr>
        <w:t xml:space="preserve"> </w:t>
      </w:r>
      <w:r w:rsidRPr="00491D2F">
        <w:rPr>
          <w:rFonts w:cs="Times New Roman"/>
          <w:sz w:val="24"/>
          <w:szCs w:val="24"/>
        </w:rPr>
        <w:t>позах</w:t>
      </w:r>
    </w:p>
    <w:p w:rsidR="00074C88" w:rsidRPr="0024139E" w:rsidRDefault="00074C88" w:rsidP="00235494">
      <w:pPr>
        <w:pStyle w:val="12"/>
        <w:numPr>
          <w:ilvl w:val="0"/>
          <w:numId w:val="3"/>
        </w:numPr>
        <w:spacing w:line="240" w:lineRule="auto"/>
        <w:jc w:val="both"/>
        <w:rPr>
          <w:rFonts w:cs="Times New Roman"/>
          <w:sz w:val="24"/>
          <w:szCs w:val="24"/>
        </w:rPr>
      </w:pPr>
      <w:r w:rsidRPr="00491D2F">
        <w:rPr>
          <w:rFonts w:cs="Times New Roman"/>
          <w:i/>
          <w:iCs/>
          <w:sz w:val="24"/>
          <w:szCs w:val="24"/>
        </w:rPr>
        <w:t>Temps lié par terre</w:t>
      </w:r>
      <w:r w:rsidR="00A86A72">
        <w:rPr>
          <w:rFonts w:cs="Times New Roman"/>
          <w:sz w:val="24"/>
          <w:szCs w:val="24"/>
        </w:rPr>
        <w:t xml:space="preserve"> </w:t>
      </w:r>
      <w:r w:rsidR="00C71274">
        <w:rPr>
          <w:rFonts w:cs="Times New Roman"/>
          <w:sz w:val="24"/>
          <w:szCs w:val="24"/>
        </w:rPr>
        <w:t xml:space="preserve"> </w:t>
      </w:r>
      <w:r w:rsidR="00A86A72">
        <w:rPr>
          <w:rFonts w:cs="Times New Roman"/>
          <w:sz w:val="24"/>
          <w:szCs w:val="24"/>
        </w:rPr>
        <w:t>вперё</w:t>
      </w:r>
      <w:r w:rsidRPr="00491D2F">
        <w:rPr>
          <w:rFonts w:cs="Times New Roman"/>
          <w:sz w:val="24"/>
          <w:szCs w:val="24"/>
        </w:rPr>
        <w:t>д и назад.</w:t>
      </w:r>
    </w:p>
    <w:p w:rsidR="00074C88" w:rsidRPr="00491D2F" w:rsidRDefault="00074C88" w:rsidP="00235494">
      <w:pPr>
        <w:pStyle w:val="12"/>
        <w:spacing w:line="240" w:lineRule="auto"/>
        <w:jc w:val="both"/>
        <w:rPr>
          <w:rFonts w:cs="Times New Roman"/>
          <w:sz w:val="24"/>
          <w:szCs w:val="24"/>
        </w:rPr>
      </w:pPr>
    </w:p>
    <w:p w:rsidR="00074C88" w:rsidRPr="00491D2F" w:rsidRDefault="00074C88" w:rsidP="00235494">
      <w:pPr>
        <w:pStyle w:val="12"/>
        <w:spacing w:line="240" w:lineRule="auto"/>
        <w:ind w:firstLine="851"/>
        <w:jc w:val="both"/>
        <w:rPr>
          <w:rFonts w:cs="Times New Roman"/>
          <w:sz w:val="24"/>
          <w:szCs w:val="24"/>
        </w:rPr>
      </w:pPr>
      <w:r w:rsidRPr="00491D2F">
        <w:rPr>
          <w:rFonts w:cs="Times New Roman"/>
          <w:sz w:val="24"/>
          <w:szCs w:val="24"/>
        </w:rPr>
        <w:t xml:space="preserve">При исполнении </w:t>
      </w:r>
      <w:r w:rsidRPr="00A86A72">
        <w:rPr>
          <w:rFonts w:cs="Times New Roman"/>
          <w:bCs/>
          <w:sz w:val="24"/>
          <w:szCs w:val="24"/>
        </w:rPr>
        <w:t>adagio</w:t>
      </w:r>
      <w:r w:rsidRPr="00491D2F">
        <w:rPr>
          <w:rFonts w:cs="Times New Roman"/>
          <w:sz w:val="24"/>
          <w:szCs w:val="24"/>
        </w:rPr>
        <w:t xml:space="preserve"> на середине очень важен переход из позы в позу. Для этого педагог должен при составлении комбинации </w:t>
      </w:r>
      <w:r w:rsidRPr="00A86A72">
        <w:rPr>
          <w:rFonts w:cs="Times New Roman"/>
          <w:bCs/>
          <w:sz w:val="24"/>
          <w:szCs w:val="24"/>
        </w:rPr>
        <w:t>adagio</w:t>
      </w:r>
      <w:r w:rsidR="00C71274">
        <w:rPr>
          <w:rFonts w:cs="Times New Roman"/>
          <w:sz w:val="24"/>
          <w:szCs w:val="24"/>
        </w:rPr>
        <w:t xml:space="preserve"> делить её</w:t>
      </w:r>
      <w:r w:rsidRPr="00491D2F">
        <w:rPr>
          <w:rFonts w:cs="Times New Roman"/>
          <w:sz w:val="24"/>
          <w:szCs w:val="24"/>
        </w:rPr>
        <w:t xml:space="preserve"> на фразы, в которых есть главные движения и связующие. Точное музыкальное сопровождение обеспечит удобное построение комбинации </w:t>
      </w:r>
      <w:r w:rsidRPr="00A86A72">
        <w:rPr>
          <w:rFonts w:cs="Times New Roman"/>
          <w:bCs/>
          <w:sz w:val="24"/>
          <w:szCs w:val="24"/>
        </w:rPr>
        <w:t>adagio</w:t>
      </w:r>
      <w:r w:rsidR="0024139E">
        <w:rPr>
          <w:rFonts w:cs="Times New Roman"/>
          <w:sz w:val="24"/>
          <w:szCs w:val="24"/>
        </w:rPr>
        <w:t xml:space="preserve"> - т</w:t>
      </w:r>
      <w:r w:rsidRPr="00491D2F">
        <w:rPr>
          <w:rFonts w:cs="Times New Roman"/>
          <w:sz w:val="24"/>
          <w:szCs w:val="24"/>
        </w:rPr>
        <w:t>огда срабатывает принцип «если удобно, значит, правильно, если правильно, значит, красиво».  Красота в исполнении – цель классического танца!</w:t>
      </w:r>
    </w:p>
    <w:p w:rsidR="00074C88" w:rsidRPr="00491D2F" w:rsidRDefault="00074C88" w:rsidP="00235494">
      <w:pPr>
        <w:pStyle w:val="12"/>
        <w:spacing w:line="240" w:lineRule="auto"/>
        <w:ind w:firstLine="851"/>
        <w:jc w:val="both"/>
        <w:rPr>
          <w:rFonts w:cs="Times New Roman"/>
          <w:sz w:val="24"/>
          <w:szCs w:val="24"/>
        </w:rPr>
      </w:pPr>
      <w:r w:rsidRPr="00491D2F">
        <w:rPr>
          <w:rFonts w:cs="Times New Roman"/>
          <w:sz w:val="24"/>
          <w:szCs w:val="24"/>
        </w:rPr>
        <w:t xml:space="preserve"> При работе над вращением не забывать о голове, направленности взгля</w:t>
      </w:r>
      <w:r w:rsidR="00A86A72">
        <w:rPr>
          <w:rFonts w:cs="Times New Roman"/>
          <w:sz w:val="24"/>
          <w:szCs w:val="24"/>
        </w:rPr>
        <w:t>да. При крепких опорных ногах бё</w:t>
      </w:r>
      <w:r w:rsidRPr="00491D2F">
        <w:rPr>
          <w:rFonts w:cs="Times New Roman"/>
          <w:sz w:val="24"/>
          <w:szCs w:val="24"/>
        </w:rPr>
        <w:t>дра не тормозят, вращения, активно работают вместе с плечами.</w:t>
      </w:r>
    </w:p>
    <w:p w:rsidR="00074C88" w:rsidRPr="00491D2F" w:rsidRDefault="00074C88" w:rsidP="00235494">
      <w:pPr>
        <w:pStyle w:val="12"/>
        <w:spacing w:line="240" w:lineRule="auto"/>
        <w:ind w:firstLine="851"/>
        <w:jc w:val="both"/>
        <w:rPr>
          <w:rFonts w:cs="Times New Roman"/>
          <w:sz w:val="24"/>
          <w:szCs w:val="24"/>
        </w:rPr>
      </w:pPr>
      <w:r w:rsidRPr="00491D2F">
        <w:rPr>
          <w:rFonts w:cs="Times New Roman"/>
          <w:sz w:val="24"/>
          <w:szCs w:val="24"/>
        </w:rPr>
        <w:t>При работе над прыжками можно использовать следующую комбинацию: по 8 прыжков по свободной позиции в т.2, 4, 6, 8; поворачиваясь направо; затем по 4 прыжка по тем же точкам; затем по 2 прыжка; затем по I два поворота. Всю комбинацию повторить в левую сторону, собственно по точкам 8, 6, 4, 2. Данная комбинация помогает вырабатывать силу ног в allegro, ориентацию в пространстве.</w:t>
      </w:r>
    </w:p>
    <w:p w:rsidR="00074C88" w:rsidRPr="00491D2F" w:rsidRDefault="00A86A72" w:rsidP="00235494">
      <w:pPr>
        <w:pStyle w:val="12"/>
        <w:spacing w:line="240" w:lineRule="auto"/>
        <w:jc w:val="both"/>
        <w:rPr>
          <w:rFonts w:cs="Times New Roman"/>
          <w:sz w:val="24"/>
          <w:szCs w:val="24"/>
        </w:rPr>
      </w:pPr>
      <w:r>
        <w:rPr>
          <w:rFonts w:cs="Times New Roman"/>
          <w:sz w:val="24"/>
          <w:szCs w:val="24"/>
        </w:rPr>
        <w:t xml:space="preserve">       </w:t>
      </w:r>
      <w:r w:rsidR="00074C88" w:rsidRPr="00491D2F">
        <w:rPr>
          <w:rFonts w:cs="Times New Roman"/>
          <w:sz w:val="24"/>
          <w:szCs w:val="24"/>
        </w:rPr>
        <w:t xml:space="preserve">При изучении IV </w:t>
      </w:r>
      <w:r w:rsidR="00074C88" w:rsidRPr="00491D2F">
        <w:rPr>
          <w:rFonts w:cs="Times New Roman"/>
          <w:i/>
          <w:iCs/>
          <w:sz w:val="24"/>
          <w:szCs w:val="24"/>
        </w:rPr>
        <w:t>arabesque</w:t>
      </w:r>
      <w:r w:rsidR="00074C88" w:rsidRPr="00491D2F">
        <w:rPr>
          <w:rFonts w:cs="Times New Roman"/>
          <w:sz w:val="24"/>
          <w:szCs w:val="24"/>
        </w:rPr>
        <w:t xml:space="preserve"> </w:t>
      </w:r>
      <w:r>
        <w:rPr>
          <w:rFonts w:cs="Times New Roman"/>
          <w:sz w:val="24"/>
          <w:szCs w:val="24"/>
        </w:rPr>
        <w:t xml:space="preserve"> </w:t>
      </w:r>
      <w:r w:rsidR="00074C88" w:rsidRPr="00491D2F">
        <w:rPr>
          <w:rFonts w:cs="Times New Roman"/>
          <w:sz w:val="24"/>
          <w:szCs w:val="24"/>
        </w:rPr>
        <w:t xml:space="preserve">очень важно следить за работой спины. Не ослаблять внимания при положении ноги назад. Для этого полезно у станка как можно больше </w:t>
      </w:r>
      <w:r w:rsidR="00074C88" w:rsidRPr="00491D2F">
        <w:rPr>
          <w:rFonts w:cs="Times New Roman"/>
          <w:sz w:val="24"/>
          <w:szCs w:val="24"/>
        </w:rPr>
        <w:lastRenderedPageBreak/>
        <w:t xml:space="preserve">исполнять позу назад, проверяя каждого ученика отдельно. При крепкой рабочей спине следить за пластичностью и мягкостью рук. Обращать внимание на положение головы в различных позах. </w:t>
      </w:r>
    </w:p>
    <w:p w:rsidR="00D72D36" w:rsidRDefault="00A86A72" w:rsidP="00235494">
      <w:pPr>
        <w:pStyle w:val="12"/>
        <w:spacing w:line="240" w:lineRule="auto"/>
        <w:ind w:firstLine="851"/>
        <w:jc w:val="both"/>
        <w:rPr>
          <w:rFonts w:cs="Times New Roman"/>
          <w:sz w:val="24"/>
          <w:szCs w:val="24"/>
        </w:rPr>
      </w:pPr>
      <w:r>
        <w:rPr>
          <w:rFonts w:cs="Times New Roman"/>
          <w:sz w:val="24"/>
          <w:szCs w:val="24"/>
        </w:rPr>
        <w:t>Четвё</w:t>
      </w:r>
      <w:r w:rsidR="00074C88" w:rsidRPr="00491D2F">
        <w:rPr>
          <w:rFonts w:cs="Times New Roman"/>
          <w:sz w:val="24"/>
          <w:szCs w:val="24"/>
        </w:rPr>
        <w:t>ртый класс заканчи</w:t>
      </w:r>
      <w:r>
        <w:rPr>
          <w:rFonts w:cs="Times New Roman"/>
          <w:sz w:val="24"/>
          <w:szCs w:val="24"/>
        </w:rPr>
        <w:t>вается контрольным уроком и отчё</w:t>
      </w:r>
      <w:r w:rsidR="00074C88" w:rsidRPr="00491D2F">
        <w:rPr>
          <w:rFonts w:cs="Times New Roman"/>
          <w:sz w:val="24"/>
          <w:szCs w:val="24"/>
        </w:rPr>
        <w:t xml:space="preserve">тным концертом отделения, в котором обязательно </w:t>
      </w:r>
      <w:r>
        <w:rPr>
          <w:rFonts w:cs="Times New Roman"/>
          <w:sz w:val="24"/>
          <w:szCs w:val="24"/>
        </w:rPr>
        <w:t>принимают участие учащиеся четвё</w:t>
      </w:r>
      <w:r w:rsidR="00074C88" w:rsidRPr="00491D2F">
        <w:rPr>
          <w:rFonts w:cs="Times New Roman"/>
          <w:sz w:val="24"/>
          <w:szCs w:val="24"/>
        </w:rPr>
        <w:t>ртого клас</w:t>
      </w:r>
      <w:r w:rsidR="0024139E">
        <w:rPr>
          <w:rFonts w:cs="Times New Roman"/>
          <w:sz w:val="24"/>
          <w:szCs w:val="24"/>
        </w:rPr>
        <w:t>с.</w:t>
      </w:r>
    </w:p>
    <w:p w:rsidR="00074C88" w:rsidRPr="0024139E" w:rsidRDefault="0024139E" w:rsidP="00235494">
      <w:pPr>
        <w:pStyle w:val="12"/>
        <w:spacing w:line="240" w:lineRule="auto"/>
        <w:jc w:val="both"/>
        <w:rPr>
          <w:rFonts w:cs="Times New Roman"/>
          <w:sz w:val="24"/>
          <w:szCs w:val="24"/>
        </w:rPr>
      </w:pPr>
      <w:r>
        <w:rPr>
          <w:rFonts w:cs="Times New Roman"/>
          <w:b/>
          <w:bCs/>
          <w:sz w:val="24"/>
          <w:szCs w:val="24"/>
        </w:rPr>
        <w:t xml:space="preserve">                                          </w:t>
      </w:r>
      <w:r w:rsidR="00074C88" w:rsidRPr="00491D2F">
        <w:rPr>
          <w:rFonts w:cs="Times New Roman"/>
          <w:b/>
          <w:bCs/>
          <w:sz w:val="24"/>
          <w:szCs w:val="24"/>
        </w:rPr>
        <w:t>V класс</w:t>
      </w:r>
    </w:p>
    <w:p w:rsidR="00074C88" w:rsidRPr="00491D2F" w:rsidRDefault="00074C88" w:rsidP="00235494">
      <w:pPr>
        <w:pStyle w:val="12"/>
        <w:spacing w:line="240" w:lineRule="auto"/>
        <w:ind w:firstLine="851"/>
        <w:jc w:val="both"/>
        <w:rPr>
          <w:rFonts w:cs="Times New Roman"/>
          <w:sz w:val="24"/>
          <w:szCs w:val="24"/>
        </w:rPr>
      </w:pPr>
      <w:r w:rsidRPr="00491D2F">
        <w:rPr>
          <w:rFonts w:cs="Times New Roman"/>
          <w:sz w:val="24"/>
          <w:szCs w:val="24"/>
        </w:rPr>
        <w:t>В пятом классе закрепл</w:t>
      </w:r>
      <w:r w:rsidR="000A71C1">
        <w:rPr>
          <w:rFonts w:cs="Times New Roman"/>
          <w:sz w:val="24"/>
          <w:szCs w:val="24"/>
        </w:rPr>
        <w:t>яется программный материал четвё</w:t>
      </w:r>
      <w:r w:rsidRPr="00491D2F">
        <w:rPr>
          <w:rFonts w:cs="Times New Roman"/>
          <w:sz w:val="24"/>
          <w:szCs w:val="24"/>
        </w:rPr>
        <w:t>ртого класса.</w:t>
      </w:r>
      <w:r w:rsidR="00A86A72">
        <w:rPr>
          <w:rFonts w:cs="Times New Roman"/>
          <w:sz w:val="24"/>
          <w:szCs w:val="24"/>
        </w:rPr>
        <w:t xml:space="preserve"> Основные задачи -</w:t>
      </w:r>
      <w:r w:rsidRPr="00491D2F">
        <w:rPr>
          <w:rFonts w:cs="Times New Roman"/>
          <w:sz w:val="24"/>
          <w:szCs w:val="24"/>
        </w:rPr>
        <w:t xml:space="preserve"> выработка устойчивости на полупальцах, продолжение работы над чистотой, свободой и выразительностью исполнения. </w:t>
      </w:r>
    </w:p>
    <w:p w:rsidR="00074C88" w:rsidRPr="00491D2F" w:rsidRDefault="00074C88" w:rsidP="00235494">
      <w:pPr>
        <w:pStyle w:val="12"/>
        <w:spacing w:line="240" w:lineRule="auto"/>
        <w:ind w:firstLine="851"/>
        <w:jc w:val="both"/>
        <w:rPr>
          <w:rFonts w:cs="Times New Roman"/>
          <w:sz w:val="24"/>
          <w:szCs w:val="24"/>
        </w:rPr>
      </w:pPr>
      <w:r w:rsidRPr="00491D2F">
        <w:rPr>
          <w:rFonts w:cs="Times New Roman"/>
          <w:sz w:val="24"/>
          <w:szCs w:val="24"/>
        </w:rPr>
        <w:t xml:space="preserve">В V классе вводится исполнение упражнений </w:t>
      </w:r>
      <w:r w:rsidRPr="00491D2F">
        <w:rPr>
          <w:rFonts w:cs="Times New Roman"/>
          <w:i/>
          <w:iCs/>
          <w:sz w:val="24"/>
          <w:szCs w:val="24"/>
        </w:rPr>
        <w:t>en tournant</w:t>
      </w:r>
      <w:r w:rsidRPr="00491D2F">
        <w:rPr>
          <w:rFonts w:cs="Times New Roman"/>
          <w:sz w:val="24"/>
          <w:szCs w:val="24"/>
        </w:rPr>
        <w:t xml:space="preserve"> на середине, </w:t>
      </w:r>
      <w:r w:rsidRPr="009F3591">
        <w:rPr>
          <w:rFonts w:cs="Times New Roman"/>
          <w:bCs/>
          <w:sz w:val="24"/>
          <w:szCs w:val="24"/>
        </w:rPr>
        <w:t>adagio</w:t>
      </w:r>
      <w:r w:rsidRPr="009F3591">
        <w:rPr>
          <w:rFonts w:cs="Times New Roman"/>
          <w:sz w:val="24"/>
          <w:szCs w:val="24"/>
        </w:rPr>
        <w:t xml:space="preserve"> у</w:t>
      </w:r>
      <w:r w:rsidR="009F3591">
        <w:rPr>
          <w:rFonts w:cs="Times New Roman"/>
          <w:sz w:val="24"/>
          <w:szCs w:val="24"/>
        </w:rPr>
        <w:t>сложняется за счё</w:t>
      </w:r>
      <w:r w:rsidRPr="00491D2F">
        <w:rPr>
          <w:rFonts w:cs="Times New Roman"/>
          <w:sz w:val="24"/>
          <w:szCs w:val="24"/>
        </w:rPr>
        <w:t xml:space="preserve">т новых движений, происходит дальнейшее освоение техники </w:t>
      </w:r>
      <w:r w:rsidRPr="00491D2F">
        <w:rPr>
          <w:rFonts w:cs="Times New Roman"/>
          <w:i/>
          <w:iCs/>
          <w:sz w:val="24"/>
          <w:szCs w:val="24"/>
        </w:rPr>
        <w:t>tours</w:t>
      </w:r>
      <w:r w:rsidRPr="00491D2F">
        <w:rPr>
          <w:rFonts w:cs="Times New Roman"/>
          <w:sz w:val="24"/>
          <w:szCs w:val="24"/>
        </w:rPr>
        <w:t xml:space="preserve"> и заносок. Продолжается работа над пластичностью и точностью координации при исполнении больших поз и </w:t>
      </w:r>
      <w:r w:rsidRPr="00491D2F">
        <w:rPr>
          <w:rFonts w:cs="Times New Roman"/>
          <w:i/>
          <w:iCs/>
          <w:sz w:val="24"/>
          <w:szCs w:val="24"/>
        </w:rPr>
        <w:t>tours</w:t>
      </w:r>
      <w:r w:rsidRPr="00491D2F">
        <w:rPr>
          <w:rFonts w:cs="Times New Roman"/>
          <w:sz w:val="24"/>
          <w:szCs w:val="24"/>
        </w:rPr>
        <w:t>, над положением рук и головы.</w:t>
      </w:r>
    </w:p>
    <w:p w:rsidR="00074C88" w:rsidRPr="00491D2F" w:rsidRDefault="00074C88" w:rsidP="00235494">
      <w:pPr>
        <w:pStyle w:val="12"/>
        <w:spacing w:line="240" w:lineRule="auto"/>
        <w:ind w:firstLine="851"/>
        <w:jc w:val="both"/>
        <w:rPr>
          <w:rFonts w:cs="Times New Roman"/>
          <w:sz w:val="24"/>
          <w:szCs w:val="24"/>
        </w:rPr>
      </w:pPr>
      <w:r w:rsidRPr="00491D2F">
        <w:rPr>
          <w:rFonts w:cs="Times New Roman"/>
          <w:sz w:val="24"/>
          <w:szCs w:val="24"/>
        </w:rPr>
        <w:t>На изучение каждого элемента по программе V года обучения и составление комбинаций у станка и на середине выделяется 6 часов в неделю.</w:t>
      </w:r>
    </w:p>
    <w:p w:rsidR="00074C88" w:rsidRPr="00491D2F" w:rsidRDefault="00074C88" w:rsidP="00235494">
      <w:pPr>
        <w:pStyle w:val="12"/>
        <w:spacing w:line="240" w:lineRule="auto"/>
        <w:jc w:val="both"/>
        <w:rPr>
          <w:rFonts w:cs="Times New Roman"/>
          <w:b/>
          <w:bCs/>
          <w:sz w:val="24"/>
          <w:szCs w:val="24"/>
          <w:u w:val="single"/>
        </w:rPr>
      </w:pPr>
      <w:r w:rsidRPr="00491D2F">
        <w:rPr>
          <w:rFonts w:cs="Times New Roman"/>
          <w:b/>
          <w:bCs/>
          <w:sz w:val="24"/>
          <w:szCs w:val="24"/>
          <w:u w:val="single"/>
        </w:rPr>
        <w:t>Экзерсис у станка</w:t>
      </w:r>
    </w:p>
    <w:p w:rsidR="00074C88" w:rsidRPr="00491D2F" w:rsidRDefault="00074C88" w:rsidP="00235494">
      <w:pPr>
        <w:pStyle w:val="12"/>
        <w:numPr>
          <w:ilvl w:val="0"/>
          <w:numId w:val="26"/>
        </w:numPr>
        <w:spacing w:line="240" w:lineRule="auto"/>
        <w:jc w:val="both"/>
        <w:rPr>
          <w:rFonts w:cs="Times New Roman"/>
          <w:sz w:val="24"/>
          <w:szCs w:val="24"/>
        </w:rPr>
      </w:pPr>
      <w:r w:rsidRPr="00491D2F">
        <w:rPr>
          <w:rFonts w:cs="Times New Roman"/>
          <w:i/>
          <w:iCs/>
          <w:sz w:val="24"/>
          <w:szCs w:val="24"/>
        </w:rPr>
        <w:t>Battenmets soutenus</w:t>
      </w:r>
      <w:r w:rsidRPr="00491D2F">
        <w:rPr>
          <w:rFonts w:cs="Times New Roman"/>
          <w:sz w:val="24"/>
          <w:szCs w:val="24"/>
        </w:rPr>
        <w:t xml:space="preserve"> на 90º во всех направлениях и позах, на всей стопе и на полупальцах</w:t>
      </w:r>
    </w:p>
    <w:p w:rsidR="00074C88" w:rsidRPr="00491D2F" w:rsidRDefault="00074C88" w:rsidP="00235494">
      <w:pPr>
        <w:pStyle w:val="12"/>
        <w:numPr>
          <w:ilvl w:val="0"/>
          <w:numId w:val="26"/>
        </w:numPr>
        <w:spacing w:line="240" w:lineRule="auto"/>
        <w:jc w:val="both"/>
        <w:rPr>
          <w:rFonts w:cs="Times New Roman"/>
          <w:sz w:val="24"/>
          <w:szCs w:val="24"/>
        </w:rPr>
      </w:pPr>
      <w:r w:rsidRPr="00491D2F">
        <w:rPr>
          <w:rFonts w:cs="Times New Roman"/>
          <w:i/>
          <w:iCs/>
          <w:sz w:val="24"/>
          <w:szCs w:val="24"/>
        </w:rPr>
        <w:t>Battements frappés et double frappés</w:t>
      </w:r>
      <w:r w:rsidRPr="00491D2F">
        <w:rPr>
          <w:rFonts w:cs="Times New Roman"/>
          <w:sz w:val="24"/>
          <w:szCs w:val="24"/>
        </w:rPr>
        <w:t xml:space="preserve"> на полупальцах с окончанием на </w:t>
      </w:r>
      <w:r w:rsidRPr="00491D2F">
        <w:rPr>
          <w:rFonts w:cs="Times New Roman"/>
          <w:i/>
          <w:iCs/>
          <w:sz w:val="24"/>
          <w:szCs w:val="24"/>
        </w:rPr>
        <w:t>demi-plié en face</w:t>
      </w:r>
      <w:r w:rsidRPr="00491D2F">
        <w:rPr>
          <w:rFonts w:cs="Times New Roman"/>
          <w:sz w:val="24"/>
          <w:szCs w:val="24"/>
        </w:rPr>
        <w:t xml:space="preserve"> и в позах</w:t>
      </w:r>
    </w:p>
    <w:p w:rsidR="00074C88" w:rsidRPr="00491D2F" w:rsidRDefault="00074C88" w:rsidP="00235494">
      <w:pPr>
        <w:pStyle w:val="12"/>
        <w:numPr>
          <w:ilvl w:val="0"/>
          <w:numId w:val="26"/>
        </w:numPr>
        <w:spacing w:line="240" w:lineRule="auto"/>
        <w:jc w:val="both"/>
        <w:rPr>
          <w:rFonts w:cs="Times New Roman"/>
          <w:i/>
          <w:iCs/>
          <w:sz w:val="24"/>
          <w:szCs w:val="24"/>
        </w:rPr>
      </w:pPr>
      <w:r w:rsidRPr="00491D2F">
        <w:rPr>
          <w:rFonts w:cs="Times New Roman"/>
          <w:i/>
          <w:iCs/>
          <w:sz w:val="24"/>
          <w:szCs w:val="24"/>
        </w:rPr>
        <w:t>Flic-flac en face</w:t>
      </w:r>
    </w:p>
    <w:p w:rsidR="00074C88" w:rsidRPr="00491D2F" w:rsidRDefault="00074C88" w:rsidP="00235494">
      <w:pPr>
        <w:pStyle w:val="12"/>
        <w:numPr>
          <w:ilvl w:val="0"/>
          <w:numId w:val="26"/>
        </w:numPr>
        <w:spacing w:line="240" w:lineRule="auto"/>
        <w:jc w:val="both"/>
        <w:rPr>
          <w:rFonts w:cs="Times New Roman"/>
          <w:i/>
          <w:iCs/>
          <w:sz w:val="24"/>
          <w:szCs w:val="24"/>
          <w:lang w:val="en-US"/>
        </w:rPr>
      </w:pPr>
      <w:r w:rsidRPr="00491D2F">
        <w:rPr>
          <w:rFonts w:cs="Times New Roman"/>
          <w:i/>
          <w:iCs/>
          <w:sz w:val="24"/>
          <w:szCs w:val="24"/>
          <w:lang w:val="en-US"/>
        </w:rPr>
        <w:t>Rond de jambe en l’air en dehors et en dedans</w:t>
      </w:r>
      <w:r w:rsidRPr="00491D2F">
        <w:rPr>
          <w:rFonts w:cs="Times New Roman"/>
          <w:sz w:val="24"/>
          <w:szCs w:val="24"/>
          <w:lang w:val="en-US"/>
        </w:rPr>
        <w:t xml:space="preserve"> </w:t>
      </w:r>
      <w:r w:rsidRPr="00491D2F">
        <w:rPr>
          <w:rFonts w:cs="Times New Roman"/>
          <w:sz w:val="24"/>
          <w:szCs w:val="24"/>
        </w:rPr>
        <w:t>на</w:t>
      </w:r>
      <w:r w:rsidRPr="00491D2F">
        <w:rPr>
          <w:rFonts w:cs="Times New Roman"/>
          <w:sz w:val="24"/>
          <w:szCs w:val="24"/>
          <w:lang w:val="en-US"/>
        </w:rPr>
        <w:t xml:space="preserve"> </w:t>
      </w:r>
      <w:r w:rsidRPr="00491D2F">
        <w:rPr>
          <w:rFonts w:cs="Times New Roman"/>
          <w:i/>
          <w:iCs/>
          <w:sz w:val="24"/>
          <w:szCs w:val="24"/>
          <w:lang w:val="en-US"/>
        </w:rPr>
        <w:t>demi-plies</w:t>
      </w:r>
    </w:p>
    <w:p w:rsidR="00074C88" w:rsidRPr="00491D2F" w:rsidRDefault="00074C88" w:rsidP="00235494">
      <w:pPr>
        <w:pStyle w:val="12"/>
        <w:numPr>
          <w:ilvl w:val="0"/>
          <w:numId w:val="26"/>
        </w:numPr>
        <w:spacing w:line="240" w:lineRule="auto"/>
        <w:jc w:val="both"/>
        <w:rPr>
          <w:rFonts w:cs="Times New Roman"/>
          <w:sz w:val="24"/>
          <w:szCs w:val="24"/>
          <w:lang w:val="en-US"/>
        </w:rPr>
      </w:pPr>
      <w:r w:rsidRPr="00491D2F">
        <w:rPr>
          <w:rFonts w:cs="Times New Roman"/>
          <w:i/>
          <w:iCs/>
          <w:sz w:val="24"/>
          <w:szCs w:val="24"/>
          <w:lang w:val="en-US"/>
        </w:rPr>
        <w:t>Battements relevés lents et battements développés en face</w:t>
      </w:r>
      <w:r w:rsidRPr="00491D2F">
        <w:rPr>
          <w:rFonts w:cs="Times New Roman"/>
          <w:sz w:val="24"/>
          <w:szCs w:val="24"/>
          <w:lang w:val="en-US"/>
        </w:rPr>
        <w:t>:</w:t>
      </w:r>
    </w:p>
    <w:p w:rsidR="00074C88" w:rsidRPr="00C04DB2" w:rsidRDefault="0024139E" w:rsidP="00235494">
      <w:pPr>
        <w:pStyle w:val="12"/>
        <w:spacing w:line="240" w:lineRule="auto"/>
        <w:jc w:val="both"/>
        <w:rPr>
          <w:rFonts w:cs="Times New Roman"/>
          <w:sz w:val="24"/>
          <w:szCs w:val="24"/>
          <w:lang w:val="en-US"/>
        </w:rPr>
      </w:pPr>
      <w:r w:rsidRPr="00C04DB2">
        <w:rPr>
          <w:rFonts w:cs="Times New Roman"/>
          <w:sz w:val="24"/>
          <w:szCs w:val="24"/>
          <w:lang w:val="en-US"/>
        </w:rPr>
        <w:t xml:space="preserve">    </w:t>
      </w:r>
      <w:r w:rsidR="00074C88" w:rsidRPr="00491D2F">
        <w:rPr>
          <w:rFonts w:cs="Times New Roman"/>
          <w:sz w:val="24"/>
          <w:szCs w:val="24"/>
        </w:rPr>
        <w:t>на</w:t>
      </w:r>
      <w:r w:rsidR="00074C88" w:rsidRPr="00C04DB2">
        <w:rPr>
          <w:rFonts w:cs="Times New Roman"/>
          <w:sz w:val="24"/>
          <w:szCs w:val="24"/>
          <w:lang w:val="en-US"/>
        </w:rPr>
        <w:t xml:space="preserve"> </w:t>
      </w:r>
      <w:r w:rsidR="00074C88" w:rsidRPr="00491D2F">
        <w:rPr>
          <w:rFonts w:cs="Times New Roman"/>
          <w:sz w:val="24"/>
          <w:szCs w:val="24"/>
        </w:rPr>
        <w:t>полупальцах</w:t>
      </w:r>
    </w:p>
    <w:p w:rsidR="00074C88" w:rsidRPr="00C04DB2" w:rsidRDefault="0024139E" w:rsidP="00235494">
      <w:pPr>
        <w:pStyle w:val="12"/>
        <w:spacing w:line="240" w:lineRule="auto"/>
        <w:jc w:val="both"/>
        <w:rPr>
          <w:rFonts w:cs="Times New Roman"/>
          <w:i/>
          <w:iCs/>
          <w:sz w:val="24"/>
          <w:szCs w:val="24"/>
          <w:lang w:val="en-US"/>
        </w:rPr>
      </w:pPr>
      <w:r w:rsidRPr="00C04DB2">
        <w:rPr>
          <w:rFonts w:cs="Times New Roman"/>
          <w:sz w:val="24"/>
          <w:szCs w:val="24"/>
          <w:lang w:val="en-US"/>
        </w:rPr>
        <w:t xml:space="preserve">    </w:t>
      </w:r>
      <w:r w:rsidR="00074C88" w:rsidRPr="00491D2F">
        <w:rPr>
          <w:rFonts w:cs="Times New Roman"/>
          <w:sz w:val="24"/>
          <w:szCs w:val="24"/>
        </w:rPr>
        <w:t>с</w:t>
      </w:r>
      <w:r w:rsidR="00074C88" w:rsidRPr="00C04DB2">
        <w:rPr>
          <w:rFonts w:cs="Times New Roman"/>
          <w:sz w:val="24"/>
          <w:szCs w:val="24"/>
          <w:lang w:val="en-US"/>
        </w:rPr>
        <w:t xml:space="preserve"> </w:t>
      </w:r>
      <w:r w:rsidR="00074C88" w:rsidRPr="00C04DB2">
        <w:rPr>
          <w:rFonts w:cs="Times New Roman"/>
          <w:i/>
          <w:iCs/>
          <w:sz w:val="24"/>
          <w:szCs w:val="24"/>
          <w:lang w:val="en-US"/>
        </w:rPr>
        <w:t>plié-relevé</w:t>
      </w:r>
    </w:p>
    <w:p w:rsidR="00074C88" w:rsidRPr="00491D2F" w:rsidRDefault="0024139E" w:rsidP="00235494">
      <w:pPr>
        <w:pStyle w:val="12"/>
        <w:spacing w:line="240" w:lineRule="auto"/>
        <w:jc w:val="both"/>
        <w:rPr>
          <w:rFonts w:cs="Times New Roman"/>
          <w:sz w:val="24"/>
          <w:szCs w:val="24"/>
          <w:lang w:val="en-US"/>
        </w:rPr>
      </w:pPr>
      <w:r w:rsidRPr="0024139E">
        <w:rPr>
          <w:rFonts w:cs="Times New Roman"/>
          <w:sz w:val="24"/>
          <w:szCs w:val="24"/>
          <w:lang w:val="en-US"/>
        </w:rPr>
        <w:t xml:space="preserve">    </w:t>
      </w:r>
      <w:r w:rsidR="00074C88" w:rsidRPr="00491D2F">
        <w:rPr>
          <w:rFonts w:cs="Times New Roman"/>
          <w:sz w:val="24"/>
          <w:szCs w:val="24"/>
        </w:rPr>
        <w:t>с</w:t>
      </w:r>
      <w:r w:rsidR="00074C88" w:rsidRPr="00491D2F">
        <w:rPr>
          <w:rFonts w:cs="Times New Roman"/>
          <w:sz w:val="24"/>
          <w:szCs w:val="24"/>
          <w:lang w:val="en-US"/>
        </w:rPr>
        <w:t xml:space="preserve"> </w:t>
      </w:r>
      <w:r w:rsidR="00074C88" w:rsidRPr="00491D2F">
        <w:rPr>
          <w:rFonts w:cs="Times New Roman"/>
          <w:i/>
          <w:iCs/>
          <w:sz w:val="24"/>
          <w:szCs w:val="24"/>
          <w:lang w:val="en-US"/>
        </w:rPr>
        <w:t>plié-relevé et demi-rond de jambe en face</w:t>
      </w:r>
      <w:r w:rsidR="00074C88" w:rsidRPr="00491D2F">
        <w:rPr>
          <w:rFonts w:cs="Times New Roman"/>
          <w:sz w:val="24"/>
          <w:szCs w:val="24"/>
          <w:lang w:val="en-US"/>
        </w:rPr>
        <w:t xml:space="preserve"> </w:t>
      </w:r>
      <w:r w:rsidR="00074C88" w:rsidRPr="00491D2F">
        <w:rPr>
          <w:rFonts w:cs="Times New Roman"/>
          <w:sz w:val="24"/>
          <w:szCs w:val="24"/>
        </w:rPr>
        <w:t>из</w:t>
      </w:r>
      <w:r w:rsidR="00074C88" w:rsidRPr="00491D2F">
        <w:rPr>
          <w:rFonts w:cs="Times New Roman"/>
          <w:sz w:val="24"/>
          <w:szCs w:val="24"/>
          <w:lang w:val="en-US"/>
        </w:rPr>
        <w:t xml:space="preserve"> </w:t>
      </w:r>
      <w:r w:rsidR="00074C88" w:rsidRPr="00491D2F">
        <w:rPr>
          <w:rFonts w:cs="Times New Roman"/>
          <w:sz w:val="24"/>
          <w:szCs w:val="24"/>
        </w:rPr>
        <w:t>позы</w:t>
      </w:r>
      <w:r w:rsidR="00074C88" w:rsidRPr="00491D2F">
        <w:rPr>
          <w:rFonts w:cs="Times New Roman"/>
          <w:sz w:val="24"/>
          <w:szCs w:val="24"/>
          <w:lang w:val="en-US"/>
        </w:rPr>
        <w:t xml:space="preserve"> </w:t>
      </w:r>
      <w:r w:rsidR="00074C88" w:rsidRPr="00491D2F">
        <w:rPr>
          <w:rFonts w:cs="Times New Roman"/>
          <w:sz w:val="24"/>
          <w:szCs w:val="24"/>
        </w:rPr>
        <w:t>в</w:t>
      </w:r>
      <w:r w:rsidR="00074C88" w:rsidRPr="00491D2F">
        <w:rPr>
          <w:rFonts w:cs="Times New Roman"/>
          <w:sz w:val="24"/>
          <w:szCs w:val="24"/>
          <w:lang w:val="en-US"/>
        </w:rPr>
        <w:t xml:space="preserve"> </w:t>
      </w:r>
      <w:r w:rsidR="00074C88" w:rsidRPr="00491D2F">
        <w:rPr>
          <w:rFonts w:cs="Times New Roman"/>
          <w:sz w:val="24"/>
          <w:szCs w:val="24"/>
        </w:rPr>
        <w:t>позу</w:t>
      </w:r>
    </w:p>
    <w:p w:rsidR="00074C88" w:rsidRPr="00491D2F" w:rsidRDefault="00074C88" w:rsidP="00235494">
      <w:pPr>
        <w:pStyle w:val="12"/>
        <w:numPr>
          <w:ilvl w:val="0"/>
          <w:numId w:val="26"/>
        </w:numPr>
        <w:spacing w:line="240" w:lineRule="auto"/>
        <w:jc w:val="both"/>
        <w:rPr>
          <w:rFonts w:cs="Times New Roman"/>
          <w:sz w:val="24"/>
          <w:szCs w:val="24"/>
          <w:lang w:val="en-US"/>
        </w:rPr>
      </w:pPr>
      <w:r w:rsidRPr="00491D2F">
        <w:rPr>
          <w:rFonts w:cs="Times New Roman"/>
          <w:i/>
          <w:iCs/>
          <w:sz w:val="24"/>
          <w:szCs w:val="24"/>
          <w:lang w:val="en-US"/>
        </w:rPr>
        <w:t>Demi et grand rond de jambe développé</w:t>
      </w:r>
      <w:r w:rsidRPr="00491D2F">
        <w:rPr>
          <w:rFonts w:cs="Times New Roman"/>
          <w:sz w:val="24"/>
          <w:szCs w:val="24"/>
          <w:lang w:val="en-US"/>
        </w:rPr>
        <w:t xml:space="preserve"> </w:t>
      </w:r>
      <w:r w:rsidRPr="00491D2F">
        <w:rPr>
          <w:rFonts w:cs="Times New Roman"/>
          <w:sz w:val="24"/>
          <w:szCs w:val="24"/>
        </w:rPr>
        <w:t>на</w:t>
      </w:r>
      <w:r w:rsidRPr="00491D2F">
        <w:rPr>
          <w:rFonts w:cs="Times New Roman"/>
          <w:sz w:val="24"/>
          <w:szCs w:val="24"/>
          <w:lang w:val="en-US"/>
        </w:rPr>
        <w:t xml:space="preserve"> </w:t>
      </w:r>
      <w:r w:rsidRPr="00491D2F">
        <w:rPr>
          <w:rFonts w:cs="Times New Roman"/>
          <w:sz w:val="24"/>
          <w:szCs w:val="24"/>
        </w:rPr>
        <w:t>полупальцах</w:t>
      </w:r>
      <w:r w:rsidRPr="00491D2F">
        <w:rPr>
          <w:rFonts w:cs="Times New Roman"/>
          <w:sz w:val="24"/>
          <w:szCs w:val="24"/>
          <w:lang w:val="en-US"/>
        </w:rPr>
        <w:t xml:space="preserve"> </w:t>
      </w:r>
      <w:r w:rsidRPr="00491D2F">
        <w:rPr>
          <w:rFonts w:cs="Times New Roman"/>
          <w:i/>
          <w:iCs/>
          <w:sz w:val="24"/>
          <w:szCs w:val="24"/>
          <w:lang w:val="en-US"/>
        </w:rPr>
        <w:t>en face</w:t>
      </w:r>
      <w:r w:rsidRPr="00491D2F">
        <w:rPr>
          <w:rFonts w:cs="Times New Roman"/>
          <w:sz w:val="24"/>
          <w:szCs w:val="24"/>
          <w:lang w:val="en-US"/>
        </w:rPr>
        <w:t xml:space="preserve"> </w:t>
      </w:r>
      <w:r w:rsidRPr="00491D2F">
        <w:rPr>
          <w:rFonts w:cs="Times New Roman"/>
          <w:sz w:val="24"/>
          <w:szCs w:val="24"/>
        </w:rPr>
        <w:t>и</w:t>
      </w:r>
      <w:r w:rsidRPr="00491D2F">
        <w:rPr>
          <w:rFonts w:cs="Times New Roman"/>
          <w:sz w:val="24"/>
          <w:szCs w:val="24"/>
          <w:lang w:val="en-US"/>
        </w:rPr>
        <w:t xml:space="preserve"> </w:t>
      </w:r>
      <w:r w:rsidRPr="00491D2F">
        <w:rPr>
          <w:rFonts w:cs="Times New Roman"/>
          <w:sz w:val="24"/>
          <w:szCs w:val="24"/>
        </w:rPr>
        <w:t>из</w:t>
      </w:r>
      <w:r w:rsidRPr="00491D2F">
        <w:rPr>
          <w:rFonts w:cs="Times New Roman"/>
          <w:sz w:val="24"/>
          <w:szCs w:val="24"/>
          <w:lang w:val="en-US"/>
        </w:rPr>
        <w:t xml:space="preserve"> </w:t>
      </w:r>
      <w:r w:rsidRPr="00491D2F">
        <w:rPr>
          <w:rFonts w:cs="Times New Roman"/>
          <w:sz w:val="24"/>
          <w:szCs w:val="24"/>
        </w:rPr>
        <w:t>позы</w:t>
      </w:r>
      <w:r w:rsidRPr="00491D2F">
        <w:rPr>
          <w:rFonts w:cs="Times New Roman"/>
          <w:sz w:val="24"/>
          <w:szCs w:val="24"/>
          <w:lang w:val="en-US"/>
        </w:rPr>
        <w:t xml:space="preserve"> </w:t>
      </w:r>
      <w:r w:rsidRPr="00491D2F">
        <w:rPr>
          <w:rFonts w:cs="Times New Roman"/>
          <w:sz w:val="24"/>
          <w:szCs w:val="24"/>
        </w:rPr>
        <w:t>в</w:t>
      </w:r>
      <w:r w:rsidRPr="00491D2F">
        <w:rPr>
          <w:rFonts w:cs="Times New Roman"/>
          <w:sz w:val="24"/>
          <w:szCs w:val="24"/>
          <w:lang w:val="en-US"/>
        </w:rPr>
        <w:t xml:space="preserve"> </w:t>
      </w:r>
      <w:r w:rsidRPr="00491D2F">
        <w:rPr>
          <w:rFonts w:cs="Times New Roman"/>
          <w:sz w:val="24"/>
          <w:szCs w:val="24"/>
        </w:rPr>
        <w:t>позу</w:t>
      </w:r>
    </w:p>
    <w:p w:rsidR="00074C88" w:rsidRPr="00491D2F" w:rsidRDefault="00074C88" w:rsidP="00235494">
      <w:pPr>
        <w:pStyle w:val="12"/>
        <w:numPr>
          <w:ilvl w:val="0"/>
          <w:numId w:val="26"/>
        </w:numPr>
        <w:spacing w:line="240" w:lineRule="auto"/>
        <w:jc w:val="both"/>
        <w:rPr>
          <w:rFonts w:cs="Times New Roman"/>
          <w:sz w:val="24"/>
          <w:szCs w:val="24"/>
          <w:lang w:val="en-US"/>
        </w:rPr>
      </w:pPr>
      <w:r w:rsidRPr="00491D2F">
        <w:rPr>
          <w:rFonts w:cs="Times New Roman"/>
          <w:i/>
          <w:iCs/>
          <w:sz w:val="24"/>
          <w:szCs w:val="24"/>
          <w:lang w:val="en-US"/>
        </w:rPr>
        <w:t>Grands battements jetés développés</w:t>
      </w:r>
      <w:r w:rsidRPr="00491D2F">
        <w:rPr>
          <w:rFonts w:cs="Times New Roman"/>
          <w:sz w:val="24"/>
          <w:szCs w:val="24"/>
          <w:lang w:val="en-US"/>
        </w:rPr>
        <w:t xml:space="preserve"> (</w:t>
      </w:r>
      <w:r w:rsidRPr="00491D2F">
        <w:rPr>
          <w:rFonts w:cs="Times New Roman"/>
          <w:sz w:val="24"/>
          <w:szCs w:val="24"/>
        </w:rPr>
        <w:t>мягкий</w:t>
      </w:r>
      <w:r w:rsidRPr="00491D2F">
        <w:rPr>
          <w:rFonts w:cs="Times New Roman"/>
          <w:sz w:val="24"/>
          <w:szCs w:val="24"/>
          <w:lang w:val="en-US"/>
        </w:rPr>
        <w:t xml:space="preserve"> </w:t>
      </w:r>
      <w:r w:rsidRPr="00491D2F">
        <w:rPr>
          <w:rFonts w:cs="Times New Roman"/>
          <w:i/>
          <w:iCs/>
          <w:sz w:val="24"/>
          <w:szCs w:val="24"/>
          <w:lang w:val="en-US"/>
        </w:rPr>
        <w:t>battements</w:t>
      </w:r>
      <w:r w:rsidRPr="00491D2F">
        <w:rPr>
          <w:rFonts w:cs="Times New Roman"/>
          <w:sz w:val="24"/>
          <w:szCs w:val="24"/>
          <w:lang w:val="en-US"/>
        </w:rPr>
        <w:t xml:space="preserve"> </w:t>
      </w:r>
      <w:r w:rsidRPr="00491D2F">
        <w:rPr>
          <w:rFonts w:cs="Times New Roman"/>
          <w:sz w:val="24"/>
          <w:szCs w:val="24"/>
        </w:rPr>
        <w:t>на</w:t>
      </w:r>
      <w:r w:rsidRPr="00491D2F">
        <w:rPr>
          <w:rFonts w:cs="Times New Roman"/>
          <w:sz w:val="24"/>
          <w:szCs w:val="24"/>
          <w:lang w:val="en-US"/>
        </w:rPr>
        <w:t xml:space="preserve"> </w:t>
      </w:r>
      <w:r w:rsidRPr="00491D2F">
        <w:rPr>
          <w:rFonts w:cs="Times New Roman"/>
          <w:sz w:val="24"/>
          <w:szCs w:val="24"/>
        </w:rPr>
        <w:t>всей</w:t>
      </w:r>
      <w:r w:rsidRPr="00491D2F">
        <w:rPr>
          <w:rFonts w:cs="Times New Roman"/>
          <w:sz w:val="24"/>
          <w:szCs w:val="24"/>
          <w:lang w:val="en-US"/>
        </w:rPr>
        <w:t xml:space="preserve"> </w:t>
      </w:r>
      <w:r w:rsidRPr="00491D2F">
        <w:rPr>
          <w:rFonts w:cs="Times New Roman"/>
          <w:sz w:val="24"/>
          <w:szCs w:val="24"/>
        </w:rPr>
        <w:t>стопе</w:t>
      </w:r>
      <w:r w:rsidRPr="00491D2F">
        <w:rPr>
          <w:rFonts w:cs="Times New Roman"/>
          <w:sz w:val="24"/>
          <w:szCs w:val="24"/>
          <w:lang w:val="en-US"/>
        </w:rPr>
        <w:t>)</w:t>
      </w:r>
    </w:p>
    <w:p w:rsidR="00074C88" w:rsidRPr="00491D2F" w:rsidRDefault="00074C88" w:rsidP="00235494">
      <w:pPr>
        <w:pStyle w:val="12"/>
        <w:numPr>
          <w:ilvl w:val="0"/>
          <w:numId w:val="26"/>
        </w:numPr>
        <w:spacing w:line="240" w:lineRule="auto"/>
        <w:jc w:val="both"/>
        <w:rPr>
          <w:rFonts w:cs="Times New Roman"/>
          <w:sz w:val="24"/>
          <w:szCs w:val="24"/>
        </w:rPr>
      </w:pPr>
      <w:r w:rsidRPr="00491D2F">
        <w:rPr>
          <w:rFonts w:cs="Times New Roman"/>
          <w:i/>
          <w:iCs/>
          <w:sz w:val="24"/>
          <w:szCs w:val="24"/>
        </w:rPr>
        <w:t>Grands battements jetés passe par terre</w:t>
      </w:r>
      <w:r w:rsidRPr="00491D2F">
        <w:rPr>
          <w:rFonts w:cs="Times New Roman"/>
          <w:sz w:val="24"/>
          <w:szCs w:val="24"/>
        </w:rPr>
        <w:t xml:space="preserve"> через I поз</w:t>
      </w:r>
      <w:r w:rsidR="009F3591">
        <w:rPr>
          <w:rFonts w:cs="Times New Roman"/>
          <w:sz w:val="24"/>
          <w:szCs w:val="24"/>
        </w:rPr>
        <w:t>ицию с окончанием на носок вперё</w:t>
      </w:r>
      <w:r w:rsidRPr="00491D2F">
        <w:rPr>
          <w:rFonts w:cs="Times New Roman"/>
          <w:sz w:val="24"/>
          <w:szCs w:val="24"/>
        </w:rPr>
        <w:t>д или назад и в позы</w:t>
      </w:r>
    </w:p>
    <w:p w:rsidR="00074C88" w:rsidRPr="00491D2F" w:rsidRDefault="00074C88" w:rsidP="00235494">
      <w:pPr>
        <w:pStyle w:val="12"/>
        <w:numPr>
          <w:ilvl w:val="0"/>
          <w:numId w:val="26"/>
        </w:numPr>
        <w:spacing w:line="240" w:lineRule="auto"/>
        <w:jc w:val="both"/>
        <w:rPr>
          <w:rFonts w:cs="Times New Roman"/>
          <w:sz w:val="24"/>
          <w:szCs w:val="24"/>
        </w:rPr>
      </w:pPr>
      <w:r w:rsidRPr="00491D2F">
        <w:rPr>
          <w:rFonts w:cs="Times New Roman"/>
          <w:i/>
          <w:iCs/>
          <w:sz w:val="24"/>
          <w:szCs w:val="24"/>
        </w:rPr>
        <w:t>Petit temps relevé en dehors, en dedans</w:t>
      </w:r>
      <w:r w:rsidRPr="00491D2F">
        <w:rPr>
          <w:rFonts w:cs="Times New Roman"/>
          <w:sz w:val="24"/>
          <w:szCs w:val="24"/>
        </w:rPr>
        <w:t xml:space="preserve"> на всей стопе и на полупальцах (</w:t>
      </w:r>
      <w:r w:rsidRPr="00491D2F">
        <w:rPr>
          <w:rFonts w:cs="Times New Roman"/>
          <w:i/>
          <w:iCs/>
          <w:sz w:val="24"/>
          <w:szCs w:val="24"/>
        </w:rPr>
        <w:t>preparation</w:t>
      </w:r>
      <w:r w:rsidRPr="00491D2F">
        <w:rPr>
          <w:rFonts w:cs="Times New Roman"/>
          <w:sz w:val="24"/>
          <w:szCs w:val="24"/>
        </w:rPr>
        <w:t xml:space="preserve"> к пируэту)</w:t>
      </w:r>
    </w:p>
    <w:p w:rsidR="00074C88" w:rsidRPr="00491D2F" w:rsidRDefault="00074C88" w:rsidP="00235494">
      <w:pPr>
        <w:pStyle w:val="12"/>
        <w:numPr>
          <w:ilvl w:val="0"/>
          <w:numId w:val="26"/>
        </w:numPr>
        <w:spacing w:line="240" w:lineRule="auto"/>
        <w:jc w:val="both"/>
        <w:rPr>
          <w:rFonts w:cs="Times New Roman"/>
          <w:i/>
          <w:iCs/>
          <w:sz w:val="24"/>
          <w:szCs w:val="24"/>
        </w:rPr>
      </w:pPr>
      <w:r w:rsidRPr="00491D2F">
        <w:rPr>
          <w:rFonts w:cs="Times New Roman"/>
          <w:i/>
          <w:iCs/>
          <w:sz w:val="24"/>
          <w:szCs w:val="24"/>
        </w:rPr>
        <w:t>Battements tendus</w:t>
      </w:r>
      <w:r w:rsidRPr="00491D2F">
        <w:rPr>
          <w:rFonts w:cs="Times New Roman"/>
          <w:sz w:val="24"/>
          <w:szCs w:val="24"/>
        </w:rPr>
        <w:t xml:space="preserve">, </w:t>
      </w:r>
      <w:r w:rsidRPr="00491D2F">
        <w:rPr>
          <w:rFonts w:cs="Times New Roman"/>
          <w:i/>
          <w:iCs/>
          <w:sz w:val="24"/>
          <w:szCs w:val="24"/>
        </w:rPr>
        <w:t>pour batterie</w:t>
      </w:r>
    </w:p>
    <w:p w:rsidR="00074C88" w:rsidRPr="0024139E" w:rsidRDefault="00074C88" w:rsidP="00235494">
      <w:pPr>
        <w:pStyle w:val="12"/>
        <w:numPr>
          <w:ilvl w:val="0"/>
          <w:numId w:val="26"/>
        </w:numPr>
        <w:spacing w:line="240" w:lineRule="auto"/>
        <w:jc w:val="both"/>
        <w:rPr>
          <w:rFonts w:cs="Times New Roman"/>
          <w:sz w:val="24"/>
          <w:szCs w:val="24"/>
          <w:lang w:val="en-US"/>
        </w:rPr>
      </w:pPr>
      <w:r w:rsidRPr="00491D2F">
        <w:rPr>
          <w:rFonts w:cs="Times New Roman"/>
          <w:i/>
          <w:iCs/>
          <w:sz w:val="24"/>
          <w:szCs w:val="24"/>
          <w:lang w:val="en-US"/>
        </w:rPr>
        <w:t xml:space="preserve">Battements frappés </w:t>
      </w:r>
      <w:proofErr w:type="gramStart"/>
      <w:r w:rsidRPr="00491D2F">
        <w:rPr>
          <w:rFonts w:cs="Times New Roman"/>
          <w:i/>
          <w:iCs/>
          <w:sz w:val="24"/>
          <w:szCs w:val="24"/>
          <w:lang w:val="en-US"/>
        </w:rPr>
        <w:t>et</w:t>
      </w:r>
      <w:proofErr w:type="gramEnd"/>
      <w:r w:rsidRPr="00491D2F">
        <w:rPr>
          <w:rFonts w:cs="Times New Roman"/>
          <w:i/>
          <w:iCs/>
          <w:sz w:val="24"/>
          <w:szCs w:val="24"/>
          <w:lang w:val="en-US"/>
        </w:rPr>
        <w:t xml:space="preserve"> double battements frappés</w:t>
      </w:r>
      <w:r w:rsidRPr="00491D2F">
        <w:rPr>
          <w:rFonts w:cs="Times New Roman"/>
          <w:sz w:val="24"/>
          <w:szCs w:val="24"/>
          <w:lang w:val="en-US"/>
        </w:rPr>
        <w:t xml:space="preserve"> </w:t>
      </w:r>
      <w:r w:rsidRPr="00491D2F">
        <w:rPr>
          <w:rFonts w:cs="Times New Roman"/>
          <w:sz w:val="24"/>
          <w:szCs w:val="24"/>
        </w:rPr>
        <w:t>с</w:t>
      </w:r>
      <w:r w:rsidRPr="00491D2F">
        <w:rPr>
          <w:rFonts w:cs="Times New Roman"/>
          <w:sz w:val="24"/>
          <w:szCs w:val="24"/>
          <w:lang w:val="en-US"/>
        </w:rPr>
        <w:t xml:space="preserve"> </w:t>
      </w:r>
      <w:r w:rsidRPr="00491D2F">
        <w:rPr>
          <w:rFonts w:cs="Times New Roman"/>
          <w:sz w:val="24"/>
          <w:szCs w:val="24"/>
        </w:rPr>
        <w:t>окончанием</w:t>
      </w:r>
      <w:r w:rsidRPr="00491D2F">
        <w:rPr>
          <w:rFonts w:cs="Times New Roman"/>
          <w:sz w:val="24"/>
          <w:szCs w:val="24"/>
          <w:lang w:val="en-US"/>
        </w:rPr>
        <w:t xml:space="preserve"> </w:t>
      </w:r>
      <w:r w:rsidRPr="00491D2F">
        <w:rPr>
          <w:rFonts w:cs="Times New Roman"/>
          <w:sz w:val="24"/>
          <w:szCs w:val="24"/>
        </w:rPr>
        <w:t>на</w:t>
      </w:r>
      <w:r w:rsidRPr="00491D2F">
        <w:rPr>
          <w:rFonts w:cs="Times New Roman"/>
          <w:sz w:val="24"/>
          <w:szCs w:val="24"/>
          <w:lang w:val="en-US"/>
        </w:rPr>
        <w:t xml:space="preserve"> </w:t>
      </w:r>
      <w:r w:rsidRPr="00491D2F">
        <w:rPr>
          <w:rFonts w:cs="Times New Roman"/>
          <w:i/>
          <w:iCs/>
          <w:sz w:val="24"/>
          <w:szCs w:val="24"/>
          <w:lang w:val="en-US"/>
        </w:rPr>
        <w:t>demi-plié</w:t>
      </w:r>
      <w:r w:rsidRPr="00491D2F">
        <w:rPr>
          <w:rFonts w:cs="Times New Roman"/>
          <w:sz w:val="24"/>
          <w:szCs w:val="24"/>
          <w:lang w:val="en-US"/>
        </w:rPr>
        <w:t>.</w:t>
      </w:r>
    </w:p>
    <w:p w:rsidR="00074C88" w:rsidRPr="00491D2F" w:rsidRDefault="00074C88" w:rsidP="00235494">
      <w:pPr>
        <w:pStyle w:val="12"/>
        <w:spacing w:line="240" w:lineRule="auto"/>
        <w:jc w:val="both"/>
        <w:rPr>
          <w:rFonts w:cs="Times New Roman"/>
          <w:b/>
          <w:bCs/>
          <w:sz w:val="24"/>
          <w:szCs w:val="24"/>
          <w:u w:val="single"/>
        </w:rPr>
      </w:pPr>
      <w:r w:rsidRPr="00491D2F">
        <w:rPr>
          <w:rFonts w:cs="Times New Roman"/>
          <w:b/>
          <w:bCs/>
          <w:sz w:val="24"/>
          <w:szCs w:val="24"/>
          <w:u w:val="single"/>
        </w:rPr>
        <w:t>Экзерсис на середине зала</w:t>
      </w:r>
    </w:p>
    <w:p w:rsidR="00074C88" w:rsidRPr="00491D2F" w:rsidRDefault="00074C88" w:rsidP="00235494">
      <w:pPr>
        <w:pStyle w:val="12"/>
        <w:numPr>
          <w:ilvl w:val="0"/>
          <w:numId w:val="14"/>
        </w:numPr>
        <w:spacing w:line="240" w:lineRule="auto"/>
        <w:jc w:val="both"/>
        <w:rPr>
          <w:rFonts w:cs="Times New Roman"/>
          <w:sz w:val="24"/>
          <w:szCs w:val="24"/>
          <w:lang w:val="en-US"/>
        </w:rPr>
      </w:pPr>
      <w:r w:rsidRPr="00491D2F">
        <w:rPr>
          <w:rFonts w:cs="Times New Roman"/>
          <w:i/>
          <w:iCs/>
          <w:sz w:val="24"/>
          <w:szCs w:val="24"/>
          <w:lang w:val="en-US"/>
        </w:rPr>
        <w:t>Battements tendus en tournant en dehors et en dedans</w:t>
      </w:r>
      <w:r w:rsidRPr="00491D2F">
        <w:rPr>
          <w:rFonts w:cs="Times New Roman"/>
          <w:sz w:val="24"/>
          <w:szCs w:val="24"/>
          <w:lang w:val="en-US"/>
        </w:rPr>
        <w:t xml:space="preserve"> </w:t>
      </w:r>
      <w:r w:rsidRPr="00491D2F">
        <w:rPr>
          <w:rFonts w:cs="Times New Roman"/>
          <w:sz w:val="24"/>
          <w:szCs w:val="24"/>
        </w:rPr>
        <w:t>по</w:t>
      </w:r>
      <w:r w:rsidRPr="00491D2F">
        <w:rPr>
          <w:rFonts w:cs="Times New Roman"/>
          <w:sz w:val="24"/>
          <w:szCs w:val="24"/>
          <w:lang w:val="en-US"/>
        </w:rPr>
        <w:t xml:space="preserve"> 1/8, ¼, ½ </w:t>
      </w:r>
      <w:r w:rsidRPr="00491D2F">
        <w:rPr>
          <w:rFonts w:cs="Times New Roman"/>
          <w:sz w:val="24"/>
          <w:szCs w:val="24"/>
        </w:rPr>
        <w:t>круга</w:t>
      </w:r>
    </w:p>
    <w:p w:rsidR="00074C88" w:rsidRPr="00491D2F" w:rsidRDefault="00074C88" w:rsidP="00235494">
      <w:pPr>
        <w:pStyle w:val="12"/>
        <w:numPr>
          <w:ilvl w:val="0"/>
          <w:numId w:val="14"/>
        </w:numPr>
        <w:spacing w:line="240" w:lineRule="auto"/>
        <w:jc w:val="both"/>
        <w:rPr>
          <w:rFonts w:cs="Times New Roman"/>
          <w:sz w:val="24"/>
          <w:szCs w:val="24"/>
          <w:lang w:val="en-US"/>
        </w:rPr>
      </w:pPr>
      <w:r w:rsidRPr="00491D2F">
        <w:rPr>
          <w:rFonts w:cs="Times New Roman"/>
          <w:i/>
          <w:iCs/>
          <w:sz w:val="24"/>
          <w:szCs w:val="24"/>
          <w:lang w:val="en-US"/>
        </w:rPr>
        <w:t>Battements tendus jetés en tournant</w:t>
      </w:r>
      <w:r w:rsidRPr="00491D2F">
        <w:rPr>
          <w:rFonts w:cs="Times New Roman"/>
          <w:sz w:val="24"/>
          <w:szCs w:val="24"/>
          <w:lang w:val="en-US"/>
        </w:rPr>
        <w:t xml:space="preserve"> </w:t>
      </w:r>
      <w:r w:rsidRPr="00491D2F">
        <w:rPr>
          <w:rFonts w:cs="Times New Roman"/>
          <w:sz w:val="24"/>
          <w:szCs w:val="24"/>
        </w:rPr>
        <w:t>по</w:t>
      </w:r>
      <w:r w:rsidRPr="00491D2F">
        <w:rPr>
          <w:rFonts w:cs="Times New Roman"/>
          <w:sz w:val="24"/>
          <w:szCs w:val="24"/>
          <w:lang w:val="en-US"/>
        </w:rPr>
        <w:t xml:space="preserve"> 1/8, ¼, ½ </w:t>
      </w:r>
      <w:r w:rsidRPr="00491D2F">
        <w:rPr>
          <w:rFonts w:cs="Times New Roman"/>
          <w:sz w:val="24"/>
          <w:szCs w:val="24"/>
        </w:rPr>
        <w:t>круга</w:t>
      </w:r>
    </w:p>
    <w:p w:rsidR="00074C88" w:rsidRPr="00491D2F" w:rsidRDefault="00074C88" w:rsidP="00235494">
      <w:pPr>
        <w:pStyle w:val="12"/>
        <w:numPr>
          <w:ilvl w:val="0"/>
          <w:numId w:val="14"/>
        </w:numPr>
        <w:spacing w:line="240" w:lineRule="auto"/>
        <w:jc w:val="both"/>
        <w:rPr>
          <w:rFonts w:cs="Times New Roman"/>
          <w:i/>
          <w:iCs/>
          <w:sz w:val="24"/>
          <w:szCs w:val="24"/>
          <w:lang w:val="en-US"/>
        </w:rPr>
      </w:pPr>
      <w:r w:rsidRPr="00491D2F">
        <w:rPr>
          <w:rFonts w:cs="Times New Roman"/>
          <w:i/>
          <w:iCs/>
          <w:sz w:val="24"/>
          <w:szCs w:val="24"/>
          <w:lang w:val="en-US"/>
        </w:rPr>
        <w:t>Rond de jambe</w:t>
      </w:r>
      <w:r w:rsidRPr="00491D2F">
        <w:rPr>
          <w:rFonts w:cs="Times New Roman"/>
          <w:sz w:val="24"/>
          <w:szCs w:val="24"/>
          <w:lang w:val="en-US"/>
        </w:rPr>
        <w:t xml:space="preserve"> </w:t>
      </w:r>
      <w:r w:rsidRPr="00491D2F">
        <w:rPr>
          <w:rFonts w:cs="Times New Roman"/>
          <w:sz w:val="24"/>
          <w:szCs w:val="24"/>
        </w:rPr>
        <w:t>на</w:t>
      </w:r>
      <w:r w:rsidRPr="00491D2F">
        <w:rPr>
          <w:rFonts w:cs="Times New Roman"/>
          <w:sz w:val="24"/>
          <w:szCs w:val="24"/>
          <w:lang w:val="en-US"/>
        </w:rPr>
        <w:t xml:space="preserve"> 45º </w:t>
      </w:r>
      <w:r w:rsidRPr="00491D2F">
        <w:rPr>
          <w:rFonts w:cs="Times New Roman"/>
          <w:sz w:val="24"/>
          <w:szCs w:val="24"/>
        </w:rPr>
        <w:t>и</w:t>
      </w:r>
      <w:r w:rsidRPr="00491D2F">
        <w:rPr>
          <w:rFonts w:cs="Times New Roman"/>
          <w:sz w:val="24"/>
          <w:szCs w:val="24"/>
          <w:lang w:val="en-US"/>
        </w:rPr>
        <w:t xml:space="preserve"> </w:t>
      </w:r>
      <w:r w:rsidRPr="00491D2F">
        <w:rPr>
          <w:rFonts w:cs="Times New Roman"/>
          <w:sz w:val="24"/>
          <w:szCs w:val="24"/>
        </w:rPr>
        <w:t>на</w:t>
      </w:r>
      <w:r w:rsidRPr="00491D2F">
        <w:rPr>
          <w:rFonts w:cs="Times New Roman"/>
          <w:sz w:val="24"/>
          <w:szCs w:val="24"/>
          <w:lang w:val="en-US"/>
        </w:rPr>
        <w:t xml:space="preserve"> </w:t>
      </w:r>
      <w:r w:rsidRPr="00491D2F">
        <w:rPr>
          <w:rFonts w:cs="Times New Roman"/>
          <w:i/>
          <w:iCs/>
          <w:sz w:val="24"/>
          <w:szCs w:val="24"/>
          <w:lang w:val="en-US"/>
        </w:rPr>
        <w:t>demi-plié</w:t>
      </w:r>
    </w:p>
    <w:p w:rsidR="00074C88" w:rsidRPr="00491D2F" w:rsidRDefault="00074C88" w:rsidP="00235494">
      <w:pPr>
        <w:pStyle w:val="12"/>
        <w:numPr>
          <w:ilvl w:val="0"/>
          <w:numId w:val="14"/>
        </w:numPr>
        <w:spacing w:line="240" w:lineRule="auto"/>
        <w:jc w:val="both"/>
        <w:rPr>
          <w:rFonts w:cs="Times New Roman"/>
          <w:sz w:val="24"/>
          <w:szCs w:val="24"/>
          <w:lang w:val="en-US"/>
        </w:rPr>
      </w:pPr>
      <w:r w:rsidRPr="00491D2F">
        <w:rPr>
          <w:rFonts w:cs="Times New Roman"/>
          <w:i/>
          <w:iCs/>
          <w:sz w:val="24"/>
          <w:szCs w:val="24"/>
          <w:lang w:val="en-US"/>
        </w:rPr>
        <w:t>Battements soutenus</w:t>
      </w:r>
      <w:r w:rsidRPr="00491D2F">
        <w:rPr>
          <w:rFonts w:cs="Times New Roman"/>
          <w:sz w:val="24"/>
          <w:szCs w:val="24"/>
          <w:lang w:val="en-US"/>
        </w:rPr>
        <w:t xml:space="preserve"> </w:t>
      </w:r>
      <w:r w:rsidRPr="00491D2F">
        <w:rPr>
          <w:rFonts w:cs="Times New Roman"/>
          <w:sz w:val="24"/>
          <w:szCs w:val="24"/>
        </w:rPr>
        <w:t>на</w:t>
      </w:r>
      <w:r w:rsidRPr="00491D2F">
        <w:rPr>
          <w:rFonts w:cs="Times New Roman"/>
          <w:sz w:val="24"/>
          <w:szCs w:val="24"/>
          <w:lang w:val="en-US"/>
        </w:rPr>
        <w:t xml:space="preserve"> 90º </w:t>
      </w:r>
      <w:r w:rsidRPr="00491D2F">
        <w:rPr>
          <w:rFonts w:cs="Times New Roman"/>
          <w:i/>
          <w:iCs/>
          <w:sz w:val="24"/>
          <w:szCs w:val="24"/>
          <w:lang w:val="en-US"/>
        </w:rPr>
        <w:t>en face</w:t>
      </w:r>
      <w:r w:rsidRPr="00491D2F">
        <w:rPr>
          <w:rFonts w:cs="Times New Roman"/>
          <w:sz w:val="24"/>
          <w:szCs w:val="24"/>
          <w:lang w:val="en-US"/>
        </w:rPr>
        <w:t xml:space="preserve"> </w:t>
      </w:r>
      <w:r w:rsidRPr="00491D2F">
        <w:rPr>
          <w:rFonts w:cs="Times New Roman"/>
          <w:sz w:val="24"/>
          <w:szCs w:val="24"/>
        </w:rPr>
        <w:t>и</w:t>
      </w:r>
      <w:r w:rsidRPr="00491D2F">
        <w:rPr>
          <w:rFonts w:cs="Times New Roman"/>
          <w:sz w:val="24"/>
          <w:szCs w:val="24"/>
          <w:lang w:val="en-US"/>
        </w:rPr>
        <w:t xml:space="preserve"> </w:t>
      </w:r>
      <w:r w:rsidRPr="00491D2F">
        <w:rPr>
          <w:rFonts w:cs="Times New Roman"/>
          <w:sz w:val="24"/>
          <w:szCs w:val="24"/>
        </w:rPr>
        <w:t>в</w:t>
      </w:r>
      <w:r w:rsidRPr="00491D2F">
        <w:rPr>
          <w:rFonts w:cs="Times New Roman"/>
          <w:sz w:val="24"/>
          <w:szCs w:val="24"/>
          <w:lang w:val="en-US"/>
        </w:rPr>
        <w:t xml:space="preserve"> </w:t>
      </w:r>
      <w:r w:rsidRPr="00491D2F">
        <w:rPr>
          <w:rFonts w:cs="Times New Roman"/>
          <w:sz w:val="24"/>
          <w:szCs w:val="24"/>
        </w:rPr>
        <w:t>позах</w:t>
      </w:r>
    </w:p>
    <w:p w:rsidR="00074C88" w:rsidRPr="00491D2F" w:rsidRDefault="00074C88" w:rsidP="00235494">
      <w:pPr>
        <w:pStyle w:val="12"/>
        <w:numPr>
          <w:ilvl w:val="0"/>
          <w:numId w:val="14"/>
        </w:numPr>
        <w:spacing w:line="240" w:lineRule="auto"/>
        <w:jc w:val="both"/>
        <w:rPr>
          <w:rFonts w:cs="Times New Roman"/>
          <w:i/>
          <w:iCs/>
          <w:sz w:val="24"/>
          <w:szCs w:val="24"/>
        </w:rPr>
      </w:pPr>
      <w:r w:rsidRPr="00491D2F">
        <w:rPr>
          <w:rFonts w:cs="Times New Roman"/>
          <w:i/>
          <w:iCs/>
          <w:sz w:val="24"/>
          <w:szCs w:val="24"/>
        </w:rPr>
        <w:t>Flic-flac en face</w:t>
      </w:r>
    </w:p>
    <w:p w:rsidR="00074C88" w:rsidRPr="00491D2F" w:rsidRDefault="00074C88" w:rsidP="00235494">
      <w:pPr>
        <w:pStyle w:val="12"/>
        <w:numPr>
          <w:ilvl w:val="0"/>
          <w:numId w:val="14"/>
        </w:numPr>
        <w:spacing w:line="240" w:lineRule="auto"/>
        <w:jc w:val="both"/>
        <w:rPr>
          <w:rFonts w:cs="Times New Roman"/>
          <w:i/>
          <w:iCs/>
          <w:sz w:val="24"/>
          <w:szCs w:val="24"/>
          <w:lang w:val="en-US"/>
        </w:rPr>
      </w:pPr>
      <w:r w:rsidRPr="00491D2F">
        <w:rPr>
          <w:rFonts w:cs="Times New Roman"/>
          <w:i/>
          <w:iCs/>
          <w:sz w:val="24"/>
          <w:szCs w:val="24"/>
          <w:lang w:val="en-US"/>
        </w:rPr>
        <w:t>Battements relevés lents</w:t>
      </w:r>
      <w:r w:rsidRPr="00491D2F">
        <w:rPr>
          <w:rFonts w:cs="Times New Roman"/>
          <w:sz w:val="24"/>
          <w:szCs w:val="24"/>
          <w:lang w:val="en-US"/>
        </w:rPr>
        <w:t xml:space="preserve"> </w:t>
      </w:r>
      <w:r w:rsidRPr="00491D2F">
        <w:rPr>
          <w:rFonts w:cs="Times New Roman"/>
          <w:sz w:val="24"/>
          <w:szCs w:val="24"/>
        </w:rPr>
        <w:t>в</w:t>
      </w:r>
      <w:r w:rsidRPr="00491D2F">
        <w:rPr>
          <w:rFonts w:cs="Times New Roman"/>
          <w:sz w:val="24"/>
          <w:szCs w:val="24"/>
          <w:lang w:val="en-US"/>
        </w:rPr>
        <w:t xml:space="preserve"> IV </w:t>
      </w:r>
      <w:r w:rsidRPr="00491D2F">
        <w:rPr>
          <w:rFonts w:cs="Times New Roman"/>
          <w:i/>
          <w:iCs/>
          <w:sz w:val="24"/>
          <w:szCs w:val="24"/>
          <w:lang w:val="en-US"/>
        </w:rPr>
        <w:t>arabesque</w:t>
      </w:r>
    </w:p>
    <w:p w:rsidR="00074C88" w:rsidRPr="00491D2F" w:rsidRDefault="00074C88" w:rsidP="00235494">
      <w:pPr>
        <w:pStyle w:val="12"/>
        <w:numPr>
          <w:ilvl w:val="0"/>
          <w:numId w:val="14"/>
        </w:numPr>
        <w:spacing w:line="240" w:lineRule="auto"/>
        <w:jc w:val="both"/>
        <w:rPr>
          <w:rFonts w:cs="Times New Roman"/>
          <w:i/>
          <w:iCs/>
          <w:sz w:val="24"/>
          <w:szCs w:val="24"/>
        </w:rPr>
      </w:pPr>
      <w:r w:rsidRPr="00491D2F">
        <w:rPr>
          <w:rFonts w:cs="Times New Roman"/>
          <w:i/>
          <w:iCs/>
          <w:sz w:val="24"/>
          <w:szCs w:val="24"/>
        </w:rPr>
        <w:t>Battements développés</w:t>
      </w:r>
      <w:r w:rsidRPr="00491D2F">
        <w:rPr>
          <w:rFonts w:cs="Times New Roman"/>
          <w:sz w:val="24"/>
          <w:szCs w:val="24"/>
        </w:rPr>
        <w:t xml:space="preserve"> в IV </w:t>
      </w:r>
      <w:r w:rsidRPr="00491D2F">
        <w:rPr>
          <w:rFonts w:cs="Times New Roman"/>
          <w:i/>
          <w:iCs/>
          <w:sz w:val="24"/>
          <w:szCs w:val="24"/>
        </w:rPr>
        <w:t>arabesque</w:t>
      </w:r>
    </w:p>
    <w:p w:rsidR="00074C88" w:rsidRPr="00491D2F" w:rsidRDefault="00074C88" w:rsidP="00235494">
      <w:pPr>
        <w:pStyle w:val="12"/>
        <w:numPr>
          <w:ilvl w:val="0"/>
          <w:numId w:val="14"/>
        </w:numPr>
        <w:spacing w:line="240" w:lineRule="auto"/>
        <w:jc w:val="both"/>
        <w:rPr>
          <w:rFonts w:cs="Times New Roman"/>
          <w:sz w:val="24"/>
          <w:szCs w:val="24"/>
        </w:rPr>
      </w:pPr>
      <w:r w:rsidRPr="00491D2F">
        <w:rPr>
          <w:rFonts w:cs="Times New Roman"/>
          <w:i/>
          <w:iCs/>
          <w:sz w:val="24"/>
          <w:szCs w:val="24"/>
        </w:rPr>
        <w:t>Battements developpes</w:t>
      </w:r>
      <w:r w:rsidRPr="00491D2F">
        <w:rPr>
          <w:rFonts w:cs="Times New Roman"/>
          <w:sz w:val="24"/>
          <w:szCs w:val="24"/>
        </w:rPr>
        <w:t xml:space="preserve"> с </w:t>
      </w:r>
      <w:r w:rsidRPr="00491D2F">
        <w:rPr>
          <w:rFonts w:cs="Times New Roman"/>
          <w:i/>
          <w:iCs/>
          <w:sz w:val="24"/>
          <w:szCs w:val="24"/>
        </w:rPr>
        <w:t>demi-pliés</w:t>
      </w:r>
      <w:r w:rsidRPr="00491D2F">
        <w:rPr>
          <w:rFonts w:cs="Times New Roman"/>
          <w:sz w:val="24"/>
          <w:szCs w:val="24"/>
        </w:rPr>
        <w:t xml:space="preserve"> и переходом с ноги на ногу, </w:t>
      </w:r>
      <w:r w:rsidRPr="00491D2F">
        <w:rPr>
          <w:rFonts w:cs="Times New Roman"/>
          <w:i/>
          <w:iCs/>
          <w:sz w:val="24"/>
          <w:szCs w:val="24"/>
        </w:rPr>
        <w:t>en face</w:t>
      </w:r>
      <w:r w:rsidRPr="00491D2F">
        <w:rPr>
          <w:rFonts w:cs="Times New Roman"/>
          <w:sz w:val="24"/>
          <w:szCs w:val="24"/>
        </w:rPr>
        <w:t xml:space="preserve"> и в позах</w:t>
      </w:r>
    </w:p>
    <w:p w:rsidR="00074C88" w:rsidRPr="00491D2F" w:rsidRDefault="00074C88" w:rsidP="00235494">
      <w:pPr>
        <w:pStyle w:val="12"/>
        <w:numPr>
          <w:ilvl w:val="0"/>
          <w:numId w:val="14"/>
        </w:numPr>
        <w:spacing w:line="240" w:lineRule="auto"/>
        <w:jc w:val="both"/>
        <w:rPr>
          <w:rFonts w:cs="Times New Roman"/>
          <w:sz w:val="24"/>
          <w:szCs w:val="24"/>
          <w:lang w:val="en-US"/>
        </w:rPr>
      </w:pPr>
      <w:r w:rsidRPr="00491D2F">
        <w:rPr>
          <w:rFonts w:cs="Times New Roman"/>
          <w:i/>
          <w:iCs/>
          <w:sz w:val="24"/>
          <w:szCs w:val="24"/>
          <w:lang w:val="en-US"/>
        </w:rPr>
        <w:t>Demi-rond développés en dehors et en dedans</w:t>
      </w:r>
      <w:r w:rsidRPr="00491D2F">
        <w:rPr>
          <w:rFonts w:cs="Times New Roman"/>
          <w:sz w:val="24"/>
          <w:szCs w:val="24"/>
          <w:lang w:val="en-US"/>
        </w:rPr>
        <w:t xml:space="preserve"> </w:t>
      </w:r>
      <w:r w:rsidRPr="00491D2F">
        <w:rPr>
          <w:rFonts w:cs="Times New Roman"/>
          <w:sz w:val="24"/>
          <w:szCs w:val="24"/>
        </w:rPr>
        <w:t>из</w:t>
      </w:r>
      <w:r w:rsidRPr="00491D2F">
        <w:rPr>
          <w:rFonts w:cs="Times New Roman"/>
          <w:sz w:val="24"/>
          <w:szCs w:val="24"/>
          <w:lang w:val="en-US"/>
        </w:rPr>
        <w:t xml:space="preserve"> </w:t>
      </w:r>
      <w:r w:rsidRPr="00491D2F">
        <w:rPr>
          <w:rFonts w:cs="Times New Roman"/>
          <w:sz w:val="24"/>
          <w:szCs w:val="24"/>
        </w:rPr>
        <w:t>позы</w:t>
      </w:r>
      <w:r w:rsidRPr="00491D2F">
        <w:rPr>
          <w:rFonts w:cs="Times New Roman"/>
          <w:sz w:val="24"/>
          <w:szCs w:val="24"/>
          <w:lang w:val="en-US"/>
        </w:rPr>
        <w:t xml:space="preserve"> </w:t>
      </w:r>
      <w:r w:rsidRPr="00491D2F">
        <w:rPr>
          <w:rFonts w:cs="Times New Roman"/>
          <w:sz w:val="24"/>
          <w:szCs w:val="24"/>
        </w:rPr>
        <w:t>в</w:t>
      </w:r>
      <w:r w:rsidRPr="00491D2F">
        <w:rPr>
          <w:rFonts w:cs="Times New Roman"/>
          <w:sz w:val="24"/>
          <w:szCs w:val="24"/>
          <w:lang w:val="en-US"/>
        </w:rPr>
        <w:t xml:space="preserve"> </w:t>
      </w:r>
      <w:r w:rsidRPr="00491D2F">
        <w:rPr>
          <w:rFonts w:cs="Times New Roman"/>
          <w:sz w:val="24"/>
          <w:szCs w:val="24"/>
        </w:rPr>
        <w:t>позу</w:t>
      </w:r>
    </w:p>
    <w:p w:rsidR="00074C88" w:rsidRPr="00491D2F" w:rsidRDefault="00074C88" w:rsidP="00235494">
      <w:pPr>
        <w:pStyle w:val="12"/>
        <w:numPr>
          <w:ilvl w:val="0"/>
          <w:numId w:val="14"/>
        </w:numPr>
        <w:spacing w:line="240" w:lineRule="auto"/>
        <w:jc w:val="both"/>
        <w:rPr>
          <w:rFonts w:cs="Times New Roman"/>
          <w:sz w:val="24"/>
          <w:szCs w:val="24"/>
        </w:rPr>
      </w:pPr>
      <w:r w:rsidRPr="00491D2F">
        <w:rPr>
          <w:rFonts w:cs="Times New Roman"/>
          <w:i/>
          <w:iCs/>
          <w:sz w:val="24"/>
          <w:szCs w:val="24"/>
        </w:rPr>
        <w:t>Pas tombé</w:t>
      </w:r>
      <w:r w:rsidRPr="00491D2F">
        <w:rPr>
          <w:rFonts w:cs="Times New Roman"/>
          <w:sz w:val="24"/>
          <w:szCs w:val="24"/>
        </w:rPr>
        <w:t>:</w:t>
      </w:r>
    </w:p>
    <w:p w:rsidR="00074C88" w:rsidRPr="00491D2F" w:rsidRDefault="0024139E" w:rsidP="00235494">
      <w:pPr>
        <w:pStyle w:val="12"/>
        <w:spacing w:line="240" w:lineRule="auto"/>
        <w:jc w:val="both"/>
        <w:rPr>
          <w:rFonts w:cs="Times New Roman"/>
          <w:sz w:val="24"/>
          <w:szCs w:val="24"/>
        </w:rPr>
      </w:pPr>
      <w:r>
        <w:rPr>
          <w:rFonts w:cs="Times New Roman"/>
          <w:sz w:val="24"/>
          <w:szCs w:val="24"/>
        </w:rPr>
        <w:t xml:space="preserve">       </w:t>
      </w:r>
      <w:r w:rsidR="00074C88" w:rsidRPr="00491D2F">
        <w:rPr>
          <w:rFonts w:cs="Times New Roman"/>
          <w:sz w:val="24"/>
          <w:szCs w:val="24"/>
        </w:rPr>
        <w:t>на месте с полуповоротом en dehors et en dedans, работающая нога в положении sur le coup-de-pied</w:t>
      </w:r>
    </w:p>
    <w:p w:rsidR="00074C88" w:rsidRPr="00491D2F" w:rsidRDefault="0024139E" w:rsidP="00235494">
      <w:pPr>
        <w:pStyle w:val="12"/>
        <w:spacing w:line="240" w:lineRule="auto"/>
        <w:jc w:val="both"/>
        <w:rPr>
          <w:rFonts w:cs="Times New Roman"/>
          <w:sz w:val="24"/>
          <w:szCs w:val="24"/>
        </w:rPr>
      </w:pPr>
      <w:r>
        <w:rPr>
          <w:rFonts w:cs="Times New Roman"/>
          <w:sz w:val="24"/>
          <w:szCs w:val="24"/>
        </w:rPr>
        <w:t xml:space="preserve">       </w:t>
      </w:r>
      <w:r w:rsidR="00074C88" w:rsidRPr="00491D2F">
        <w:rPr>
          <w:rFonts w:cs="Times New Roman"/>
          <w:sz w:val="24"/>
          <w:szCs w:val="24"/>
        </w:rPr>
        <w:t>из позы в позу 45º и 90º с окончанием на носок и на 90º</w:t>
      </w:r>
    </w:p>
    <w:p w:rsidR="00074C88" w:rsidRPr="00491D2F" w:rsidRDefault="00074C88" w:rsidP="00235494">
      <w:pPr>
        <w:pStyle w:val="12"/>
        <w:numPr>
          <w:ilvl w:val="0"/>
          <w:numId w:val="14"/>
        </w:numPr>
        <w:spacing w:line="240" w:lineRule="auto"/>
        <w:jc w:val="both"/>
        <w:rPr>
          <w:rFonts w:cs="Times New Roman"/>
          <w:sz w:val="24"/>
          <w:szCs w:val="24"/>
          <w:lang w:val="en-US"/>
        </w:rPr>
      </w:pPr>
      <w:r w:rsidRPr="00491D2F">
        <w:rPr>
          <w:rFonts w:cs="Times New Roman"/>
          <w:i/>
          <w:iCs/>
          <w:sz w:val="24"/>
          <w:szCs w:val="24"/>
          <w:lang w:val="en-US"/>
        </w:rPr>
        <w:t>Grands battements jetés developpes en face</w:t>
      </w:r>
      <w:r w:rsidRPr="00491D2F">
        <w:rPr>
          <w:rFonts w:cs="Times New Roman"/>
          <w:sz w:val="24"/>
          <w:szCs w:val="24"/>
          <w:lang w:val="en-US"/>
        </w:rPr>
        <w:t xml:space="preserve"> </w:t>
      </w:r>
      <w:r w:rsidRPr="00491D2F">
        <w:rPr>
          <w:rFonts w:cs="Times New Roman"/>
          <w:sz w:val="24"/>
          <w:szCs w:val="24"/>
        </w:rPr>
        <w:t>и</w:t>
      </w:r>
      <w:r w:rsidRPr="00491D2F">
        <w:rPr>
          <w:rFonts w:cs="Times New Roman"/>
          <w:sz w:val="24"/>
          <w:szCs w:val="24"/>
          <w:lang w:val="en-US"/>
        </w:rPr>
        <w:t xml:space="preserve"> </w:t>
      </w:r>
      <w:r w:rsidRPr="00491D2F">
        <w:rPr>
          <w:rFonts w:cs="Times New Roman"/>
          <w:sz w:val="24"/>
          <w:szCs w:val="24"/>
        </w:rPr>
        <w:t>в</w:t>
      </w:r>
      <w:r w:rsidRPr="00491D2F">
        <w:rPr>
          <w:rFonts w:cs="Times New Roman"/>
          <w:sz w:val="24"/>
          <w:szCs w:val="24"/>
          <w:lang w:val="en-US"/>
        </w:rPr>
        <w:t xml:space="preserve"> </w:t>
      </w:r>
      <w:r w:rsidRPr="00491D2F">
        <w:rPr>
          <w:rFonts w:cs="Times New Roman"/>
          <w:sz w:val="24"/>
          <w:szCs w:val="24"/>
        </w:rPr>
        <w:t>позах</w:t>
      </w:r>
    </w:p>
    <w:p w:rsidR="00074C88" w:rsidRPr="00491D2F" w:rsidRDefault="00074C88" w:rsidP="00235494">
      <w:pPr>
        <w:pStyle w:val="12"/>
        <w:numPr>
          <w:ilvl w:val="0"/>
          <w:numId w:val="14"/>
        </w:numPr>
        <w:spacing w:line="240" w:lineRule="auto"/>
        <w:jc w:val="both"/>
        <w:rPr>
          <w:rFonts w:cs="Times New Roman"/>
          <w:sz w:val="24"/>
          <w:szCs w:val="24"/>
        </w:rPr>
      </w:pPr>
      <w:r w:rsidRPr="00491D2F">
        <w:rPr>
          <w:rFonts w:cs="Times New Roman"/>
          <w:i/>
          <w:iCs/>
          <w:sz w:val="24"/>
          <w:szCs w:val="24"/>
        </w:rPr>
        <w:t>Pas glissade en tournand</w:t>
      </w:r>
      <w:r w:rsidRPr="00491D2F">
        <w:rPr>
          <w:rFonts w:cs="Times New Roman"/>
          <w:sz w:val="24"/>
          <w:szCs w:val="24"/>
        </w:rPr>
        <w:t xml:space="preserve"> по целому обороту по диагонали</w:t>
      </w:r>
    </w:p>
    <w:p w:rsidR="00074C88" w:rsidRPr="0024139E" w:rsidRDefault="00074C88" w:rsidP="00235494">
      <w:pPr>
        <w:pStyle w:val="12"/>
        <w:numPr>
          <w:ilvl w:val="0"/>
          <w:numId w:val="14"/>
        </w:numPr>
        <w:spacing w:line="240" w:lineRule="auto"/>
        <w:jc w:val="both"/>
        <w:rPr>
          <w:rFonts w:cs="Times New Roman"/>
          <w:i/>
          <w:iCs/>
          <w:sz w:val="24"/>
          <w:szCs w:val="24"/>
          <w:lang w:val="en-US"/>
        </w:rPr>
      </w:pPr>
      <w:r w:rsidRPr="00491D2F">
        <w:rPr>
          <w:rFonts w:cs="Times New Roman"/>
          <w:i/>
          <w:iCs/>
          <w:sz w:val="24"/>
          <w:szCs w:val="24"/>
          <w:lang w:val="en-US"/>
        </w:rPr>
        <w:lastRenderedPageBreak/>
        <w:t>Battements frappés et double frappés</w:t>
      </w:r>
      <w:r w:rsidRPr="00491D2F">
        <w:rPr>
          <w:rFonts w:cs="Times New Roman"/>
          <w:sz w:val="24"/>
          <w:szCs w:val="24"/>
          <w:lang w:val="en-US"/>
        </w:rPr>
        <w:t xml:space="preserve"> </w:t>
      </w:r>
      <w:r w:rsidRPr="00491D2F">
        <w:rPr>
          <w:rFonts w:cs="Times New Roman"/>
          <w:sz w:val="24"/>
          <w:szCs w:val="24"/>
        </w:rPr>
        <w:t>на</w:t>
      </w:r>
      <w:r w:rsidRPr="00491D2F">
        <w:rPr>
          <w:rFonts w:cs="Times New Roman"/>
          <w:sz w:val="24"/>
          <w:szCs w:val="24"/>
          <w:lang w:val="en-US"/>
        </w:rPr>
        <w:t xml:space="preserve"> </w:t>
      </w:r>
      <w:r w:rsidRPr="00491D2F">
        <w:rPr>
          <w:rFonts w:cs="Times New Roman"/>
          <w:i/>
          <w:iCs/>
          <w:sz w:val="24"/>
          <w:szCs w:val="24"/>
          <w:lang w:val="en-US"/>
        </w:rPr>
        <w:t>demi-pliés</w:t>
      </w:r>
    </w:p>
    <w:p w:rsidR="00074C88" w:rsidRPr="00491D2F" w:rsidRDefault="00074C88" w:rsidP="00235494">
      <w:pPr>
        <w:pStyle w:val="12"/>
        <w:spacing w:line="240" w:lineRule="auto"/>
        <w:jc w:val="both"/>
        <w:rPr>
          <w:rFonts w:cs="Times New Roman"/>
          <w:b/>
          <w:bCs/>
          <w:sz w:val="24"/>
          <w:szCs w:val="24"/>
          <w:u w:val="single"/>
        </w:rPr>
      </w:pPr>
      <w:r w:rsidRPr="00491D2F">
        <w:rPr>
          <w:rFonts w:cs="Times New Roman"/>
          <w:b/>
          <w:bCs/>
          <w:sz w:val="24"/>
          <w:szCs w:val="24"/>
          <w:u w:val="single"/>
        </w:rPr>
        <w:t>Allegro</w:t>
      </w:r>
    </w:p>
    <w:p w:rsidR="00074C88" w:rsidRPr="00491D2F" w:rsidRDefault="00074C88" w:rsidP="00235494">
      <w:pPr>
        <w:pStyle w:val="12"/>
        <w:numPr>
          <w:ilvl w:val="0"/>
          <w:numId w:val="16"/>
        </w:numPr>
        <w:spacing w:line="240" w:lineRule="auto"/>
        <w:jc w:val="both"/>
        <w:rPr>
          <w:rFonts w:cs="Times New Roman"/>
          <w:sz w:val="24"/>
          <w:szCs w:val="24"/>
        </w:rPr>
      </w:pPr>
      <w:r w:rsidRPr="00491D2F">
        <w:rPr>
          <w:rFonts w:cs="Times New Roman"/>
          <w:i/>
          <w:iCs/>
          <w:sz w:val="24"/>
          <w:szCs w:val="24"/>
        </w:rPr>
        <w:t>Pas jeté</w:t>
      </w:r>
      <w:r w:rsidRPr="00491D2F">
        <w:rPr>
          <w:rFonts w:cs="Times New Roman"/>
          <w:sz w:val="24"/>
          <w:szCs w:val="24"/>
        </w:rPr>
        <w:t xml:space="preserve"> с продвижением</w:t>
      </w:r>
    </w:p>
    <w:p w:rsidR="00074C88" w:rsidRPr="00491D2F" w:rsidRDefault="00074C88" w:rsidP="00235494">
      <w:pPr>
        <w:pStyle w:val="12"/>
        <w:numPr>
          <w:ilvl w:val="0"/>
          <w:numId w:val="16"/>
        </w:numPr>
        <w:spacing w:line="240" w:lineRule="auto"/>
        <w:jc w:val="both"/>
        <w:rPr>
          <w:rFonts w:cs="Times New Roman"/>
          <w:sz w:val="24"/>
          <w:szCs w:val="24"/>
        </w:rPr>
      </w:pPr>
      <w:r w:rsidRPr="00491D2F">
        <w:rPr>
          <w:rFonts w:cs="Times New Roman"/>
          <w:i/>
          <w:iCs/>
          <w:sz w:val="24"/>
          <w:szCs w:val="24"/>
        </w:rPr>
        <w:t>Pas ballonnée</w:t>
      </w:r>
      <w:r w:rsidRPr="00491D2F">
        <w:rPr>
          <w:rFonts w:cs="Times New Roman"/>
          <w:sz w:val="24"/>
          <w:szCs w:val="24"/>
        </w:rPr>
        <w:t xml:space="preserve"> в позах</w:t>
      </w:r>
    </w:p>
    <w:p w:rsidR="00074C88" w:rsidRPr="009F3591" w:rsidRDefault="00074C88" w:rsidP="00235494">
      <w:pPr>
        <w:pStyle w:val="12"/>
        <w:numPr>
          <w:ilvl w:val="0"/>
          <w:numId w:val="16"/>
        </w:numPr>
        <w:spacing w:line="240" w:lineRule="auto"/>
        <w:jc w:val="both"/>
        <w:rPr>
          <w:rFonts w:cs="Times New Roman"/>
          <w:sz w:val="24"/>
          <w:szCs w:val="24"/>
          <w:lang w:val="en-US"/>
        </w:rPr>
      </w:pPr>
      <w:r w:rsidRPr="009F3591">
        <w:rPr>
          <w:rFonts w:cs="Times New Roman"/>
          <w:i/>
          <w:iCs/>
          <w:sz w:val="24"/>
          <w:szCs w:val="24"/>
          <w:lang w:val="en-US"/>
        </w:rPr>
        <w:t>Pas embooté</w:t>
      </w:r>
      <w:r w:rsidR="009F3591" w:rsidRPr="009F3591">
        <w:rPr>
          <w:rFonts w:cs="Times New Roman"/>
          <w:sz w:val="24"/>
          <w:szCs w:val="24"/>
          <w:lang w:val="en-US"/>
        </w:rPr>
        <w:t xml:space="preserve"> </w:t>
      </w:r>
      <w:r w:rsidR="009F3591">
        <w:rPr>
          <w:rFonts w:cs="Times New Roman"/>
          <w:sz w:val="24"/>
          <w:szCs w:val="24"/>
        </w:rPr>
        <w:t>вперё</w:t>
      </w:r>
      <w:r w:rsidRPr="00491D2F">
        <w:rPr>
          <w:rFonts w:cs="Times New Roman"/>
          <w:sz w:val="24"/>
          <w:szCs w:val="24"/>
        </w:rPr>
        <w:t>д</w:t>
      </w:r>
      <w:r w:rsidRPr="009F3591">
        <w:rPr>
          <w:rFonts w:cs="Times New Roman"/>
          <w:sz w:val="24"/>
          <w:szCs w:val="24"/>
          <w:lang w:val="en-US"/>
        </w:rPr>
        <w:t xml:space="preserve"> </w:t>
      </w:r>
      <w:r w:rsidRPr="00491D2F">
        <w:rPr>
          <w:rFonts w:cs="Times New Roman"/>
          <w:sz w:val="24"/>
          <w:szCs w:val="24"/>
        </w:rPr>
        <w:t>и</w:t>
      </w:r>
      <w:r w:rsidRPr="009F3591">
        <w:rPr>
          <w:rFonts w:cs="Times New Roman"/>
          <w:sz w:val="24"/>
          <w:szCs w:val="24"/>
          <w:lang w:val="en-US"/>
        </w:rPr>
        <w:t xml:space="preserve"> </w:t>
      </w:r>
      <w:r w:rsidRPr="00491D2F">
        <w:rPr>
          <w:rFonts w:cs="Times New Roman"/>
          <w:sz w:val="24"/>
          <w:szCs w:val="24"/>
        </w:rPr>
        <w:t>назад</w:t>
      </w:r>
      <w:r w:rsidRPr="009F3591">
        <w:rPr>
          <w:rFonts w:cs="Times New Roman"/>
          <w:sz w:val="24"/>
          <w:szCs w:val="24"/>
          <w:lang w:val="en-US"/>
        </w:rPr>
        <w:t xml:space="preserve">, </w:t>
      </w:r>
      <w:r w:rsidRPr="009F3591">
        <w:rPr>
          <w:rFonts w:cs="Times New Roman"/>
          <w:i/>
          <w:iCs/>
          <w:sz w:val="24"/>
          <w:szCs w:val="24"/>
          <w:lang w:val="en-US"/>
        </w:rPr>
        <w:t>sur le cou-de-pied</w:t>
      </w:r>
      <w:r w:rsidRPr="009F3591">
        <w:rPr>
          <w:rFonts w:cs="Times New Roman"/>
          <w:sz w:val="24"/>
          <w:szCs w:val="24"/>
          <w:lang w:val="en-US"/>
        </w:rPr>
        <w:t xml:space="preserve"> </w:t>
      </w:r>
      <w:r w:rsidRPr="00491D2F">
        <w:rPr>
          <w:rFonts w:cs="Times New Roman"/>
          <w:sz w:val="24"/>
          <w:szCs w:val="24"/>
        </w:rPr>
        <w:t>и</w:t>
      </w:r>
      <w:r w:rsidRPr="009F3591">
        <w:rPr>
          <w:rFonts w:cs="Times New Roman"/>
          <w:sz w:val="24"/>
          <w:szCs w:val="24"/>
          <w:lang w:val="en-US"/>
        </w:rPr>
        <w:t xml:space="preserve"> </w:t>
      </w:r>
      <w:r w:rsidRPr="00491D2F">
        <w:rPr>
          <w:rFonts w:cs="Times New Roman"/>
          <w:sz w:val="24"/>
          <w:szCs w:val="24"/>
        </w:rPr>
        <w:t>на</w:t>
      </w:r>
      <w:r w:rsidRPr="009F3591">
        <w:rPr>
          <w:rFonts w:cs="Times New Roman"/>
          <w:sz w:val="24"/>
          <w:szCs w:val="24"/>
          <w:lang w:val="en-US"/>
        </w:rPr>
        <w:t xml:space="preserve"> 45º </w:t>
      </w:r>
    </w:p>
    <w:p w:rsidR="00074C88" w:rsidRPr="000A71C1" w:rsidRDefault="00074C88" w:rsidP="00235494">
      <w:pPr>
        <w:pStyle w:val="12"/>
        <w:numPr>
          <w:ilvl w:val="0"/>
          <w:numId w:val="16"/>
        </w:numPr>
        <w:spacing w:line="240" w:lineRule="auto"/>
        <w:jc w:val="both"/>
        <w:rPr>
          <w:rFonts w:cs="Times New Roman"/>
          <w:i/>
          <w:iCs/>
          <w:sz w:val="24"/>
          <w:szCs w:val="24"/>
          <w:lang w:val="en-US"/>
        </w:rPr>
      </w:pPr>
      <w:r w:rsidRPr="000A71C1">
        <w:rPr>
          <w:rFonts w:cs="Times New Roman"/>
          <w:i/>
          <w:iCs/>
          <w:sz w:val="24"/>
          <w:szCs w:val="24"/>
          <w:lang w:val="en-US"/>
        </w:rPr>
        <w:t>Pas assemble</w:t>
      </w:r>
      <w:r w:rsidR="000A71C1" w:rsidRPr="000A71C1">
        <w:rPr>
          <w:rFonts w:cs="Times New Roman"/>
          <w:sz w:val="24"/>
          <w:szCs w:val="24"/>
          <w:lang w:val="en-US"/>
        </w:rPr>
        <w:t xml:space="preserve"> </w:t>
      </w:r>
      <w:r w:rsidR="000A71C1">
        <w:rPr>
          <w:rFonts w:cs="Times New Roman"/>
          <w:sz w:val="24"/>
          <w:szCs w:val="24"/>
        </w:rPr>
        <w:t>с</w:t>
      </w:r>
      <w:r w:rsidR="000A71C1" w:rsidRPr="000A71C1">
        <w:rPr>
          <w:rFonts w:cs="Times New Roman"/>
          <w:sz w:val="24"/>
          <w:szCs w:val="24"/>
          <w:lang w:val="en-US"/>
        </w:rPr>
        <w:t xml:space="preserve"> </w:t>
      </w:r>
      <w:r w:rsidR="000A71C1">
        <w:rPr>
          <w:rFonts w:cs="Times New Roman"/>
          <w:sz w:val="24"/>
          <w:szCs w:val="24"/>
        </w:rPr>
        <w:t>продвижением</w:t>
      </w:r>
      <w:r w:rsidR="000A71C1" w:rsidRPr="000A71C1">
        <w:rPr>
          <w:rFonts w:cs="Times New Roman"/>
          <w:sz w:val="24"/>
          <w:szCs w:val="24"/>
          <w:lang w:val="en-US"/>
        </w:rPr>
        <w:t xml:space="preserve"> </w:t>
      </w:r>
      <w:r w:rsidR="000A71C1">
        <w:rPr>
          <w:rFonts w:cs="Times New Roman"/>
          <w:sz w:val="24"/>
          <w:szCs w:val="24"/>
        </w:rPr>
        <w:t>с</w:t>
      </w:r>
      <w:r w:rsidR="000A71C1" w:rsidRPr="000A71C1">
        <w:rPr>
          <w:rFonts w:cs="Times New Roman"/>
          <w:sz w:val="24"/>
          <w:szCs w:val="24"/>
          <w:lang w:val="en-US"/>
        </w:rPr>
        <w:t xml:space="preserve"> </w:t>
      </w:r>
      <w:r w:rsidR="000A71C1">
        <w:rPr>
          <w:rFonts w:cs="Times New Roman"/>
          <w:sz w:val="24"/>
          <w:szCs w:val="24"/>
        </w:rPr>
        <w:t>приё</w:t>
      </w:r>
      <w:r w:rsidRPr="00491D2F">
        <w:rPr>
          <w:rFonts w:cs="Times New Roman"/>
          <w:sz w:val="24"/>
          <w:szCs w:val="24"/>
        </w:rPr>
        <w:t>мов</w:t>
      </w:r>
      <w:r w:rsidRPr="000A71C1">
        <w:rPr>
          <w:rFonts w:cs="Times New Roman"/>
          <w:sz w:val="24"/>
          <w:szCs w:val="24"/>
          <w:lang w:val="en-US"/>
        </w:rPr>
        <w:t xml:space="preserve">: </w:t>
      </w:r>
      <w:r w:rsidRPr="000A71C1">
        <w:rPr>
          <w:rFonts w:cs="Times New Roman"/>
          <w:i/>
          <w:iCs/>
          <w:sz w:val="24"/>
          <w:szCs w:val="24"/>
          <w:lang w:val="en-US"/>
        </w:rPr>
        <w:t>pas glissade</w:t>
      </w:r>
      <w:r w:rsidRPr="000A71C1">
        <w:rPr>
          <w:rFonts w:cs="Times New Roman"/>
          <w:sz w:val="24"/>
          <w:szCs w:val="24"/>
          <w:lang w:val="en-US"/>
        </w:rPr>
        <w:t xml:space="preserve">, </w:t>
      </w:r>
      <w:r w:rsidRPr="00491D2F">
        <w:rPr>
          <w:rFonts w:cs="Times New Roman"/>
          <w:sz w:val="24"/>
          <w:szCs w:val="24"/>
        </w:rPr>
        <w:t>шаг</w:t>
      </w:r>
      <w:r w:rsidRPr="000A71C1">
        <w:rPr>
          <w:rFonts w:cs="Times New Roman"/>
          <w:sz w:val="24"/>
          <w:szCs w:val="24"/>
          <w:lang w:val="en-US"/>
        </w:rPr>
        <w:t xml:space="preserve"> - </w:t>
      </w:r>
      <w:r w:rsidRPr="000A71C1">
        <w:rPr>
          <w:rFonts w:cs="Times New Roman"/>
          <w:i/>
          <w:iCs/>
          <w:sz w:val="24"/>
          <w:szCs w:val="24"/>
          <w:lang w:val="en-US"/>
        </w:rPr>
        <w:t>coupé</w:t>
      </w:r>
    </w:p>
    <w:p w:rsidR="00074C88" w:rsidRPr="000A71C1" w:rsidRDefault="00074C88" w:rsidP="00235494">
      <w:pPr>
        <w:pStyle w:val="12"/>
        <w:spacing w:line="240" w:lineRule="auto"/>
        <w:jc w:val="both"/>
        <w:rPr>
          <w:rFonts w:cs="Times New Roman"/>
          <w:sz w:val="24"/>
          <w:szCs w:val="24"/>
          <w:lang w:val="en-US"/>
        </w:rPr>
      </w:pPr>
    </w:p>
    <w:p w:rsidR="00074C88" w:rsidRPr="00491D2F" w:rsidRDefault="00074C88" w:rsidP="00235494">
      <w:pPr>
        <w:pStyle w:val="12"/>
        <w:spacing w:line="240" w:lineRule="auto"/>
        <w:jc w:val="both"/>
        <w:rPr>
          <w:rFonts w:cs="Times New Roman"/>
          <w:b/>
          <w:bCs/>
          <w:sz w:val="24"/>
          <w:szCs w:val="24"/>
          <w:u w:val="single"/>
        </w:rPr>
      </w:pPr>
      <w:r w:rsidRPr="00491D2F">
        <w:rPr>
          <w:rFonts w:cs="Times New Roman"/>
          <w:b/>
          <w:bCs/>
          <w:sz w:val="24"/>
          <w:szCs w:val="24"/>
          <w:u w:val="single"/>
        </w:rPr>
        <w:t>Экзерсис на пальцах</w:t>
      </w:r>
    </w:p>
    <w:p w:rsidR="00074C88" w:rsidRPr="00491D2F" w:rsidRDefault="00074C88" w:rsidP="00235494">
      <w:pPr>
        <w:pStyle w:val="12"/>
        <w:numPr>
          <w:ilvl w:val="0"/>
          <w:numId w:val="41"/>
        </w:numPr>
        <w:spacing w:line="240" w:lineRule="auto"/>
        <w:jc w:val="both"/>
        <w:rPr>
          <w:rFonts w:cs="Times New Roman"/>
          <w:sz w:val="24"/>
          <w:szCs w:val="24"/>
        </w:rPr>
      </w:pPr>
      <w:r w:rsidRPr="00491D2F">
        <w:rPr>
          <w:rFonts w:cs="Times New Roman"/>
          <w:i/>
          <w:iCs/>
          <w:sz w:val="24"/>
          <w:szCs w:val="24"/>
        </w:rPr>
        <w:t>Pas échappé en tournant</w:t>
      </w:r>
      <w:r w:rsidRPr="00491D2F">
        <w:rPr>
          <w:rFonts w:cs="Times New Roman"/>
          <w:sz w:val="24"/>
          <w:szCs w:val="24"/>
        </w:rPr>
        <w:t xml:space="preserve"> по II и по IV позиции </w:t>
      </w:r>
      <w:proofErr w:type="gramStart"/>
      <w:r w:rsidRPr="00491D2F">
        <w:rPr>
          <w:rFonts w:cs="Times New Roman"/>
          <w:sz w:val="24"/>
          <w:szCs w:val="24"/>
        </w:rPr>
        <w:t>на</w:t>
      </w:r>
      <w:proofErr w:type="gramEnd"/>
      <w:r w:rsidRPr="00491D2F">
        <w:rPr>
          <w:rFonts w:cs="Times New Roman"/>
          <w:sz w:val="24"/>
          <w:szCs w:val="24"/>
        </w:rPr>
        <w:t xml:space="preserve"> ¼ оборота</w:t>
      </w:r>
    </w:p>
    <w:p w:rsidR="00074C88" w:rsidRPr="00491D2F" w:rsidRDefault="00074C88" w:rsidP="00235494">
      <w:pPr>
        <w:pStyle w:val="12"/>
        <w:numPr>
          <w:ilvl w:val="0"/>
          <w:numId w:val="41"/>
        </w:numPr>
        <w:spacing w:line="240" w:lineRule="auto"/>
        <w:jc w:val="both"/>
        <w:rPr>
          <w:rFonts w:cs="Times New Roman"/>
          <w:i/>
          <w:iCs/>
          <w:sz w:val="24"/>
          <w:szCs w:val="24"/>
        </w:rPr>
      </w:pPr>
      <w:r w:rsidRPr="00491D2F">
        <w:rPr>
          <w:rFonts w:cs="Times New Roman"/>
          <w:i/>
          <w:iCs/>
          <w:sz w:val="24"/>
          <w:szCs w:val="24"/>
        </w:rPr>
        <w:t>Pas jeté</w:t>
      </w:r>
      <w:r w:rsidRPr="00491D2F">
        <w:rPr>
          <w:rFonts w:cs="Times New Roman"/>
          <w:sz w:val="24"/>
          <w:szCs w:val="24"/>
        </w:rPr>
        <w:t xml:space="preserve"> в позах на 45º с окончанием в </w:t>
      </w:r>
      <w:r w:rsidRPr="00491D2F">
        <w:rPr>
          <w:rFonts w:cs="Times New Roman"/>
          <w:i/>
          <w:iCs/>
          <w:sz w:val="24"/>
          <w:szCs w:val="24"/>
        </w:rPr>
        <w:t>demi-plié</w:t>
      </w:r>
    </w:p>
    <w:p w:rsidR="00074C88" w:rsidRPr="00491D2F" w:rsidRDefault="00074C88" w:rsidP="00235494">
      <w:pPr>
        <w:pStyle w:val="12"/>
        <w:numPr>
          <w:ilvl w:val="0"/>
          <w:numId w:val="41"/>
        </w:numPr>
        <w:spacing w:line="240" w:lineRule="auto"/>
        <w:jc w:val="both"/>
        <w:rPr>
          <w:rFonts w:cs="Times New Roman"/>
          <w:sz w:val="24"/>
          <w:szCs w:val="24"/>
        </w:rPr>
      </w:pPr>
      <w:r w:rsidRPr="00491D2F">
        <w:rPr>
          <w:rFonts w:cs="Times New Roman"/>
          <w:i/>
          <w:iCs/>
          <w:sz w:val="24"/>
          <w:szCs w:val="24"/>
        </w:rPr>
        <w:t>Relevés</w:t>
      </w:r>
      <w:r w:rsidRPr="00491D2F">
        <w:rPr>
          <w:rFonts w:cs="Times New Roman"/>
          <w:sz w:val="24"/>
          <w:szCs w:val="24"/>
        </w:rPr>
        <w:t xml:space="preserve"> на одной ноге, другая в положении </w:t>
      </w:r>
      <w:r w:rsidRPr="00491D2F">
        <w:rPr>
          <w:rFonts w:cs="Times New Roman"/>
          <w:i/>
          <w:iCs/>
          <w:sz w:val="24"/>
          <w:szCs w:val="24"/>
        </w:rPr>
        <w:t>sur le cou-de-pied</w:t>
      </w:r>
      <w:r w:rsidRPr="00491D2F">
        <w:rPr>
          <w:rFonts w:cs="Times New Roman"/>
          <w:sz w:val="24"/>
          <w:szCs w:val="24"/>
        </w:rPr>
        <w:t xml:space="preserve"> и на 45º в различных позах.</w:t>
      </w:r>
    </w:p>
    <w:p w:rsidR="00074C88" w:rsidRPr="00491D2F" w:rsidRDefault="00074C88" w:rsidP="00235494">
      <w:pPr>
        <w:pStyle w:val="12"/>
        <w:numPr>
          <w:ilvl w:val="0"/>
          <w:numId w:val="41"/>
        </w:numPr>
        <w:spacing w:line="240" w:lineRule="auto"/>
        <w:jc w:val="both"/>
        <w:rPr>
          <w:rFonts w:cs="Times New Roman"/>
          <w:i/>
          <w:iCs/>
          <w:sz w:val="24"/>
          <w:szCs w:val="24"/>
          <w:lang w:val="en-US"/>
        </w:rPr>
      </w:pPr>
      <w:r w:rsidRPr="00491D2F">
        <w:rPr>
          <w:rFonts w:cs="Times New Roman"/>
          <w:i/>
          <w:iCs/>
          <w:sz w:val="24"/>
          <w:szCs w:val="24"/>
          <w:lang w:val="en-US"/>
        </w:rPr>
        <w:t>Pas assemblé soutenu en tournant en dehors et en dedans</w:t>
      </w:r>
    </w:p>
    <w:p w:rsidR="00D72D36" w:rsidRPr="00C04DB2" w:rsidRDefault="00D72D36" w:rsidP="00235494">
      <w:pPr>
        <w:pStyle w:val="12"/>
        <w:spacing w:line="240" w:lineRule="auto"/>
        <w:jc w:val="both"/>
        <w:rPr>
          <w:rFonts w:cs="Times New Roman"/>
          <w:i/>
          <w:iCs/>
          <w:sz w:val="24"/>
          <w:szCs w:val="24"/>
          <w:lang w:val="en-US"/>
        </w:rPr>
      </w:pPr>
    </w:p>
    <w:p w:rsidR="00074C88" w:rsidRPr="00491D2F" w:rsidRDefault="00074C88" w:rsidP="00235494">
      <w:pPr>
        <w:pStyle w:val="12"/>
        <w:spacing w:line="240" w:lineRule="auto"/>
        <w:jc w:val="both"/>
        <w:rPr>
          <w:rFonts w:cs="Times New Roman"/>
          <w:sz w:val="24"/>
          <w:szCs w:val="24"/>
        </w:rPr>
      </w:pPr>
      <w:r w:rsidRPr="00491D2F">
        <w:rPr>
          <w:rFonts w:cs="Times New Roman"/>
          <w:sz w:val="24"/>
          <w:szCs w:val="24"/>
        </w:rPr>
        <w:t>При изучении больших прыжков с продвижением нужно следить за тем, чтобы:</w:t>
      </w:r>
    </w:p>
    <w:p w:rsidR="00074C88" w:rsidRPr="00491D2F" w:rsidRDefault="0024139E" w:rsidP="00235494">
      <w:pPr>
        <w:pStyle w:val="12"/>
        <w:spacing w:line="240" w:lineRule="auto"/>
        <w:jc w:val="both"/>
        <w:rPr>
          <w:rFonts w:cs="Times New Roman"/>
          <w:sz w:val="24"/>
          <w:szCs w:val="24"/>
        </w:rPr>
      </w:pPr>
      <w:r>
        <w:rPr>
          <w:rFonts w:cs="Times New Roman"/>
          <w:sz w:val="24"/>
          <w:szCs w:val="24"/>
        </w:rPr>
        <w:t xml:space="preserve">    </w:t>
      </w:r>
      <w:r w:rsidR="009F3591">
        <w:rPr>
          <w:rFonts w:cs="Times New Roman"/>
          <w:sz w:val="24"/>
          <w:szCs w:val="24"/>
        </w:rPr>
        <w:t>был «посыл» в бё</w:t>
      </w:r>
      <w:r w:rsidR="00074C88" w:rsidRPr="00491D2F">
        <w:rPr>
          <w:rFonts w:cs="Times New Roman"/>
          <w:sz w:val="24"/>
          <w:szCs w:val="24"/>
        </w:rPr>
        <w:t>драх;</w:t>
      </w:r>
    </w:p>
    <w:p w:rsidR="00074C88" w:rsidRPr="00491D2F" w:rsidRDefault="0024139E" w:rsidP="00235494">
      <w:pPr>
        <w:pStyle w:val="12"/>
        <w:spacing w:line="240" w:lineRule="auto"/>
        <w:jc w:val="both"/>
        <w:rPr>
          <w:rFonts w:cs="Times New Roman"/>
          <w:sz w:val="24"/>
          <w:szCs w:val="24"/>
        </w:rPr>
      </w:pPr>
      <w:r>
        <w:rPr>
          <w:rFonts w:cs="Times New Roman"/>
          <w:sz w:val="24"/>
          <w:szCs w:val="24"/>
        </w:rPr>
        <w:t xml:space="preserve">    </w:t>
      </w:r>
      <w:r w:rsidR="00074C88" w:rsidRPr="00491D2F">
        <w:rPr>
          <w:rFonts w:cs="Times New Roman"/>
          <w:sz w:val="24"/>
          <w:szCs w:val="24"/>
        </w:rPr>
        <w:t>во время исполнения самог</w:t>
      </w:r>
      <w:r w:rsidR="009F3591">
        <w:rPr>
          <w:rFonts w:cs="Times New Roman"/>
          <w:sz w:val="24"/>
          <w:szCs w:val="24"/>
        </w:rPr>
        <w:t>о прыжка держать позу («нести её</w:t>
      </w:r>
      <w:r w:rsidR="00074C88" w:rsidRPr="00491D2F">
        <w:rPr>
          <w:rFonts w:cs="Times New Roman"/>
          <w:sz w:val="24"/>
          <w:szCs w:val="24"/>
        </w:rPr>
        <w:t>»);</w:t>
      </w:r>
    </w:p>
    <w:p w:rsidR="00074C88" w:rsidRPr="00491D2F" w:rsidRDefault="0024139E" w:rsidP="00235494">
      <w:pPr>
        <w:pStyle w:val="12"/>
        <w:spacing w:line="240" w:lineRule="auto"/>
        <w:jc w:val="both"/>
        <w:rPr>
          <w:rFonts w:cs="Times New Roman"/>
          <w:sz w:val="24"/>
          <w:szCs w:val="24"/>
        </w:rPr>
      </w:pPr>
      <w:r>
        <w:rPr>
          <w:rFonts w:cs="Times New Roman"/>
          <w:sz w:val="24"/>
          <w:szCs w:val="24"/>
        </w:rPr>
        <w:t xml:space="preserve">    </w:t>
      </w:r>
      <w:r w:rsidR="00074C88" w:rsidRPr="00491D2F">
        <w:rPr>
          <w:rFonts w:cs="Times New Roman"/>
          <w:sz w:val="24"/>
          <w:szCs w:val="24"/>
        </w:rPr>
        <w:t>знать точное направление прыжка, т.е. знать, «куда иду».</w:t>
      </w:r>
    </w:p>
    <w:p w:rsidR="00074C88" w:rsidRPr="00491D2F" w:rsidRDefault="00074C88" w:rsidP="00235494">
      <w:pPr>
        <w:pStyle w:val="12"/>
        <w:spacing w:line="240" w:lineRule="auto"/>
        <w:ind w:firstLine="851"/>
        <w:jc w:val="both"/>
        <w:rPr>
          <w:rFonts w:cs="Times New Roman"/>
          <w:sz w:val="24"/>
          <w:szCs w:val="24"/>
        </w:rPr>
      </w:pPr>
      <w:r w:rsidRPr="00491D2F">
        <w:rPr>
          <w:rFonts w:cs="Times New Roman"/>
          <w:sz w:val="24"/>
          <w:szCs w:val="24"/>
        </w:rPr>
        <w:t xml:space="preserve">При исполнении </w:t>
      </w:r>
      <w:r w:rsidRPr="00491D2F">
        <w:rPr>
          <w:rFonts w:cs="Times New Roman"/>
          <w:i/>
          <w:iCs/>
          <w:sz w:val="24"/>
          <w:szCs w:val="24"/>
        </w:rPr>
        <w:t>заносок</w:t>
      </w:r>
      <w:r w:rsidRPr="00491D2F">
        <w:rPr>
          <w:rFonts w:cs="Times New Roman"/>
          <w:sz w:val="24"/>
          <w:szCs w:val="24"/>
        </w:rPr>
        <w:t xml:space="preserve"> важно ноги открывать перед ударом, если ноги откроются перед ударом, тогда и </w:t>
      </w:r>
      <w:r w:rsidRPr="00491D2F">
        <w:rPr>
          <w:rFonts w:cs="Times New Roman"/>
          <w:i/>
          <w:iCs/>
          <w:sz w:val="24"/>
          <w:szCs w:val="24"/>
        </w:rPr>
        <w:t>заноска</w:t>
      </w:r>
      <w:r w:rsidRPr="00491D2F">
        <w:rPr>
          <w:rFonts w:cs="Times New Roman"/>
          <w:sz w:val="24"/>
          <w:szCs w:val="24"/>
        </w:rPr>
        <w:t xml:space="preserve"> будет более яркая.</w:t>
      </w:r>
    </w:p>
    <w:p w:rsidR="00074C88" w:rsidRPr="00491D2F" w:rsidRDefault="00074C88" w:rsidP="00235494">
      <w:pPr>
        <w:pStyle w:val="12"/>
        <w:spacing w:line="240" w:lineRule="auto"/>
        <w:ind w:firstLine="851"/>
        <w:jc w:val="both"/>
        <w:rPr>
          <w:rFonts w:cs="Times New Roman"/>
          <w:sz w:val="24"/>
          <w:szCs w:val="24"/>
        </w:rPr>
      </w:pPr>
      <w:r w:rsidRPr="00491D2F">
        <w:rPr>
          <w:rFonts w:cs="Times New Roman"/>
          <w:sz w:val="24"/>
          <w:szCs w:val="24"/>
        </w:rPr>
        <w:t>При изучении прыжков на пальцах нужно очень сильно держать щиколотку, не расп</w:t>
      </w:r>
      <w:r w:rsidR="009F3591">
        <w:rPr>
          <w:rFonts w:cs="Times New Roman"/>
          <w:sz w:val="24"/>
          <w:szCs w:val="24"/>
        </w:rPr>
        <w:t>уская ни в коем случае спину, бё</w:t>
      </w:r>
      <w:r w:rsidRPr="00491D2F">
        <w:rPr>
          <w:rFonts w:cs="Times New Roman"/>
          <w:sz w:val="24"/>
          <w:szCs w:val="24"/>
        </w:rPr>
        <w:t xml:space="preserve">дра и живот держать подтянутыми. При этом не должно быть напряжения в руках, шее. Свобода в руках и шее достигается только при освоении пальцевой техники, а техника нарабатывается путем многократного исполнения простейших упражнений. Не рекомендуется перегружать комбинации на уроке обилием разнообразных движений. </w:t>
      </w:r>
    </w:p>
    <w:p w:rsidR="00074C88" w:rsidRPr="00491D2F" w:rsidRDefault="00074C88" w:rsidP="00235494">
      <w:pPr>
        <w:pStyle w:val="12"/>
        <w:spacing w:line="240" w:lineRule="auto"/>
        <w:ind w:firstLine="851"/>
        <w:jc w:val="both"/>
        <w:rPr>
          <w:rFonts w:cs="Times New Roman"/>
          <w:sz w:val="24"/>
          <w:szCs w:val="24"/>
        </w:rPr>
      </w:pPr>
      <w:r w:rsidRPr="00491D2F">
        <w:rPr>
          <w:rFonts w:cs="Times New Roman"/>
          <w:sz w:val="24"/>
          <w:szCs w:val="24"/>
        </w:rPr>
        <w:t>По окончании пятого класса учащиеся сдают экзамен по предмету «Классический танец», участвую</w:t>
      </w:r>
      <w:r w:rsidR="009F3591">
        <w:rPr>
          <w:rFonts w:cs="Times New Roman"/>
          <w:sz w:val="24"/>
          <w:szCs w:val="24"/>
        </w:rPr>
        <w:t>т в отчё</w:t>
      </w:r>
      <w:r w:rsidR="00491D2F">
        <w:rPr>
          <w:rFonts w:cs="Times New Roman"/>
          <w:sz w:val="24"/>
          <w:szCs w:val="24"/>
        </w:rPr>
        <w:t>тном концерте отделения.</w:t>
      </w:r>
    </w:p>
    <w:p w:rsidR="00074C88" w:rsidRPr="00491D2F" w:rsidRDefault="00074C88" w:rsidP="00235494">
      <w:pPr>
        <w:pStyle w:val="12"/>
        <w:spacing w:line="240" w:lineRule="auto"/>
        <w:ind w:firstLine="851"/>
        <w:jc w:val="both"/>
        <w:rPr>
          <w:rFonts w:cs="Times New Roman"/>
          <w:sz w:val="24"/>
          <w:szCs w:val="24"/>
          <w:lang w:val="en-US"/>
        </w:rPr>
      </w:pPr>
      <w:r w:rsidRPr="00491D2F">
        <w:rPr>
          <w:rFonts w:cs="Times New Roman"/>
          <w:sz w:val="24"/>
          <w:szCs w:val="24"/>
        </w:rPr>
        <w:t xml:space="preserve"> </w:t>
      </w:r>
      <w:proofErr w:type="gramStart"/>
      <w:r w:rsidRPr="00491D2F">
        <w:rPr>
          <w:rFonts w:cs="Times New Roman"/>
          <w:i/>
          <w:iCs/>
          <w:sz w:val="24"/>
          <w:szCs w:val="24"/>
          <w:lang w:val="en-US"/>
        </w:rPr>
        <w:t>pas</w:t>
      </w:r>
      <w:proofErr w:type="gramEnd"/>
      <w:r w:rsidRPr="00491D2F">
        <w:rPr>
          <w:rFonts w:cs="Times New Roman"/>
          <w:i/>
          <w:iCs/>
          <w:sz w:val="24"/>
          <w:szCs w:val="24"/>
          <w:lang w:val="en-US"/>
        </w:rPr>
        <w:t xml:space="preserve"> de bourrée</w:t>
      </w:r>
      <w:r w:rsidRPr="00491D2F">
        <w:rPr>
          <w:rFonts w:cs="Times New Roman"/>
          <w:sz w:val="24"/>
          <w:szCs w:val="24"/>
          <w:lang w:val="en-US"/>
        </w:rPr>
        <w:t xml:space="preserve"> </w:t>
      </w:r>
      <w:r w:rsidRPr="00491D2F">
        <w:rPr>
          <w:rFonts w:cs="Times New Roman"/>
          <w:sz w:val="24"/>
          <w:szCs w:val="24"/>
        </w:rPr>
        <w:t>важно</w:t>
      </w:r>
      <w:r w:rsidRPr="00491D2F">
        <w:rPr>
          <w:rFonts w:cs="Times New Roman"/>
          <w:sz w:val="24"/>
          <w:szCs w:val="24"/>
          <w:lang w:val="en-US"/>
        </w:rPr>
        <w:t xml:space="preserve"> </w:t>
      </w:r>
      <w:r w:rsidRPr="00491D2F">
        <w:rPr>
          <w:rFonts w:cs="Times New Roman"/>
          <w:sz w:val="24"/>
          <w:szCs w:val="24"/>
        </w:rPr>
        <w:t>второе</w:t>
      </w:r>
      <w:r w:rsidRPr="00491D2F">
        <w:rPr>
          <w:rFonts w:cs="Times New Roman"/>
          <w:sz w:val="24"/>
          <w:szCs w:val="24"/>
          <w:lang w:val="en-US"/>
        </w:rPr>
        <w:t xml:space="preserve"> </w:t>
      </w:r>
      <w:r w:rsidRPr="00491D2F">
        <w:rPr>
          <w:rFonts w:cs="Times New Roman"/>
          <w:sz w:val="24"/>
          <w:szCs w:val="24"/>
        </w:rPr>
        <w:t>положение</w:t>
      </w:r>
      <w:r w:rsidRPr="00491D2F">
        <w:rPr>
          <w:rFonts w:cs="Times New Roman"/>
          <w:sz w:val="24"/>
          <w:szCs w:val="24"/>
          <w:lang w:val="en-US"/>
        </w:rPr>
        <w:t xml:space="preserve"> </w:t>
      </w:r>
      <w:r w:rsidRPr="00491D2F">
        <w:rPr>
          <w:rFonts w:cs="Times New Roman"/>
          <w:i/>
          <w:iCs/>
          <w:sz w:val="24"/>
          <w:szCs w:val="24"/>
          <w:lang w:val="en-US"/>
        </w:rPr>
        <w:t>sur le cou-de-pied</w:t>
      </w:r>
      <w:r w:rsidRPr="00491D2F">
        <w:rPr>
          <w:rFonts w:cs="Times New Roman"/>
          <w:sz w:val="24"/>
          <w:szCs w:val="24"/>
          <w:lang w:val="en-US"/>
        </w:rPr>
        <w:t>.</w:t>
      </w:r>
    </w:p>
    <w:p w:rsidR="00D72D36" w:rsidRDefault="00074C88" w:rsidP="00235494">
      <w:pPr>
        <w:pStyle w:val="12"/>
        <w:spacing w:line="240" w:lineRule="auto"/>
        <w:ind w:firstLine="851"/>
        <w:jc w:val="both"/>
        <w:rPr>
          <w:rFonts w:cs="Times New Roman"/>
          <w:sz w:val="24"/>
          <w:szCs w:val="24"/>
        </w:rPr>
      </w:pPr>
      <w:r w:rsidRPr="00491D2F">
        <w:rPr>
          <w:rFonts w:cs="Times New Roman"/>
          <w:sz w:val="24"/>
          <w:szCs w:val="24"/>
        </w:rPr>
        <w:t xml:space="preserve">При изучении </w:t>
      </w:r>
      <w:r w:rsidRPr="00491D2F">
        <w:rPr>
          <w:rFonts w:cs="Times New Roman"/>
          <w:i/>
          <w:iCs/>
          <w:sz w:val="24"/>
          <w:szCs w:val="24"/>
        </w:rPr>
        <w:t>grands battements jetés</w:t>
      </w:r>
      <w:r w:rsidRPr="00491D2F">
        <w:rPr>
          <w:rFonts w:cs="Times New Roman"/>
          <w:sz w:val="24"/>
          <w:szCs w:val="24"/>
        </w:rPr>
        <w:t xml:space="preserve"> на полупальцах следить за опорной ногой, которая должна быть предельно вытянута, колено – не только вытянуто, но и подтянуто вверх.</w:t>
      </w:r>
    </w:p>
    <w:p w:rsidR="00064D7D" w:rsidRDefault="00064D7D" w:rsidP="00235494">
      <w:pPr>
        <w:pStyle w:val="12"/>
        <w:spacing w:line="240" w:lineRule="auto"/>
        <w:jc w:val="both"/>
        <w:rPr>
          <w:rFonts w:cs="Times New Roman"/>
          <w:sz w:val="24"/>
          <w:szCs w:val="24"/>
        </w:rPr>
      </w:pPr>
    </w:p>
    <w:p w:rsidR="009F3591" w:rsidRDefault="009517E6" w:rsidP="00235494">
      <w:pPr>
        <w:pStyle w:val="12"/>
        <w:spacing w:line="240" w:lineRule="auto"/>
        <w:ind w:firstLine="851"/>
        <w:jc w:val="center"/>
        <w:rPr>
          <w:rFonts w:cs="Times New Roman"/>
          <w:b/>
          <w:sz w:val="32"/>
          <w:szCs w:val="32"/>
        </w:rPr>
      </w:pPr>
      <w:r>
        <w:rPr>
          <w:rFonts w:cs="Times New Roman"/>
          <w:b/>
          <w:sz w:val="32"/>
          <w:szCs w:val="32"/>
          <w:lang w:val="en-US"/>
        </w:rPr>
        <w:t>IV</w:t>
      </w:r>
      <w:r w:rsidRPr="009517E6">
        <w:rPr>
          <w:rFonts w:cs="Times New Roman"/>
          <w:b/>
          <w:sz w:val="32"/>
          <w:szCs w:val="32"/>
        </w:rPr>
        <w:t xml:space="preserve">. </w:t>
      </w:r>
      <w:r w:rsidR="00B249EB">
        <w:rPr>
          <w:rFonts w:cs="Times New Roman"/>
          <w:b/>
          <w:sz w:val="32"/>
          <w:szCs w:val="32"/>
        </w:rPr>
        <w:t>Т</w:t>
      </w:r>
      <w:r w:rsidR="00E758B6">
        <w:rPr>
          <w:rFonts w:cs="Times New Roman"/>
          <w:b/>
          <w:sz w:val="32"/>
          <w:szCs w:val="32"/>
        </w:rPr>
        <w:t>РЕБОВАНИЯ К УРОВНЮ ПОДГОТОВКИ ОБУЧАЮЩИХСЯ</w:t>
      </w:r>
    </w:p>
    <w:p w:rsidR="00D72D36" w:rsidRDefault="00D72D36" w:rsidP="00235494">
      <w:pPr>
        <w:pStyle w:val="12"/>
        <w:spacing w:line="240" w:lineRule="auto"/>
        <w:ind w:firstLine="851"/>
        <w:jc w:val="both"/>
        <w:rPr>
          <w:rFonts w:cs="Times New Roman"/>
          <w:b/>
          <w:sz w:val="32"/>
          <w:szCs w:val="32"/>
        </w:rPr>
      </w:pPr>
    </w:p>
    <w:p w:rsidR="006406F3" w:rsidRPr="00F7778B" w:rsidRDefault="006406F3" w:rsidP="00235494">
      <w:pPr>
        <w:pStyle w:val="12"/>
        <w:spacing w:line="240" w:lineRule="auto"/>
        <w:ind w:firstLine="851"/>
        <w:jc w:val="both"/>
        <w:rPr>
          <w:rFonts w:cs="Times New Roman"/>
          <w:sz w:val="24"/>
          <w:szCs w:val="24"/>
        </w:rPr>
      </w:pPr>
      <w:r w:rsidRPr="00F7778B">
        <w:rPr>
          <w:rFonts w:cs="Times New Roman"/>
          <w:sz w:val="24"/>
          <w:szCs w:val="24"/>
        </w:rPr>
        <w:t>Уровень подготовки обучающихся является результатом освоения программы учебного предмета «Классический танец», и предполагает формирование комплекса знаний, умений и навыков таких, как:</w:t>
      </w:r>
    </w:p>
    <w:p w:rsidR="00D72D36" w:rsidRPr="00F7778B" w:rsidRDefault="006406F3" w:rsidP="00235494">
      <w:pPr>
        <w:pStyle w:val="12"/>
        <w:spacing w:line="240" w:lineRule="auto"/>
        <w:ind w:firstLine="851"/>
        <w:jc w:val="both"/>
        <w:rPr>
          <w:rFonts w:cs="Times New Roman"/>
          <w:sz w:val="24"/>
          <w:szCs w:val="24"/>
        </w:rPr>
      </w:pPr>
      <w:r w:rsidRPr="00F7778B">
        <w:rPr>
          <w:rFonts w:cs="Times New Roman"/>
          <w:sz w:val="24"/>
          <w:szCs w:val="24"/>
        </w:rPr>
        <w:t>- знан</w:t>
      </w:r>
      <w:r w:rsidR="005750D8">
        <w:rPr>
          <w:rFonts w:cs="Times New Roman"/>
          <w:sz w:val="24"/>
          <w:szCs w:val="24"/>
        </w:rPr>
        <w:t>ие рисунка танца и особ</w:t>
      </w:r>
      <w:r w:rsidR="00064D7D">
        <w:rPr>
          <w:rFonts w:cs="Times New Roman"/>
          <w:sz w:val="24"/>
          <w:szCs w:val="24"/>
        </w:rPr>
        <w:t>енностей взаимодействия с партнё</w:t>
      </w:r>
      <w:r w:rsidR="005750D8">
        <w:rPr>
          <w:rFonts w:cs="Times New Roman"/>
          <w:sz w:val="24"/>
          <w:szCs w:val="24"/>
        </w:rPr>
        <w:t>рами на сцене;</w:t>
      </w:r>
    </w:p>
    <w:p w:rsidR="006406F3" w:rsidRPr="00F7778B" w:rsidRDefault="005750D8" w:rsidP="00235494">
      <w:pPr>
        <w:pStyle w:val="12"/>
        <w:spacing w:line="240" w:lineRule="auto"/>
        <w:ind w:firstLine="851"/>
        <w:jc w:val="both"/>
        <w:rPr>
          <w:rFonts w:cs="Times New Roman"/>
          <w:sz w:val="24"/>
          <w:szCs w:val="24"/>
        </w:rPr>
      </w:pPr>
      <w:r>
        <w:rPr>
          <w:rFonts w:cs="Times New Roman"/>
          <w:sz w:val="24"/>
          <w:szCs w:val="24"/>
        </w:rPr>
        <w:t>- знание балетной терминологии;</w:t>
      </w:r>
    </w:p>
    <w:p w:rsidR="006406F3" w:rsidRPr="00F7778B" w:rsidRDefault="006406F3" w:rsidP="00235494">
      <w:pPr>
        <w:pStyle w:val="12"/>
        <w:spacing w:line="240" w:lineRule="auto"/>
        <w:ind w:firstLine="851"/>
        <w:jc w:val="both"/>
        <w:rPr>
          <w:rFonts w:cs="Times New Roman"/>
          <w:sz w:val="24"/>
          <w:szCs w:val="24"/>
        </w:rPr>
      </w:pPr>
      <w:r w:rsidRPr="00F7778B">
        <w:rPr>
          <w:rFonts w:cs="Times New Roman"/>
          <w:sz w:val="24"/>
          <w:szCs w:val="24"/>
        </w:rPr>
        <w:t>- знание</w:t>
      </w:r>
      <w:r w:rsidR="005750D8">
        <w:rPr>
          <w:rFonts w:cs="Times New Roman"/>
          <w:sz w:val="24"/>
          <w:szCs w:val="24"/>
        </w:rPr>
        <w:t xml:space="preserve"> элементов и основных комбинаций классического танца</w:t>
      </w:r>
    </w:p>
    <w:p w:rsidR="006406F3" w:rsidRPr="00E229C4" w:rsidRDefault="009900A1" w:rsidP="00235494">
      <w:pPr>
        <w:pStyle w:val="12"/>
        <w:spacing w:line="240" w:lineRule="auto"/>
        <w:ind w:firstLine="851"/>
        <w:jc w:val="both"/>
        <w:rPr>
          <w:rFonts w:cs="Times New Roman"/>
          <w:sz w:val="24"/>
          <w:szCs w:val="24"/>
        </w:rPr>
      </w:pPr>
      <w:r>
        <w:rPr>
          <w:rFonts w:cs="Times New Roman"/>
          <w:sz w:val="24"/>
          <w:szCs w:val="24"/>
        </w:rPr>
        <w:t>- знание</w:t>
      </w:r>
      <w:r w:rsidR="00E229C4">
        <w:rPr>
          <w:rFonts w:cs="Times New Roman"/>
          <w:sz w:val="24"/>
          <w:szCs w:val="24"/>
        </w:rPr>
        <w:t xml:space="preserve"> особенностей постановки рук, ног, головы и корпуса в классическом танце;</w:t>
      </w:r>
    </w:p>
    <w:p w:rsidR="006406F3" w:rsidRPr="00F7778B" w:rsidRDefault="0024139E" w:rsidP="00235494">
      <w:pPr>
        <w:pStyle w:val="12"/>
        <w:spacing w:line="240" w:lineRule="auto"/>
        <w:ind w:firstLine="851"/>
        <w:jc w:val="both"/>
        <w:rPr>
          <w:rFonts w:cs="Times New Roman"/>
          <w:sz w:val="24"/>
          <w:szCs w:val="24"/>
        </w:rPr>
      </w:pPr>
      <w:r w:rsidRPr="00F7778B">
        <w:rPr>
          <w:rFonts w:cs="Times New Roman"/>
          <w:sz w:val="24"/>
          <w:szCs w:val="24"/>
        </w:rPr>
        <w:t>-</w:t>
      </w:r>
      <w:r w:rsidR="00064D7D">
        <w:rPr>
          <w:rFonts w:cs="Times New Roman"/>
          <w:sz w:val="24"/>
          <w:szCs w:val="24"/>
        </w:rPr>
        <w:t xml:space="preserve"> </w:t>
      </w:r>
      <w:r w:rsidR="00AE4668">
        <w:rPr>
          <w:rFonts w:cs="Times New Roman"/>
          <w:sz w:val="24"/>
          <w:szCs w:val="24"/>
        </w:rPr>
        <w:t>умение исполнять на сцене класси</w:t>
      </w:r>
      <w:r w:rsidR="00C73603">
        <w:rPr>
          <w:rFonts w:cs="Times New Roman"/>
          <w:sz w:val="24"/>
          <w:szCs w:val="24"/>
        </w:rPr>
        <w:t>ческий танец, произведения учебного хореографическо</w:t>
      </w:r>
      <w:r w:rsidR="00F11E31">
        <w:rPr>
          <w:rFonts w:cs="Times New Roman"/>
          <w:sz w:val="24"/>
          <w:szCs w:val="24"/>
        </w:rPr>
        <w:t>го репертуара;</w:t>
      </w:r>
      <w:r w:rsidR="00C7375C" w:rsidRPr="00F7778B">
        <w:rPr>
          <w:rFonts w:cs="Times New Roman"/>
          <w:sz w:val="24"/>
          <w:szCs w:val="24"/>
        </w:rPr>
        <w:t xml:space="preserve">  </w:t>
      </w:r>
    </w:p>
    <w:p w:rsidR="00C7375C" w:rsidRDefault="00C7375C" w:rsidP="00235494">
      <w:pPr>
        <w:pStyle w:val="12"/>
        <w:spacing w:line="240" w:lineRule="auto"/>
        <w:ind w:firstLine="851"/>
        <w:jc w:val="both"/>
        <w:rPr>
          <w:rFonts w:cs="Times New Roman"/>
          <w:sz w:val="24"/>
          <w:szCs w:val="24"/>
        </w:rPr>
      </w:pPr>
      <w:r w:rsidRPr="00F7778B">
        <w:rPr>
          <w:rFonts w:cs="Times New Roman"/>
          <w:sz w:val="24"/>
          <w:szCs w:val="24"/>
        </w:rPr>
        <w:t>-</w:t>
      </w:r>
      <w:r w:rsidR="00064D7D">
        <w:rPr>
          <w:rFonts w:cs="Times New Roman"/>
          <w:sz w:val="24"/>
          <w:szCs w:val="24"/>
        </w:rPr>
        <w:t xml:space="preserve"> </w:t>
      </w:r>
      <w:r w:rsidR="005421C9" w:rsidRPr="00F7778B">
        <w:rPr>
          <w:rFonts w:cs="Times New Roman"/>
          <w:sz w:val="24"/>
          <w:szCs w:val="24"/>
        </w:rPr>
        <w:t>умение осваивать и преодолевать технически</w:t>
      </w:r>
      <w:r w:rsidR="00D1226E" w:rsidRPr="00F7778B">
        <w:rPr>
          <w:rFonts w:cs="Times New Roman"/>
          <w:sz w:val="24"/>
          <w:szCs w:val="24"/>
        </w:rPr>
        <w:t xml:space="preserve">е трудности </w:t>
      </w:r>
      <w:r w:rsidR="00AE4668">
        <w:rPr>
          <w:rFonts w:cs="Times New Roman"/>
          <w:sz w:val="24"/>
          <w:szCs w:val="24"/>
        </w:rPr>
        <w:t>при тренаже классического танца и разучивание хореографического произведения;</w:t>
      </w:r>
    </w:p>
    <w:p w:rsidR="00AE4668" w:rsidRDefault="00C73603" w:rsidP="00235494">
      <w:pPr>
        <w:pStyle w:val="12"/>
        <w:spacing w:line="240" w:lineRule="auto"/>
        <w:ind w:firstLine="851"/>
        <w:jc w:val="both"/>
        <w:rPr>
          <w:rFonts w:cs="Times New Roman"/>
          <w:sz w:val="24"/>
          <w:szCs w:val="24"/>
        </w:rPr>
      </w:pPr>
      <w:r>
        <w:rPr>
          <w:rFonts w:cs="Times New Roman"/>
          <w:sz w:val="24"/>
          <w:szCs w:val="24"/>
        </w:rPr>
        <w:t>-</w:t>
      </w:r>
      <w:r w:rsidR="00064D7D">
        <w:rPr>
          <w:rFonts w:cs="Times New Roman"/>
          <w:sz w:val="24"/>
          <w:szCs w:val="24"/>
        </w:rPr>
        <w:t xml:space="preserve"> </w:t>
      </w:r>
      <w:r>
        <w:rPr>
          <w:rFonts w:cs="Times New Roman"/>
          <w:sz w:val="24"/>
          <w:szCs w:val="24"/>
        </w:rPr>
        <w:t>умение выполнять комплексы специаль</w:t>
      </w:r>
      <w:r w:rsidR="0051568F">
        <w:rPr>
          <w:rFonts w:cs="Times New Roman"/>
          <w:sz w:val="24"/>
          <w:szCs w:val="24"/>
        </w:rPr>
        <w:t>ных хореографическ</w:t>
      </w:r>
      <w:r w:rsidR="00E229C4">
        <w:rPr>
          <w:rFonts w:cs="Times New Roman"/>
          <w:sz w:val="24"/>
          <w:szCs w:val="24"/>
        </w:rPr>
        <w:t>их упражнений, способствующих развитию профессионально необходимых физических качеств;</w:t>
      </w:r>
    </w:p>
    <w:p w:rsidR="00C73603" w:rsidRDefault="009900A1" w:rsidP="00235494">
      <w:pPr>
        <w:pStyle w:val="12"/>
        <w:spacing w:line="240" w:lineRule="auto"/>
        <w:ind w:firstLine="851"/>
        <w:jc w:val="both"/>
        <w:rPr>
          <w:rFonts w:cs="Times New Roman"/>
          <w:sz w:val="24"/>
          <w:szCs w:val="24"/>
        </w:rPr>
      </w:pPr>
      <w:r>
        <w:rPr>
          <w:rFonts w:cs="Times New Roman"/>
          <w:sz w:val="24"/>
          <w:szCs w:val="24"/>
        </w:rPr>
        <w:lastRenderedPageBreak/>
        <w:t>-</w:t>
      </w:r>
      <w:r w:rsidR="00064D7D">
        <w:rPr>
          <w:rFonts w:cs="Times New Roman"/>
          <w:sz w:val="24"/>
          <w:szCs w:val="24"/>
        </w:rPr>
        <w:t xml:space="preserve"> </w:t>
      </w:r>
      <w:r w:rsidR="00C73603">
        <w:rPr>
          <w:rFonts w:cs="Times New Roman"/>
          <w:sz w:val="24"/>
          <w:szCs w:val="24"/>
        </w:rPr>
        <w:t>умения соблюдать требования к безопасности при выполнении танцевальных движений;</w:t>
      </w:r>
    </w:p>
    <w:p w:rsidR="00AE4668" w:rsidRPr="00F7778B" w:rsidRDefault="00C73603" w:rsidP="00235494">
      <w:pPr>
        <w:pStyle w:val="12"/>
        <w:spacing w:line="240" w:lineRule="auto"/>
        <w:ind w:firstLine="851"/>
        <w:jc w:val="both"/>
        <w:rPr>
          <w:rFonts w:cs="Times New Roman"/>
          <w:sz w:val="24"/>
          <w:szCs w:val="24"/>
        </w:rPr>
      </w:pPr>
      <w:r>
        <w:rPr>
          <w:rFonts w:cs="Times New Roman"/>
          <w:sz w:val="24"/>
          <w:szCs w:val="24"/>
        </w:rPr>
        <w:t>-</w:t>
      </w:r>
      <w:r w:rsidR="00064D7D">
        <w:rPr>
          <w:rFonts w:cs="Times New Roman"/>
          <w:sz w:val="24"/>
          <w:szCs w:val="24"/>
        </w:rPr>
        <w:t xml:space="preserve"> </w:t>
      </w:r>
      <w:r w:rsidR="009900A1">
        <w:rPr>
          <w:rFonts w:cs="Times New Roman"/>
          <w:sz w:val="24"/>
          <w:szCs w:val="24"/>
        </w:rPr>
        <w:t>знание принципов взаимодействия музыкальных и хореографических выразительных средств;</w:t>
      </w:r>
    </w:p>
    <w:p w:rsidR="00C7375C" w:rsidRPr="00F7778B" w:rsidRDefault="005421C9" w:rsidP="00235494">
      <w:pPr>
        <w:pStyle w:val="12"/>
        <w:spacing w:line="240" w:lineRule="auto"/>
        <w:ind w:firstLine="851"/>
        <w:jc w:val="both"/>
        <w:rPr>
          <w:rFonts w:cs="Times New Roman"/>
          <w:sz w:val="24"/>
          <w:szCs w:val="24"/>
        </w:rPr>
      </w:pPr>
      <w:r w:rsidRPr="00F7778B">
        <w:rPr>
          <w:rFonts w:cs="Times New Roman"/>
          <w:sz w:val="24"/>
          <w:szCs w:val="24"/>
        </w:rPr>
        <w:t>-</w:t>
      </w:r>
      <w:r w:rsidR="00064D7D">
        <w:rPr>
          <w:rFonts w:cs="Times New Roman"/>
          <w:sz w:val="24"/>
          <w:szCs w:val="24"/>
        </w:rPr>
        <w:t xml:space="preserve"> </w:t>
      </w:r>
      <w:r w:rsidRPr="00F7778B">
        <w:rPr>
          <w:rFonts w:cs="Times New Roman"/>
          <w:sz w:val="24"/>
          <w:szCs w:val="24"/>
        </w:rPr>
        <w:t>навыки музыкального пла</w:t>
      </w:r>
      <w:r w:rsidR="00D1226E" w:rsidRPr="00F7778B">
        <w:rPr>
          <w:rFonts w:cs="Times New Roman"/>
          <w:sz w:val="24"/>
          <w:szCs w:val="24"/>
        </w:rPr>
        <w:t>стического интонирования;</w:t>
      </w:r>
    </w:p>
    <w:p w:rsidR="0024139E" w:rsidRPr="00F7778B" w:rsidRDefault="0024139E" w:rsidP="00235494">
      <w:pPr>
        <w:pStyle w:val="12"/>
        <w:spacing w:line="240" w:lineRule="auto"/>
        <w:ind w:firstLine="851"/>
        <w:jc w:val="both"/>
        <w:rPr>
          <w:rFonts w:cs="Times New Roman"/>
          <w:sz w:val="24"/>
          <w:szCs w:val="24"/>
        </w:rPr>
      </w:pPr>
      <w:r w:rsidRPr="00F7778B">
        <w:rPr>
          <w:rFonts w:cs="Times New Roman"/>
          <w:sz w:val="24"/>
          <w:szCs w:val="24"/>
        </w:rPr>
        <w:t>-</w:t>
      </w:r>
      <w:r w:rsidR="00064D7D">
        <w:rPr>
          <w:rFonts w:cs="Times New Roman"/>
          <w:sz w:val="24"/>
          <w:szCs w:val="24"/>
        </w:rPr>
        <w:t xml:space="preserve"> </w:t>
      </w:r>
      <w:r w:rsidR="005421C9" w:rsidRPr="00F7778B">
        <w:rPr>
          <w:rFonts w:cs="Times New Roman"/>
          <w:sz w:val="24"/>
          <w:szCs w:val="24"/>
        </w:rPr>
        <w:t>навыки и поддерж</w:t>
      </w:r>
      <w:r w:rsidR="00D1226E" w:rsidRPr="00F7778B">
        <w:rPr>
          <w:rFonts w:cs="Times New Roman"/>
          <w:sz w:val="24"/>
          <w:szCs w:val="24"/>
        </w:rPr>
        <w:t>ки собственной физической формы;</w:t>
      </w:r>
    </w:p>
    <w:p w:rsidR="0024139E" w:rsidRPr="00F7778B" w:rsidRDefault="00D1226E" w:rsidP="00235494">
      <w:pPr>
        <w:pStyle w:val="12"/>
        <w:spacing w:line="240" w:lineRule="auto"/>
        <w:ind w:firstLine="851"/>
        <w:jc w:val="both"/>
        <w:rPr>
          <w:rFonts w:cs="Times New Roman"/>
          <w:sz w:val="24"/>
          <w:szCs w:val="24"/>
        </w:rPr>
      </w:pPr>
      <w:r w:rsidRPr="00F7778B">
        <w:rPr>
          <w:rFonts w:cs="Times New Roman"/>
          <w:sz w:val="24"/>
          <w:szCs w:val="24"/>
        </w:rPr>
        <w:t>-</w:t>
      </w:r>
      <w:r w:rsidR="00064D7D">
        <w:rPr>
          <w:rFonts w:cs="Times New Roman"/>
          <w:sz w:val="24"/>
          <w:szCs w:val="24"/>
        </w:rPr>
        <w:t xml:space="preserve"> </w:t>
      </w:r>
      <w:r w:rsidRPr="00F7778B">
        <w:rPr>
          <w:rFonts w:cs="Times New Roman"/>
          <w:sz w:val="24"/>
          <w:szCs w:val="24"/>
        </w:rPr>
        <w:t>навыки публичных выступлений;</w:t>
      </w:r>
      <w:r w:rsidR="0024139E" w:rsidRPr="00F7778B">
        <w:rPr>
          <w:rFonts w:cs="Times New Roman"/>
          <w:sz w:val="24"/>
          <w:szCs w:val="24"/>
        </w:rPr>
        <w:t xml:space="preserve"> </w:t>
      </w:r>
    </w:p>
    <w:p w:rsidR="000A71C1" w:rsidRDefault="000A71C1" w:rsidP="00235494">
      <w:pPr>
        <w:pStyle w:val="12"/>
        <w:spacing w:line="240" w:lineRule="auto"/>
        <w:jc w:val="center"/>
        <w:rPr>
          <w:rFonts w:cs="Times New Roman"/>
          <w:b/>
          <w:sz w:val="32"/>
          <w:szCs w:val="32"/>
        </w:rPr>
      </w:pPr>
    </w:p>
    <w:p w:rsidR="00961874" w:rsidRPr="0024139E" w:rsidRDefault="009517E6" w:rsidP="00235494">
      <w:pPr>
        <w:pStyle w:val="12"/>
        <w:spacing w:line="240" w:lineRule="auto"/>
        <w:ind w:firstLine="851"/>
        <w:jc w:val="center"/>
        <w:rPr>
          <w:rFonts w:cs="Times New Roman"/>
          <w:b/>
          <w:sz w:val="32"/>
          <w:szCs w:val="32"/>
        </w:rPr>
      </w:pPr>
      <w:r>
        <w:rPr>
          <w:rFonts w:cs="Times New Roman"/>
          <w:b/>
          <w:sz w:val="32"/>
          <w:szCs w:val="32"/>
          <w:lang w:val="en-US"/>
        </w:rPr>
        <w:t>V</w:t>
      </w:r>
      <w:r w:rsidRPr="009517E6">
        <w:rPr>
          <w:rFonts w:cs="Times New Roman"/>
          <w:b/>
          <w:sz w:val="32"/>
          <w:szCs w:val="32"/>
        </w:rPr>
        <w:t xml:space="preserve">. </w:t>
      </w:r>
      <w:r w:rsidR="00E758B6">
        <w:rPr>
          <w:rFonts w:cs="Times New Roman"/>
          <w:b/>
          <w:sz w:val="32"/>
          <w:szCs w:val="32"/>
        </w:rPr>
        <w:t>ФОРМЫ И МЕТОДЫ КОНТРОЛЯ, СИСТЕМА О</w:t>
      </w:r>
      <w:r w:rsidR="0024139E">
        <w:rPr>
          <w:rFonts w:cs="Times New Roman"/>
          <w:b/>
          <w:sz w:val="32"/>
          <w:szCs w:val="32"/>
        </w:rPr>
        <w:t>ЦЕНКИ</w:t>
      </w:r>
    </w:p>
    <w:p w:rsidR="00961874" w:rsidRPr="00961874" w:rsidRDefault="00961874" w:rsidP="00235494">
      <w:pPr>
        <w:pStyle w:val="13"/>
        <w:widowControl/>
        <w:jc w:val="both"/>
        <w:rPr>
          <w:rFonts w:ascii="Times New Roman" w:hAnsi="Times New Roman" w:cs="Times New Roman"/>
          <w:b/>
          <w:i/>
        </w:rPr>
      </w:pPr>
    </w:p>
    <w:p w:rsidR="00961874" w:rsidRPr="00961874" w:rsidRDefault="00961874" w:rsidP="00235494">
      <w:pPr>
        <w:pStyle w:val="Body1"/>
        <w:ind w:firstLine="567"/>
        <w:jc w:val="both"/>
        <w:rPr>
          <w:rFonts w:ascii="Times New Roman" w:hAnsi="Times New Roman"/>
          <w:lang w:val="ru-RU"/>
        </w:rPr>
      </w:pPr>
      <w:r w:rsidRPr="00961874">
        <w:rPr>
          <w:rFonts w:ascii="Times New Roman" w:hAnsi="Times New Roman"/>
          <w:lang w:val="ru-RU"/>
        </w:rPr>
        <w:t>Оценка качества освоения учебного предмета «Классический танец» включает в себя</w:t>
      </w:r>
      <w:r w:rsidR="00F1022F">
        <w:rPr>
          <w:rFonts w:ascii="Times New Roman" w:hAnsi="Times New Roman"/>
          <w:lang w:val="ru-RU"/>
        </w:rPr>
        <w:t xml:space="preserve"> текущий контроль успеваемости,</w:t>
      </w:r>
      <w:r w:rsidRPr="00961874">
        <w:rPr>
          <w:rFonts w:ascii="Times New Roman" w:hAnsi="Times New Roman"/>
          <w:lang w:val="ru-RU"/>
        </w:rPr>
        <w:t xml:space="preserve"> промежуточную </w:t>
      </w:r>
      <w:r w:rsidR="00F1022F">
        <w:rPr>
          <w:rFonts w:ascii="Times New Roman" w:hAnsi="Times New Roman"/>
          <w:lang w:val="ru-RU"/>
        </w:rPr>
        <w:t xml:space="preserve">и итоговую </w:t>
      </w:r>
      <w:r w:rsidRPr="00961874">
        <w:rPr>
          <w:rFonts w:ascii="Times New Roman" w:hAnsi="Times New Roman"/>
          <w:lang w:val="ru-RU"/>
        </w:rPr>
        <w:t xml:space="preserve">аттестацию </w:t>
      </w:r>
      <w:r w:rsidR="00F1022F">
        <w:rPr>
          <w:rFonts w:ascii="Times New Roman" w:hAnsi="Times New Roman"/>
          <w:lang w:val="ru-RU"/>
        </w:rPr>
        <w:t>обучающихся.</w:t>
      </w:r>
    </w:p>
    <w:p w:rsidR="0051742B" w:rsidRPr="00F1022F" w:rsidRDefault="00961874" w:rsidP="00235494">
      <w:pPr>
        <w:pStyle w:val="Body1"/>
        <w:ind w:firstLine="567"/>
        <w:jc w:val="both"/>
        <w:rPr>
          <w:rFonts w:ascii="Times New Roman" w:hAnsi="Times New Roman" w:cs="Times New Roman"/>
          <w:lang w:val="ru-RU"/>
        </w:rPr>
      </w:pPr>
      <w:r w:rsidRPr="00F1022F">
        <w:rPr>
          <w:rFonts w:ascii="Times New Roman" w:hAnsi="Times New Roman" w:cs="Times New Roman"/>
          <w:b/>
          <w:i/>
          <w:lang w:val="ru-RU"/>
        </w:rPr>
        <w:t>Текущий контроль</w:t>
      </w:r>
      <w:r w:rsidRPr="00F1022F">
        <w:rPr>
          <w:rFonts w:ascii="Times New Roman" w:hAnsi="Times New Roman" w:cs="Times New Roman"/>
          <w:lang w:val="ru-RU"/>
        </w:rPr>
        <w:t xml:space="preserve"> успеваемо</w:t>
      </w:r>
      <w:r w:rsidR="0051742B" w:rsidRPr="00F1022F">
        <w:rPr>
          <w:rFonts w:ascii="Times New Roman" w:hAnsi="Times New Roman" w:cs="Times New Roman"/>
          <w:lang w:val="ru-RU"/>
        </w:rPr>
        <w:t xml:space="preserve">сти </w:t>
      </w:r>
      <w:proofErr w:type="gramStart"/>
      <w:r w:rsidR="0051742B" w:rsidRPr="00F1022F">
        <w:rPr>
          <w:rFonts w:ascii="Times New Roman" w:hAnsi="Times New Roman" w:cs="Times New Roman"/>
          <w:lang w:val="ru-RU"/>
        </w:rPr>
        <w:t>обучающихся</w:t>
      </w:r>
      <w:proofErr w:type="gramEnd"/>
      <w:r w:rsidR="0051742B" w:rsidRPr="00F1022F">
        <w:rPr>
          <w:rFonts w:ascii="Times New Roman" w:hAnsi="Times New Roman" w:cs="Times New Roman"/>
          <w:lang w:val="ru-RU"/>
        </w:rPr>
        <w:t xml:space="preserve"> проводится в счё</w:t>
      </w:r>
      <w:r w:rsidRPr="00F1022F">
        <w:rPr>
          <w:rFonts w:ascii="Times New Roman" w:hAnsi="Times New Roman" w:cs="Times New Roman"/>
          <w:lang w:val="ru-RU"/>
        </w:rPr>
        <w:t>т аудиторного времени, предусмотренного на учебный предмет.</w:t>
      </w:r>
      <w:r w:rsidR="00F1022F" w:rsidRPr="00F1022F">
        <w:rPr>
          <w:rFonts w:ascii="Times New Roman" w:hAnsi="Times New Roman" w:cs="Times New Roman"/>
          <w:lang w:val="ru-RU"/>
        </w:rPr>
        <w:t xml:space="preserve"> В качестве средств текущего контроля успеваемости могут использоваться контрольные</w:t>
      </w:r>
      <w:r w:rsidR="00F1022F" w:rsidRPr="00961874">
        <w:rPr>
          <w:rFonts w:ascii="Times New Roman" w:hAnsi="Times New Roman"/>
          <w:lang w:val="ru-RU"/>
        </w:rPr>
        <w:t xml:space="preserve"> уроки, опросы, просмотры.</w:t>
      </w:r>
      <w:r w:rsidR="00F1022F">
        <w:rPr>
          <w:rFonts w:ascii="Times New Roman" w:hAnsi="Times New Roman"/>
          <w:lang w:val="ru-RU"/>
        </w:rPr>
        <w:t xml:space="preserve"> </w:t>
      </w:r>
      <w:r w:rsidR="0051742B" w:rsidRPr="00F1022F">
        <w:rPr>
          <w:rFonts w:ascii="Times New Roman" w:hAnsi="Times New Roman" w:cs="Times New Roman"/>
          <w:lang w:val="ru-RU"/>
        </w:rPr>
        <w:t>Номера, поставленные на основе классического танца и предназначенные для включения в программу концертных выступлений, должны соответствовать программным требованиям и возможностям учащихся определённых классов.</w:t>
      </w:r>
    </w:p>
    <w:p w:rsidR="00961874" w:rsidRPr="0051742B" w:rsidRDefault="0051742B" w:rsidP="00235494">
      <w:pPr>
        <w:pStyle w:val="12"/>
        <w:spacing w:line="240" w:lineRule="auto"/>
        <w:ind w:firstLine="851"/>
        <w:jc w:val="both"/>
        <w:rPr>
          <w:rFonts w:cs="Times New Roman"/>
          <w:sz w:val="24"/>
          <w:szCs w:val="24"/>
        </w:rPr>
      </w:pPr>
      <w:r w:rsidRPr="00491D2F">
        <w:rPr>
          <w:rFonts w:cs="Times New Roman"/>
          <w:sz w:val="24"/>
          <w:szCs w:val="24"/>
        </w:rPr>
        <w:t xml:space="preserve">Программой предусмотрены следующие формы промежуточной </w:t>
      </w:r>
      <w:r w:rsidR="00FF19FD">
        <w:rPr>
          <w:rFonts w:cs="Times New Roman"/>
          <w:sz w:val="24"/>
          <w:szCs w:val="24"/>
        </w:rPr>
        <w:t xml:space="preserve">и итоговой </w:t>
      </w:r>
      <w:r w:rsidRPr="00491D2F">
        <w:rPr>
          <w:rFonts w:cs="Times New Roman"/>
          <w:sz w:val="24"/>
          <w:szCs w:val="24"/>
        </w:rPr>
        <w:t>аттестации учащихся: контр</w:t>
      </w:r>
      <w:r>
        <w:rPr>
          <w:rFonts w:cs="Times New Roman"/>
          <w:sz w:val="24"/>
          <w:szCs w:val="24"/>
        </w:rPr>
        <w:t>ольные уроки, выступления в отчё</w:t>
      </w:r>
      <w:r w:rsidRPr="00491D2F">
        <w:rPr>
          <w:rFonts w:cs="Times New Roman"/>
          <w:sz w:val="24"/>
          <w:szCs w:val="24"/>
        </w:rPr>
        <w:t>тных концертах отделения, итоговый экзамен.</w:t>
      </w:r>
    </w:p>
    <w:p w:rsidR="00961874" w:rsidRPr="00961874" w:rsidRDefault="00961874" w:rsidP="00235494">
      <w:pPr>
        <w:pStyle w:val="Body1"/>
        <w:tabs>
          <w:tab w:val="left" w:pos="7797"/>
        </w:tabs>
        <w:ind w:firstLine="567"/>
        <w:jc w:val="both"/>
        <w:rPr>
          <w:rFonts w:ascii="Times New Roman" w:hAnsi="Times New Roman"/>
          <w:lang w:val="ru-RU"/>
        </w:rPr>
      </w:pPr>
      <w:r w:rsidRPr="00F1022F">
        <w:rPr>
          <w:rFonts w:ascii="Times New Roman" w:hAnsi="Times New Roman"/>
          <w:b/>
          <w:i/>
          <w:lang w:val="ru-RU"/>
        </w:rPr>
        <w:t>Промежуточная аттестация</w:t>
      </w:r>
      <w:r w:rsidRPr="00961874">
        <w:rPr>
          <w:rFonts w:ascii="Times New Roman" w:hAnsi="Times New Roman"/>
          <w:lang w:val="ru-RU"/>
        </w:rPr>
        <w:t xml:space="preserve"> проводится в форме контрольных уроков. Контрольные уроки могут проходить в виде просмотров.</w:t>
      </w:r>
    </w:p>
    <w:p w:rsidR="00961874" w:rsidRPr="00F1022F" w:rsidRDefault="00961874" w:rsidP="00235494">
      <w:pPr>
        <w:ind w:firstLine="567"/>
        <w:jc w:val="both"/>
        <w:rPr>
          <w:b/>
          <w:sz w:val="24"/>
          <w:szCs w:val="24"/>
        </w:rPr>
      </w:pPr>
      <w:r w:rsidRPr="00F1022F">
        <w:rPr>
          <w:sz w:val="24"/>
          <w:szCs w:val="24"/>
        </w:rPr>
        <w:t xml:space="preserve">Контрольные уроки в рамках промежуточной аттестации проводятся на завершающих </w:t>
      </w:r>
      <w:r w:rsidR="00F1022F" w:rsidRPr="00F1022F">
        <w:rPr>
          <w:sz w:val="24"/>
          <w:szCs w:val="24"/>
        </w:rPr>
        <w:t>полугодие учебных занятиях в счё</w:t>
      </w:r>
      <w:r w:rsidRPr="00F1022F">
        <w:rPr>
          <w:sz w:val="24"/>
          <w:szCs w:val="24"/>
        </w:rPr>
        <w:t>т аудиторного времени, предусмотренного на учебный предмет.</w:t>
      </w:r>
      <w:r w:rsidR="00F1022F" w:rsidRPr="00F1022F">
        <w:rPr>
          <w:color w:val="000000"/>
          <w:sz w:val="24"/>
          <w:szCs w:val="24"/>
        </w:rPr>
        <w:t xml:space="preserve"> Оценки выставляются по окончании каждой</w:t>
      </w:r>
      <w:r w:rsidR="00F1022F" w:rsidRPr="00961874">
        <w:rPr>
          <w:color w:val="000000"/>
          <w:sz w:val="24"/>
          <w:szCs w:val="24"/>
        </w:rPr>
        <w:t xml:space="preserve"> четверти и полугодий учебного года.</w:t>
      </w:r>
    </w:p>
    <w:p w:rsidR="00961874" w:rsidRDefault="00F1022F" w:rsidP="00235494">
      <w:pPr>
        <w:ind w:firstLine="567"/>
        <w:jc w:val="both"/>
        <w:rPr>
          <w:sz w:val="24"/>
          <w:szCs w:val="24"/>
        </w:rPr>
      </w:pPr>
      <w:r w:rsidRPr="00F1022F">
        <w:rPr>
          <w:b/>
          <w:i/>
          <w:sz w:val="24"/>
          <w:szCs w:val="24"/>
        </w:rPr>
        <w:t>Итоговая аттестация</w:t>
      </w:r>
      <w:r>
        <w:rPr>
          <w:sz w:val="24"/>
          <w:szCs w:val="24"/>
        </w:rPr>
        <w:t xml:space="preserve"> проводится п</w:t>
      </w:r>
      <w:r w:rsidR="00961874" w:rsidRPr="00961874">
        <w:rPr>
          <w:sz w:val="24"/>
          <w:szCs w:val="24"/>
        </w:rPr>
        <w:t xml:space="preserve">о завершении изучения предмета «Классический танец» </w:t>
      </w:r>
      <w:r>
        <w:rPr>
          <w:sz w:val="24"/>
          <w:szCs w:val="24"/>
        </w:rPr>
        <w:t xml:space="preserve">в виде экзамена, на котором </w:t>
      </w:r>
      <w:r w:rsidR="00961874" w:rsidRPr="00961874">
        <w:rPr>
          <w:sz w:val="24"/>
          <w:szCs w:val="24"/>
        </w:rPr>
        <w:t>выставляется оцен</w:t>
      </w:r>
      <w:r>
        <w:rPr>
          <w:sz w:val="24"/>
          <w:szCs w:val="24"/>
        </w:rPr>
        <w:t>ка. С учётом результатов промежуточной аттестации и экзаменационной оценки выводится итоговая оценка,</w:t>
      </w:r>
      <w:r w:rsidR="00961874" w:rsidRPr="00961874">
        <w:rPr>
          <w:sz w:val="24"/>
          <w:szCs w:val="24"/>
        </w:rPr>
        <w:t xml:space="preserve"> которая заносится в свидетельство об окончании образовательного учреждения.</w:t>
      </w:r>
    </w:p>
    <w:p w:rsidR="00BA36FD" w:rsidRPr="00961874" w:rsidRDefault="00BA36FD" w:rsidP="00235494">
      <w:pPr>
        <w:ind w:firstLine="567"/>
        <w:jc w:val="both"/>
        <w:rPr>
          <w:sz w:val="24"/>
          <w:szCs w:val="24"/>
        </w:rPr>
      </w:pPr>
    </w:p>
    <w:p w:rsidR="00961874" w:rsidRDefault="00961874" w:rsidP="00235494">
      <w:pPr>
        <w:pStyle w:val="Body1"/>
        <w:jc w:val="both"/>
        <w:rPr>
          <w:rFonts w:ascii="Times New Roman" w:hAnsi="Times New Roman"/>
          <w:b/>
          <w:i/>
          <w:lang w:val="ru-RU"/>
        </w:rPr>
      </w:pPr>
      <w:r w:rsidRPr="00961874">
        <w:rPr>
          <w:rFonts w:ascii="Times New Roman" w:hAnsi="Times New Roman"/>
          <w:b/>
          <w:i/>
          <w:lang w:val="ru-RU"/>
        </w:rPr>
        <w:t>Критерии оценок</w:t>
      </w:r>
    </w:p>
    <w:p w:rsidR="00BA36FD" w:rsidRPr="00961874" w:rsidRDefault="00BA36FD" w:rsidP="00235494">
      <w:pPr>
        <w:pStyle w:val="Body1"/>
        <w:jc w:val="both"/>
        <w:rPr>
          <w:rFonts w:ascii="Times New Roman" w:hAnsi="Times New Roman"/>
          <w:b/>
          <w:i/>
          <w:lang w:val="ru-RU"/>
        </w:rPr>
      </w:pPr>
    </w:p>
    <w:p w:rsidR="00961874" w:rsidRPr="00961874" w:rsidRDefault="00961874" w:rsidP="00235494">
      <w:pPr>
        <w:pStyle w:val="13"/>
        <w:tabs>
          <w:tab w:val="left" w:pos="248"/>
        </w:tabs>
        <w:ind w:firstLine="567"/>
        <w:jc w:val="both"/>
        <w:rPr>
          <w:rFonts w:ascii="Times New Roman" w:hAnsi="Times New Roman" w:cs="Times New Roman"/>
        </w:rPr>
      </w:pPr>
      <w:r w:rsidRPr="00961874">
        <w:rPr>
          <w:rFonts w:ascii="Times New Roman" w:hAnsi="Times New Roman" w:cs="Times New Roman"/>
          <w:color w:val="00000A"/>
        </w:rPr>
        <w:t xml:space="preserve">По итогам показа на контрольном уроке выставляется оценка по пятибалльной </w:t>
      </w:r>
      <w:r w:rsidRPr="00961874">
        <w:rPr>
          <w:rFonts w:ascii="Times New Roman" w:hAnsi="Times New Roman" w:cs="Times New Roman"/>
        </w:rPr>
        <w:t>шкале:</w:t>
      </w:r>
    </w:p>
    <w:p w:rsidR="00961874" w:rsidRPr="00961874" w:rsidRDefault="00961874" w:rsidP="00235494">
      <w:pPr>
        <w:pStyle w:val="13"/>
        <w:tabs>
          <w:tab w:val="left" w:pos="248"/>
        </w:tabs>
        <w:jc w:val="both"/>
        <w:rPr>
          <w:rFonts w:ascii="Times New Roman" w:hAnsi="Times New Roman"/>
          <w:b/>
          <w:i/>
        </w:rPr>
      </w:pPr>
    </w:p>
    <w:tbl>
      <w:tblPr>
        <w:tblW w:w="9781" w:type="dxa"/>
        <w:tblInd w:w="-459" w:type="dxa"/>
        <w:tblLayout w:type="fixed"/>
        <w:tblLook w:val="0000" w:firstRow="0" w:lastRow="0" w:firstColumn="0" w:lastColumn="0" w:noHBand="0" w:noVBand="0"/>
      </w:tblPr>
      <w:tblGrid>
        <w:gridCol w:w="2977"/>
        <w:gridCol w:w="6804"/>
      </w:tblGrid>
      <w:tr w:rsidR="00961874" w:rsidRPr="00961874" w:rsidTr="00BA36FD">
        <w:trPr>
          <w:trHeight w:val="379"/>
        </w:trPr>
        <w:tc>
          <w:tcPr>
            <w:tcW w:w="2977" w:type="dxa"/>
            <w:tcBorders>
              <w:top w:val="single" w:sz="4" w:space="0" w:color="000000"/>
              <w:left w:val="single" w:sz="4" w:space="0" w:color="000000"/>
              <w:bottom w:val="single" w:sz="4" w:space="0" w:color="000000"/>
            </w:tcBorders>
            <w:shd w:val="clear" w:color="auto" w:fill="auto"/>
          </w:tcPr>
          <w:p w:rsidR="00961874" w:rsidRPr="00961874" w:rsidRDefault="00961874" w:rsidP="00235494">
            <w:pPr>
              <w:pStyle w:val="13"/>
              <w:snapToGrid w:val="0"/>
              <w:ind w:firstLine="567"/>
              <w:jc w:val="both"/>
              <w:rPr>
                <w:rFonts w:ascii="Times New Roman" w:hAnsi="Times New Roman" w:cs="Times New Roman"/>
                <w:b/>
              </w:rPr>
            </w:pPr>
            <w:r w:rsidRPr="00961874">
              <w:rPr>
                <w:rFonts w:ascii="Times New Roman" w:hAnsi="Times New Roman" w:cs="Times New Roman"/>
                <w:b/>
              </w:rPr>
              <w:t>Оценка</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961874" w:rsidRPr="00961874" w:rsidRDefault="00961874" w:rsidP="00235494">
            <w:pPr>
              <w:pStyle w:val="13"/>
              <w:snapToGrid w:val="0"/>
              <w:ind w:firstLine="567"/>
              <w:jc w:val="both"/>
              <w:rPr>
                <w:rFonts w:ascii="Times New Roman" w:hAnsi="Times New Roman" w:cs="Times New Roman"/>
                <w:b/>
              </w:rPr>
            </w:pPr>
            <w:r w:rsidRPr="00961874">
              <w:rPr>
                <w:rFonts w:ascii="Times New Roman" w:hAnsi="Times New Roman" w:cs="Times New Roman"/>
                <w:b/>
              </w:rPr>
              <w:t>Критерии оценивания выступления</w:t>
            </w:r>
          </w:p>
        </w:tc>
      </w:tr>
      <w:tr w:rsidR="00961874" w:rsidRPr="00961874" w:rsidTr="00BA36FD">
        <w:trPr>
          <w:trHeight w:val="838"/>
        </w:trPr>
        <w:tc>
          <w:tcPr>
            <w:tcW w:w="2977" w:type="dxa"/>
            <w:tcBorders>
              <w:top w:val="single" w:sz="4" w:space="0" w:color="000000"/>
              <w:left w:val="single" w:sz="4" w:space="0" w:color="000000"/>
              <w:bottom w:val="single" w:sz="4" w:space="0" w:color="000000"/>
            </w:tcBorders>
            <w:shd w:val="clear" w:color="auto" w:fill="auto"/>
          </w:tcPr>
          <w:p w:rsidR="00961874" w:rsidRPr="00961874" w:rsidRDefault="00961874" w:rsidP="00235494">
            <w:pPr>
              <w:pStyle w:val="Body1"/>
              <w:snapToGrid w:val="0"/>
              <w:ind w:firstLine="567"/>
              <w:jc w:val="both"/>
              <w:rPr>
                <w:rFonts w:ascii="Times New Roman" w:hAnsi="Times New Roman"/>
                <w:lang w:val="ru-RU"/>
              </w:rPr>
            </w:pPr>
            <w:r w:rsidRPr="00961874">
              <w:rPr>
                <w:rFonts w:ascii="Times New Roman" w:hAnsi="Times New Roman"/>
                <w:lang w:val="ru-RU"/>
              </w:rPr>
              <w:t>5 («отлично»)</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961874" w:rsidRPr="00961874" w:rsidRDefault="00961874" w:rsidP="00235494">
            <w:pPr>
              <w:pStyle w:val="Body1"/>
              <w:snapToGrid w:val="0"/>
              <w:jc w:val="both"/>
              <w:rPr>
                <w:rFonts w:ascii="Times New Roman" w:hAnsi="Times New Roman"/>
                <w:lang w:val="ru-RU"/>
              </w:rPr>
            </w:pPr>
            <w:r w:rsidRPr="00961874">
              <w:rPr>
                <w:rFonts w:ascii="Times New Roman" w:hAnsi="Times New Roman"/>
                <w:lang w:val="ru-RU"/>
              </w:rPr>
              <w:t>технически качественное и художественно осмысленное исполнение, отвечающее всем требованиям на данном этапе обучения</w:t>
            </w:r>
          </w:p>
        </w:tc>
      </w:tr>
      <w:tr w:rsidR="00961874" w:rsidRPr="00961874" w:rsidTr="00BA36FD">
        <w:trPr>
          <w:trHeight w:val="479"/>
        </w:trPr>
        <w:tc>
          <w:tcPr>
            <w:tcW w:w="2977" w:type="dxa"/>
            <w:tcBorders>
              <w:top w:val="single" w:sz="4" w:space="0" w:color="000000"/>
              <w:left w:val="single" w:sz="4" w:space="0" w:color="000000"/>
              <w:bottom w:val="single" w:sz="4" w:space="0" w:color="000000"/>
            </w:tcBorders>
            <w:shd w:val="clear" w:color="auto" w:fill="auto"/>
          </w:tcPr>
          <w:p w:rsidR="00961874" w:rsidRPr="00961874" w:rsidRDefault="00961874" w:rsidP="00235494">
            <w:pPr>
              <w:pStyle w:val="Body1"/>
              <w:snapToGrid w:val="0"/>
              <w:ind w:firstLine="567"/>
              <w:jc w:val="both"/>
              <w:rPr>
                <w:rFonts w:ascii="Times New Roman" w:hAnsi="Times New Roman"/>
                <w:lang w:val="ru-RU"/>
              </w:rPr>
            </w:pPr>
            <w:r w:rsidRPr="00961874">
              <w:rPr>
                <w:rFonts w:ascii="Times New Roman" w:hAnsi="Times New Roman"/>
                <w:lang w:val="ru-RU"/>
              </w:rPr>
              <w:t>4 («хорошо»)</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961874" w:rsidRPr="00961874" w:rsidRDefault="00961874" w:rsidP="00235494">
            <w:pPr>
              <w:pStyle w:val="Body1"/>
              <w:snapToGrid w:val="0"/>
              <w:jc w:val="both"/>
              <w:rPr>
                <w:rFonts w:ascii="Times New Roman" w:hAnsi="Times New Roman"/>
                <w:lang w:val="ru-RU"/>
              </w:rPr>
            </w:pPr>
            <w:r w:rsidRPr="00961874">
              <w:rPr>
                <w:rFonts w:ascii="Times New Roman" w:hAnsi="Times New Roman"/>
                <w:lang w:val="ru-RU"/>
              </w:rPr>
              <w:t>отметка отражает грамотное исполнение с небольшими недочетами (как в техническом плане, так и в художественном смысле)</w:t>
            </w:r>
          </w:p>
        </w:tc>
      </w:tr>
      <w:tr w:rsidR="00961874" w:rsidRPr="00961874" w:rsidTr="00BA36FD">
        <w:trPr>
          <w:trHeight w:val="1118"/>
        </w:trPr>
        <w:tc>
          <w:tcPr>
            <w:tcW w:w="2977" w:type="dxa"/>
            <w:tcBorders>
              <w:top w:val="single" w:sz="4" w:space="0" w:color="000000"/>
              <w:left w:val="single" w:sz="4" w:space="0" w:color="000000"/>
              <w:bottom w:val="single" w:sz="4" w:space="0" w:color="000000"/>
            </w:tcBorders>
            <w:shd w:val="clear" w:color="auto" w:fill="auto"/>
          </w:tcPr>
          <w:p w:rsidR="00961874" w:rsidRPr="00961874" w:rsidRDefault="00961874" w:rsidP="00235494">
            <w:pPr>
              <w:pStyle w:val="Body1"/>
              <w:snapToGrid w:val="0"/>
              <w:ind w:firstLine="567"/>
              <w:jc w:val="both"/>
              <w:rPr>
                <w:rFonts w:ascii="Times New Roman" w:hAnsi="Times New Roman"/>
                <w:lang w:val="ru-RU"/>
              </w:rPr>
            </w:pPr>
            <w:r w:rsidRPr="00961874">
              <w:rPr>
                <w:rFonts w:ascii="Times New Roman" w:hAnsi="Times New Roman"/>
                <w:lang w:val="ru-RU"/>
              </w:rPr>
              <w:t>3 («удовлетворительно»)</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961874" w:rsidRPr="00961874" w:rsidRDefault="00961874" w:rsidP="00235494">
            <w:pPr>
              <w:pStyle w:val="Body1"/>
              <w:snapToGrid w:val="0"/>
              <w:jc w:val="both"/>
              <w:rPr>
                <w:rFonts w:ascii="Times New Roman" w:hAnsi="Times New Roman"/>
                <w:lang w:val="ru-RU"/>
              </w:rPr>
            </w:pPr>
            <w:r w:rsidRPr="00961874">
              <w:rPr>
                <w:rFonts w:ascii="Times New Roman" w:hAnsi="Times New Roman"/>
                <w:lang w:val="ru-RU"/>
              </w:rPr>
              <w:t>исполнение с большим количеством недочетов, а именно: недоученные движения, слабая техническая подготовка, малохудожественное исполнение, отсутствие свободы исполнения и т.д.</w:t>
            </w:r>
          </w:p>
        </w:tc>
      </w:tr>
      <w:tr w:rsidR="00961874" w:rsidRPr="00961874" w:rsidTr="00BA36FD">
        <w:trPr>
          <w:trHeight w:val="836"/>
        </w:trPr>
        <w:tc>
          <w:tcPr>
            <w:tcW w:w="2977" w:type="dxa"/>
            <w:tcBorders>
              <w:top w:val="single" w:sz="4" w:space="0" w:color="000000"/>
              <w:left w:val="single" w:sz="4" w:space="0" w:color="000000"/>
              <w:bottom w:val="single" w:sz="4" w:space="0" w:color="000000"/>
            </w:tcBorders>
            <w:shd w:val="clear" w:color="auto" w:fill="auto"/>
          </w:tcPr>
          <w:p w:rsidR="00961874" w:rsidRPr="00961874" w:rsidRDefault="00961874" w:rsidP="00235494">
            <w:pPr>
              <w:pStyle w:val="Body1"/>
              <w:snapToGrid w:val="0"/>
              <w:ind w:firstLine="567"/>
              <w:jc w:val="both"/>
              <w:rPr>
                <w:rFonts w:ascii="Times New Roman" w:hAnsi="Times New Roman"/>
                <w:lang w:val="ru-RU"/>
              </w:rPr>
            </w:pPr>
            <w:r w:rsidRPr="00961874">
              <w:rPr>
                <w:rFonts w:ascii="Times New Roman" w:hAnsi="Times New Roman"/>
                <w:lang w:val="ru-RU"/>
              </w:rPr>
              <w:lastRenderedPageBreak/>
              <w:t>2 («неудовлетворительно»)</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961874" w:rsidRPr="00961874" w:rsidRDefault="00961874" w:rsidP="00235494">
            <w:pPr>
              <w:pStyle w:val="Body1"/>
              <w:snapToGrid w:val="0"/>
              <w:jc w:val="both"/>
              <w:rPr>
                <w:rFonts w:ascii="Times New Roman" w:hAnsi="Times New Roman"/>
                <w:lang w:val="ru-RU"/>
              </w:rPr>
            </w:pPr>
            <w:r w:rsidRPr="00961874">
              <w:rPr>
                <w:rFonts w:ascii="Times New Roman" w:hAnsi="Times New Roman"/>
                <w:lang w:val="ru-RU"/>
              </w:rPr>
              <w:t>комплекс недостатков, являющийся следствием отсутствия домашних занятий, а также плохая посещаемость аудиторных занятий</w:t>
            </w:r>
          </w:p>
        </w:tc>
      </w:tr>
      <w:tr w:rsidR="00961874" w:rsidRPr="00961874" w:rsidTr="00BA36FD">
        <w:trPr>
          <w:trHeight w:val="564"/>
        </w:trPr>
        <w:tc>
          <w:tcPr>
            <w:tcW w:w="2977" w:type="dxa"/>
            <w:tcBorders>
              <w:top w:val="single" w:sz="4" w:space="0" w:color="000000"/>
              <w:left w:val="single" w:sz="4" w:space="0" w:color="000000"/>
              <w:bottom w:val="single" w:sz="4" w:space="0" w:color="000000"/>
            </w:tcBorders>
            <w:shd w:val="clear" w:color="auto" w:fill="auto"/>
          </w:tcPr>
          <w:p w:rsidR="00961874" w:rsidRPr="00961874" w:rsidRDefault="00FF19FD" w:rsidP="00235494">
            <w:pPr>
              <w:pStyle w:val="Body1"/>
              <w:snapToGrid w:val="0"/>
              <w:ind w:firstLine="567"/>
              <w:jc w:val="both"/>
              <w:rPr>
                <w:rFonts w:ascii="Times New Roman" w:hAnsi="Times New Roman"/>
                <w:lang w:val="ru-RU"/>
              </w:rPr>
            </w:pPr>
            <w:r>
              <w:rPr>
                <w:rFonts w:ascii="Times New Roman" w:hAnsi="Times New Roman"/>
                <w:lang w:val="ru-RU"/>
              </w:rPr>
              <w:t>«зачё</w:t>
            </w:r>
            <w:r w:rsidR="00961874" w:rsidRPr="00961874">
              <w:rPr>
                <w:rFonts w:ascii="Times New Roman" w:hAnsi="Times New Roman"/>
                <w:lang w:val="ru-RU"/>
              </w:rPr>
              <w:t>т» (без отметки)</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961874" w:rsidRPr="00961874" w:rsidRDefault="00961874" w:rsidP="00235494">
            <w:pPr>
              <w:pStyle w:val="Body1"/>
              <w:snapToGrid w:val="0"/>
              <w:jc w:val="both"/>
              <w:rPr>
                <w:rFonts w:ascii="Times New Roman" w:hAnsi="Times New Roman"/>
                <w:lang w:val="ru-RU"/>
              </w:rPr>
            </w:pPr>
            <w:r w:rsidRPr="00961874">
              <w:rPr>
                <w:rFonts w:ascii="Times New Roman" w:hAnsi="Times New Roman"/>
                <w:lang w:val="ru-RU"/>
              </w:rPr>
              <w:t>отражает достаточный уровень подготовки и исполнения на данном этапе обучения.</w:t>
            </w:r>
          </w:p>
        </w:tc>
      </w:tr>
    </w:tbl>
    <w:p w:rsidR="00C5677B" w:rsidRDefault="00C5677B" w:rsidP="00235494">
      <w:pPr>
        <w:pStyle w:val="12"/>
        <w:spacing w:line="240" w:lineRule="auto"/>
        <w:jc w:val="both"/>
        <w:rPr>
          <w:rFonts w:cs="Times New Roman"/>
          <w:b/>
          <w:sz w:val="32"/>
          <w:szCs w:val="32"/>
        </w:rPr>
      </w:pPr>
    </w:p>
    <w:p w:rsidR="00FD0279" w:rsidRDefault="009517E6" w:rsidP="00235494">
      <w:pPr>
        <w:pStyle w:val="12"/>
        <w:spacing w:line="240" w:lineRule="auto"/>
        <w:ind w:firstLine="851"/>
        <w:jc w:val="center"/>
        <w:rPr>
          <w:rFonts w:cs="Times New Roman"/>
          <w:b/>
          <w:sz w:val="32"/>
          <w:szCs w:val="32"/>
        </w:rPr>
      </w:pPr>
      <w:r>
        <w:rPr>
          <w:rFonts w:cs="Times New Roman"/>
          <w:b/>
          <w:sz w:val="32"/>
          <w:szCs w:val="32"/>
          <w:lang w:val="en-US"/>
        </w:rPr>
        <w:t>VI</w:t>
      </w:r>
      <w:r w:rsidRPr="009517E6">
        <w:rPr>
          <w:rFonts w:cs="Times New Roman"/>
          <w:b/>
          <w:sz w:val="32"/>
          <w:szCs w:val="32"/>
        </w:rPr>
        <w:t xml:space="preserve">. </w:t>
      </w:r>
      <w:r w:rsidR="00E758B6">
        <w:rPr>
          <w:rFonts w:cs="Times New Roman"/>
          <w:b/>
          <w:sz w:val="32"/>
          <w:szCs w:val="32"/>
        </w:rPr>
        <w:t>МЕТОДИЧЕСКОЕ ОБЕСПЕЧЕНИЕ УЧЕБНОГО ПРОЦЕССА</w:t>
      </w:r>
    </w:p>
    <w:p w:rsidR="00D72D36" w:rsidRDefault="00D72D36" w:rsidP="00235494">
      <w:pPr>
        <w:pStyle w:val="12"/>
        <w:spacing w:line="240" w:lineRule="auto"/>
        <w:ind w:firstLine="851"/>
        <w:jc w:val="center"/>
        <w:rPr>
          <w:rFonts w:cs="Times New Roman"/>
          <w:sz w:val="24"/>
          <w:szCs w:val="24"/>
        </w:rPr>
      </w:pPr>
    </w:p>
    <w:p w:rsidR="00961874" w:rsidRDefault="00E758B6" w:rsidP="00235494">
      <w:pPr>
        <w:pStyle w:val="Body1"/>
        <w:numPr>
          <w:ilvl w:val="0"/>
          <w:numId w:val="49"/>
        </w:numPr>
        <w:ind w:left="0"/>
        <w:jc w:val="center"/>
        <w:rPr>
          <w:rFonts w:ascii="Times New Roman" w:hAnsi="Times New Roman"/>
          <w:b/>
          <w:i/>
          <w:lang w:val="ru-RU"/>
        </w:rPr>
      </w:pPr>
      <w:r>
        <w:rPr>
          <w:rFonts w:ascii="Times New Roman" w:hAnsi="Times New Roman"/>
          <w:b/>
          <w:i/>
          <w:lang w:val="ru-RU"/>
        </w:rPr>
        <w:t>МЕТОДИЧЕСКИЕ РЕКОМЕНДАЦИИ</w:t>
      </w:r>
    </w:p>
    <w:p w:rsidR="00961874" w:rsidRPr="00961874" w:rsidRDefault="00961874" w:rsidP="00235494">
      <w:pPr>
        <w:pStyle w:val="Body1"/>
        <w:jc w:val="both"/>
        <w:rPr>
          <w:rFonts w:ascii="Times New Roman" w:hAnsi="Times New Roman"/>
          <w:b/>
          <w:i/>
          <w:lang w:val="ru-RU"/>
        </w:rPr>
      </w:pPr>
    </w:p>
    <w:p w:rsidR="00961874" w:rsidRPr="00961874" w:rsidRDefault="00961874" w:rsidP="00235494">
      <w:pPr>
        <w:ind w:firstLine="567"/>
        <w:jc w:val="both"/>
        <w:rPr>
          <w:sz w:val="24"/>
          <w:szCs w:val="24"/>
        </w:rPr>
      </w:pPr>
      <w:r w:rsidRPr="00961874">
        <w:rPr>
          <w:sz w:val="24"/>
          <w:szCs w:val="24"/>
        </w:rPr>
        <w:t xml:space="preserve">Основная форма учебной и воспитательной работы - урок в классе, обычно включающий в себя проверку выполненного задания, совместную работу педагога и ученика по выполнению </w:t>
      </w:r>
      <w:r w:rsidR="00552135">
        <w:rPr>
          <w:sz w:val="24"/>
          <w:szCs w:val="24"/>
        </w:rPr>
        <w:t>классических</w:t>
      </w:r>
      <w:r w:rsidRPr="00961874">
        <w:rPr>
          <w:sz w:val="24"/>
          <w:szCs w:val="24"/>
        </w:rPr>
        <w:t xml:space="preserve"> упражнений, рекомендации педагога относительно способов самостоятельной работы обучающегося. Урок может иметь различную форму, которая определяется не только конкретными задачами, стоящими перед учениками, но также во многом обусловлена их индивидуальностями, а также сложившимися в процессе занятий отношениями учеников и педагога. </w:t>
      </w:r>
    </w:p>
    <w:p w:rsidR="00961874" w:rsidRPr="00961874" w:rsidRDefault="00961874" w:rsidP="00235494">
      <w:pPr>
        <w:ind w:firstLine="567"/>
        <w:jc w:val="both"/>
        <w:rPr>
          <w:sz w:val="24"/>
          <w:szCs w:val="24"/>
        </w:rPr>
      </w:pPr>
      <w:r w:rsidRPr="00961874">
        <w:rPr>
          <w:sz w:val="24"/>
          <w:szCs w:val="24"/>
        </w:rPr>
        <w:t xml:space="preserve">В работе с учащимися преподаватель должен следовать принципам последовательности, постепенности, доступности, наглядности в освоении материала. </w:t>
      </w:r>
      <w:proofErr w:type="gramStart"/>
      <w:r w:rsidRPr="00961874">
        <w:rPr>
          <w:sz w:val="24"/>
          <w:szCs w:val="24"/>
        </w:rPr>
        <w:t>Весь процесс обучения должен быть основан на выполнении известных правил</w:t>
      </w:r>
      <w:r w:rsidR="00BA0714">
        <w:rPr>
          <w:sz w:val="24"/>
          <w:szCs w:val="24"/>
        </w:rPr>
        <w:t>:  от простого - к сложному, от лё</w:t>
      </w:r>
      <w:r w:rsidRPr="00961874">
        <w:rPr>
          <w:sz w:val="24"/>
          <w:szCs w:val="24"/>
        </w:rPr>
        <w:t>гкого</w:t>
      </w:r>
      <w:r w:rsidR="00BA0714">
        <w:rPr>
          <w:sz w:val="24"/>
          <w:szCs w:val="24"/>
        </w:rPr>
        <w:t xml:space="preserve"> -</w:t>
      </w:r>
      <w:r w:rsidRPr="00961874">
        <w:rPr>
          <w:sz w:val="24"/>
          <w:szCs w:val="24"/>
        </w:rPr>
        <w:t xml:space="preserve"> к трудному, от известного </w:t>
      </w:r>
      <w:r w:rsidR="00FF19FD">
        <w:rPr>
          <w:sz w:val="24"/>
          <w:szCs w:val="24"/>
        </w:rPr>
        <w:t xml:space="preserve">- </w:t>
      </w:r>
      <w:r w:rsidRPr="00961874">
        <w:rPr>
          <w:sz w:val="24"/>
          <w:szCs w:val="24"/>
        </w:rPr>
        <w:t>к неизвестному.</w:t>
      </w:r>
      <w:proofErr w:type="gramEnd"/>
      <w:r w:rsidRPr="00961874">
        <w:rPr>
          <w:sz w:val="24"/>
          <w:szCs w:val="24"/>
        </w:rPr>
        <w:t xml:space="preserve"> Содержание процесса обучения  на уроках </w:t>
      </w:r>
      <w:r w:rsidR="00552135">
        <w:rPr>
          <w:sz w:val="24"/>
          <w:szCs w:val="24"/>
        </w:rPr>
        <w:t>классического танца</w:t>
      </w:r>
      <w:r w:rsidRPr="00961874">
        <w:rPr>
          <w:sz w:val="24"/>
          <w:szCs w:val="24"/>
        </w:rPr>
        <w:t xml:space="preserve">, в соответствии с основополагающими принципами педагогической науки, должно иметь воспитательный характер и базироваться на дидактических принципах сознательности и активности, систематичности и последовательности прочного освоения основ изучаемого предмета.  </w:t>
      </w:r>
    </w:p>
    <w:p w:rsidR="00961874" w:rsidRPr="00961874" w:rsidRDefault="00961874" w:rsidP="00235494">
      <w:pPr>
        <w:ind w:firstLine="567"/>
        <w:jc w:val="both"/>
        <w:rPr>
          <w:sz w:val="24"/>
          <w:szCs w:val="24"/>
        </w:rPr>
      </w:pPr>
      <w:r w:rsidRPr="00961874">
        <w:rPr>
          <w:sz w:val="24"/>
          <w:szCs w:val="24"/>
        </w:rPr>
        <w:t xml:space="preserve">Одна из основных задач </w:t>
      </w:r>
      <w:r w:rsidR="00552135">
        <w:rPr>
          <w:sz w:val="24"/>
          <w:szCs w:val="24"/>
        </w:rPr>
        <w:t>классического танца</w:t>
      </w:r>
      <w:r w:rsidRPr="00961874">
        <w:rPr>
          <w:sz w:val="24"/>
          <w:szCs w:val="24"/>
        </w:rPr>
        <w:t xml:space="preserve">, как предмета -  воспитание важнейших психофизических качеств, развитие двигательного аппарата в сочетании с формированием моральных и волевых качеств личности – силы,  выносливости, ловкости, быстроты реакции, смелости, творческой инициативы, координации и выразительности. </w:t>
      </w:r>
    </w:p>
    <w:p w:rsidR="00961874" w:rsidRPr="00961874" w:rsidRDefault="00961874" w:rsidP="00235494">
      <w:pPr>
        <w:ind w:firstLine="567"/>
        <w:jc w:val="both"/>
        <w:rPr>
          <w:sz w:val="24"/>
          <w:szCs w:val="24"/>
        </w:rPr>
      </w:pPr>
      <w:r w:rsidRPr="00961874">
        <w:rPr>
          <w:sz w:val="24"/>
          <w:szCs w:val="24"/>
        </w:rPr>
        <w:t xml:space="preserve">Приступая к  обучению, преподаватель должен исходить из физических возможностей ребенка. Необходимым условием для успешного обучения на уроках </w:t>
      </w:r>
      <w:r w:rsidR="00552135">
        <w:rPr>
          <w:sz w:val="24"/>
          <w:szCs w:val="24"/>
        </w:rPr>
        <w:t>классического танца</w:t>
      </w:r>
      <w:r w:rsidRPr="00961874">
        <w:rPr>
          <w:sz w:val="24"/>
          <w:szCs w:val="24"/>
        </w:rPr>
        <w:t xml:space="preserve"> является формирование у ученика уже на начальном этапе правильной постановки корпуса, рук, ног и головы</w:t>
      </w:r>
      <w:r w:rsidRPr="00961874">
        <w:rPr>
          <w:b/>
          <w:sz w:val="24"/>
          <w:szCs w:val="24"/>
        </w:rPr>
        <w:t xml:space="preserve">. </w:t>
      </w:r>
      <w:r w:rsidRPr="00961874">
        <w:rPr>
          <w:sz w:val="24"/>
          <w:szCs w:val="24"/>
        </w:rPr>
        <w:t>С первых уроков полезно ученику  рассказывать об анатомическом строении тела, о роли физической культуры в формировании здорового образа жизни.</w:t>
      </w:r>
    </w:p>
    <w:p w:rsidR="00961874" w:rsidRPr="00961874" w:rsidRDefault="00961874" w:rsidP="00235494">
      <w:pPr>
        <w:ind w:firstLine="567"/>
        <w:jc w:val="both"/>
        <w:rPr>
          <w:sz w:val="24"/>
          <w:szCs w:val="24"/>
        </w:rPr>
      </w:pPr>
      <w:r w:rsidRPr="00961874">
        <w:rPr>
          <w:sz w:val="24"/>
          <w:szCs w:val="24"/>
        </w:rPr>
        <w:t>Преподаватель в занятиях с учеником помогает учащимся увидеть образ движения. Ученик впитывает, как губка, все впечатления от действий педагога, поэтому все поведение педагога на уроке должно строиться, как положительный образец правильного отношения к общему делу, а показ должен быть точным, подробным и качественным. Показом надо пользоваться умело – то есть не злоупотребл</w:t>
      </w:r>
      <w:r w:rsidR="00DA7493">
        <w:rPr>
          <w:sz w:val="24"/>
          <w:szCs w:val="24"/>
        </w:rPr>
        <w:t>ять им в тех случаях, когда в нё</w:t>
      </w:r>
      <w:r w:rsidRPr="00961874">
        <w:rPr>
          <w:sz w:val="24"/>
          <w:szCs w:val="24"/>
        </w:rPr>
        <w:t>м нет  необходимости. Нет смысла показывать движение, которое хорошо известно; это снижает интерес к занятиям и ничего не дает для развития памяти учеников.</w:t>
      </w:r>
    </w:p>
    <w:p w:rsidR="00DA7493" w:rsidRPr="00491D2F" w:rsidRDefault="00961874" w:rsidP="00235494">
      <w:pPr>
        <w:pStyle w:val="12"/>
        <w:spacing w:line="240" w:lineRule="auto"/>
        <w:ind w:firstLine="851"/>
        <w:jc w:val="both"/>
        <w:rPr>
          <w:rFonts w:cs="Times New Roman"/>
          <w:sz w:val="24"/>
          <w:szCs w:val="24"/>
        </w:rPr>
      </w:pPr>
      <w:r w:rsidRPr="00961874">
        <w:rPr>
          <w:color w:val="000000"/>
          <w:sz w:val="24"/>
          <w:szCs w:val="24"/>
        </w:rPr>
        <w:t xml:space="preserve">Техника исполнения является необходимым средством для выполнения любого </w:t>
      </w:r>
      <w:r w:rsidR="00552135">
        <w:rPr>
          <w:color w:val="000000"/>
          <w:sz w:val="24"/>
          <w:szCs w:val="24"/>
        </w:rPr>
        <w:t>классического</w:t>
      </w:r>
      <w:r w:rsidRPr="00961874">
        <w:rPr>
          <w:color w:val="000000"/>
          <w:sz w:val="24"/>
          <w:szCs w:val="24"/>
        </w:rPr>
        <w:t xml:space="preserve"> упражнения, поэтому необходимо постоянно стимулировать работу ученика над совершенствованием его исполнительской техники.</w:t>
      </w:r>
      <w:r w:rsidR="00DA7493">
        <w:rPr>
          <w:color w:val="000000"/>
          <w:sz w:val="24"/>
          <w:szCs w:val="24"/>
        </w:rPr>
        <w:t xml:space="preserve"> </w:t>
      </w:r>
      <w:r w:rsidR="00DA7493" w:rsidRPr="00491D2F">
        <w:rPr>
          <w:rFonts w:cs="Times New Roman"/>
          <w:sz w:val="24"/>
          <w:szCs w:val="24"/>
        </w:rPr>
        <w:t xml:space="preserve">При постановке стопы нужно объяснить </w:t>
      </w:r>
      <w:r w:rsidR="00DA7493">
        <w:rPr>
          <w:rFonts w:cs="Times New Roman"/>
          <w:sz w:val="24"/>
          <w:szCs w:val="24"/>
        </w:rPr>
        <w:t>учащимся, что стопа стоит на трё</w:t>
      </w:r>
      <w:r w:rsidR="00DA7493" w:rsidRPr="00491D2F">
        <w:rPr>
          <w:rFonts w:cs="Times New Roman"/>
          <w:sz w:val="24"/>
          <w:szCs w:val="24"/>
        </w:rPr>
        <w:t>х точках: мизинец, большой палец, пятка. Такая постановка поможет избежать так называемого «завала» на большой палец. Также рекомендуется больше вниман</w:t>
      </w:r>
      <w:r w:rsidR="00DA7493">
        <w:rPr>
          <w:rFonts w:cs="Times New Roman"/>
          <w:sz w:val="24"/>
          <w:szCs w:val="24"/>
        </w:rPr>
        <w:t>ия обращать на выворотность ног:</w:t>
      </w:r>
      <w:r w:rsidR="00DA7493" w:rsidRPr="00491D2F">
        <w:rPr>
          <w:rFonts w:cs="Times New Roman"/>
          <w:sz w:val="24"/>
          <w:szCs w:val="24"/>
        </w:rPr>
        <w:t xml:space="preserve"> для этого полезно постоянно объяснять учащимся правила исполнения </w:t>
      </w:r>
      <w:r w:rsidR="00DA7493" w:rsidRPr="00491D2F">
        <w:rPr>
          <w:rFonts w:cs="Times New Roman"/>
          <w:i/>
          <w:iCs/>
          <w:sz w:val="24"/>
          <w:szCs w:val="24"/>
        </w:rPr>
        <w:t>demi-plié и grand plié</w:t>
      </w:r>
      <w:r w:rsidR="00DA7493" w:rsidRPr="00491D2F">
        <w:rPr>
          <w:rFonts w:cs="Times New Roman"/>
          <w:sz w:val="24"/>
          <w:szCs w:val="24"/>
        </w:rPr>
        <w:t xml:space="preserve">. </w:t>
      </w:r>
      <w:r w:rsidR="00DA7493">
        <w:rPr>
          <w:rFonts w:cs="Times New Roman"/>
          <w:sz w:val="24"/>
          <w:szCs w:val="24"/>
        </w:rPr>
        <w:t xml:space="preserve"> </w:t>
      </w:r>
      <w:r w:rsidR="00DA7493" w:rsidRPr="00491D2F">
        <w:rPr>
          <w:rFonts w:cs="Times New Roman"/>
          <w:sz w:val="24"/>
          <w:szCs w:val="24"/>
        </w:rPr>
        <w:t xml:space="preserve">Особо </w:t>
      </w:r>
      <w:r w:rsidR="00DA7493">
        <w:rPr>
          <w:rFonts w:cs="Times New Roman"/>
          <w:sz w:val="24"/>
          <w:szCs w:val="24"/>
        </w:rPr>
        <w:t xml:space="preserve">нужно </w:t>
      </w:r>
      <w:r w:rsidR="00DA7493" w:rsidRPr="00491D2F">
        <w:rPr>
          <w:rFonts w:cs="Times New Roman"/>
          <w:sz w:val="24"/>
          <w:szCs w:val="24"/>
        </w:rPr>
        <w:t xml:space="preserve">следить за выходом из </w:t>
      </w:r>
      <w:r w:rsidR="00DA7493" w:rsidRPr="00491D2F">
        <w:rPr>
          <w:rFonts w:cs="Times New Roman"/>
          <w:i/>
          <w:iCs/>
          <w:sz w:val="24"/>
          <w:szCs w:val="24"/>
        </w:rPr>
        <w:t>grand plié</w:t>
      </w:r>
      <w:r w:rsidR="00DA7493" w:rsidRPr="00491D2F">
        <w:rPr>
          <w:rFonts w:cs="Times New Roman"/>
          <w:sz w:val="24"/>
          <w:szCs w:val="24"/>
        </w:rPr>
        <w:t xml:space="preserve"> («ноги выворачиваем еще больше, когда встаем»). При </w:t>
      </w:r>
      <w:r w:rsidR="00DA7493" w:rsidRPr="00491D2F">
        <w:rPr>
          <w:rFonts w:cs="Times New Roman"/>
          <w:sz w:val="24"/>
          <w:szCs w:val="24"/>
        </w:rPr>
        <w:lastRenderedPageBreak/>
        <w:t xml:space="preserve">работе над </w:t>
      </w:r>
      <w:r w:rsidR="00DA7493" w:rsidRPr="00491D2F">
        <w:rPr>
          <w:rFonts w:cs="Times New Roman"/>
          <w:i/>
          <w:iCs/>
          <w:sz w:val="24"/>
          <w:szCs w:val="24"/>
        </w:rPr>
        <w:t xml:space="preserve">battements fondus </w:t>
      </w:r>
      <w:r w:rsidR="00DA7493" w:rsidRPr="00491D2F">
        <w:rPr>
          <w:rFonts w:cs="Times New Roman"/>
          <w:sz w:val="24"/>
          <w:szCs w:val="24"/>
        </w:rPr>
        <w:t xml:space="preserve">обращать особое внимание на опорную ногу: она работает, как тугая пружинка (сколько низ, столько верх). При изучении </w:t>
      </w:r>
      <w:r w:rsidR="00DA7493" w:rsidRPr="00491D2F">
        <w:rPr>
          <w:rFonts w:cs="Times New Roman"/>
          <w:i/>
          <w:iCs/>
          <w:sz w:val="24"/>
          <w:szCs w:val="24"/>
        </w:rPr>
        <w:t>relevés lents</w:t>
      </w:r>
      <w:r w:rsidR="00DA7493" w:rsidRPr="00491D2F">
        <w:rPr>
          <w:rFonts w:cs="Times New Roman"/>
          <w:sz w:val="24"/>
          <w:szCs w:val="24"/>
        </w:rPr>
        <w:t xml:space="preserve"> можно сказать учащимся, что к работающей ноге привязан огромный шар, который поднимает ногу. </w:t>
      </w:r>
    </w:p>
    <w:p w:rsidR="00961874" w:rsidRPr="00DA7493" w:rsidRDefault="00DA7493" w:rsidP="00235494">
      <w:pPr>
        <w:pStyle w:val="12"/>
        <w:spacing w:line="240" w:lineRule="auto"/>
        <w:ind w:firstLine="851"/>
        <w:jc w:val="both"/>
        <w:rPr>
          <w:rFonts w:cs="Times New Roman"/>
          <w:sz w:val="24"/>
          <w:szCs w:val="24"/>
        </w:rPr>
      </w:pPr>
      <w:r w:rsidRPr="00491D2F">
        <w:rPr>
          <w:rFonts w:cs="Times New Roman"/>
          <w:sz w:val="24"/>
          <w:szCs w:val="24"/>
        </w:rPr>
        <w:t xml:space="preserve">Образные выражения лучше воспринимаются детьми. При изучении прыжков необходимо следить за тем, чтобы дети отталкивались от пола всей ногой (стопой), чтобы не было прыжков на полупальцах, сильно работала пятка (для этого делаем </w:t>
      </w:r>
      <w:r w:rsidRPr="00491D2F">
        <w:rPr>
          <w:rFonts w:cs="Times New Roman"/>
          <w:i/>
          <w:iCs/>
          <w:sz w:val="24"/>
          <w:szCs w:val="24"/>
        </w:rPr>
        <w:t>battements tendus</w:t>
      </w:r>
      <w:r w:rsidRPr="00491D2F">
        <w:rPr>
          <w:rFonts w:cs="Times New Roman"/>
          <w:sz w:val="24"/>
          <w:szCs w:val="24"/>
        </w:rPr>
        <w:t xml:space="preserve"> с нажимом). Рекомендуется также в середине экзерсиса у станка исполнять комплекс упражнений головой.</w:t>
      </w:r>
    </w:p>
    <w:p w:rsidR="00961874" w:rsidRPr="00961874" w:rsidRDefault="00961874" w:rsidP="00235494">
      <w:pPr>
        <w:ind w:firstLine="567"/>
        <w:jc w:val="both"/>
        <w:rPr>
          <w:color w:val="000000"/>
          <w:sz w:val="24"/>
          <w:szCs w:val="24"/>
        </w:rPr>
      </w:pPr>
      <w:r w:rsidRPr="00961874">
        <w:rPr>
          <w:color w:val="000000"/>
          <w:sz w:val="24"/>
          <w:szCs w:val="24"/>
        </w:rPr>
        <w:t xml:space="preserve">Особое место занимает работа над координацией движений,  поэтому, с первых лет обучения необходимо развивать ловкость, как одно из наиболее важных двигательных качеств, необходимых на уроках </w:t>
      </w:r>
      <w:r w:rsidR="00552135">
        <w:rPr>
          <w:color w:val="000000"/>
          <w:sz w:val="24"/>
          <w:szCs w:val="24"/>
        </w:rPr>
        <w:t>классического танца</w:t>
      </w:r>
      <w:r w:rsidRPr="00961874">
        <w:rPr>
          <w:color w:val="000000"/>
          <w:sz w:val="24"/>
          <w:szCs w:val="24"/>
        </w:rPr>
        <w:t>. Без ловкости нельзя усвоить ни одно упражнение. Она позволяет избежать травм при выполнении сложных движений, что требует умения распределять внимание.</w:t>
      </w:r>
    </w:p>
    <w:p w:rsidR="00961874" w:rsidRPr="00961874" w:rsidRDefault="00961874" w:rsidP="00235494">
      <w:pPr>
        <w:ind w:firstLine="567"/>
        <w:jc w:val="both"/>
        <w:rPr>
          <w:color w:val="000000"/>
          <w:sz w:val="24"/>
          <w:szCs w:val="24"/>
        </w:rPr>
      </w:pPr>
      <w:r w:rsidRPr="00961874">
        <w:rPr>
          <w:color w:val="000000"/>
          <w:sz w:val="24"/>
          <w:szCs w:val="24"/>
        </w:rPr>
        <w:t>Правильная организация учебного процесса, успешное и всестороннее развитие данных ученика зависят непосредственно от того, насколько тщательно спланирована работа, поэтому, готовясь к уроку, преподаватель должен,  прежде всего, определить его направленность.</w:t>
      </w:r>
    </w:p>
    <w:p w:rsidR="00961874" w:rsidRPr="00961874" w:rsidRDefault="00961874" w:rsidP="00235494">
      <w:pPr>
        <w:ind w:firstLine="567"/>
        <w:jc w:val="both"/>
        <w:rPr>
          <w:color w:val="000000"/>
          <w:sz w:val="24"/>
          <w:szCs w:val="24"/>
        </w:rPr>
      </w:pPr>
      <w:r w:rsidRPr="00961874">
        <w:rPr>
          <w:color w:val="000000"/>
          <w:sz w:val="24"/>
          <w:szCs w:val="24"/>
        </w:rPr>
        <w:t xml:space="preserve">Важным методом правильной организации урока является продуманное, спланированное размещение учащихся. При выполнении движений у станка надо расставить учеников так, чтобы они не мешали друг другу. При выполнении движений на середине зала лучше размещать детей в шахматном порядке, чтобы преподаватель мог лучше видеть их, </w:t>
      </w:r>
      <w:r w:rsidR="00182DF9">
        <w:rPr>
          <w:color w:val="000000"/>
          <w:sz w:val="24"/>
          <w:szCs w:val="24"/>
        </w:rPr>
        <w:t>причё</w:t>
      </w:r>
      <w:r w:rsidRPr="00961874">
        <w:rPr>
          <w:color w:val="000000"/>
          <w:sz w:val="24"/>
          <w:szCs w:val="24"/>
        </w:rPr>
        <w:t>м через 2-3 урока следует менять линии.</w:t>
      </w:r>
    </w:p>
    <w:p w:rsidR="00EE2D9E" w:rsidRPr="00491D2F" w:rsidRDefault="00961874" w:rsidP="00235494">
      <w:pPr>
        <w:pStyle w:val="14"/>
        <w:spacing w:line="240" w:lineRule="auto"/>
        <w:ind w:firstLine="567"/>
        <w:rPr>
          <w:rFonts w:cs="Times New Roman"/>
        </w:rPr>
      </w:pPr>
      <w:r w:rsidRPr="00961874">
        <w:rPr>
          <w:color w:val="000000"/>
        </w:rPr>
        <w:t>Для самоконтроля за упражнениями необходимо проводить занятия перед зеркалом. Однако занятия перед зеркалом следует чередовать с занятиями без зеркала, чтобы учащиеся учились контролировать свои движения лишь с помощью мышечного чувства.</w:t>
      </w:r>
      <w:r w:rsidR="00EE2D9E" w:rsidRPr="00EE2D9E">
        <w:rPr>
          <w:rFonts w:cs="Times New Roman"/>
        </w:rPr>
        <w:t xml:space="preserve"> </w:t>
      </w:r>
    </w:p>
    <w:p w:rsidR="00EE2D9E" w:rsidRPr="00491D2F" w:rsidRDefault="00EE2D9E" w:rsidP="00235494">
      <w:pPr>
        <w:pStyle w:val="14"/>
        <w:spacing w:line="240" w:lineRule="auto"/>
        <w:ind w:firstLine="567"/>
        <w:rPr>
          <w:rFonts w:cs="Times New Roman"/>
        </w:rPr>
      </w:pPr>
      <w:r w:rsidRPr="00491D2F">
        <w:rPr>
          <w:rFonts w:cs="Times New Roman"/>
        </w:rPr>
        <w:t xml:space="preserve">Важным параметром успешного обучения является устойчивый интерес к занятиям, который проявляется в регулярном посещении занятий каждым </w:t>
      </w:r>
      <w:r>
        <w:rPr>
          <w:rFonts w:cs="Times New Roman"/>
        </w:rPr>
        <w:t>ребён</w:t>
      </w:r>
      <w:r w:rsidRPr="00491D2F">
        <w:rPr>
          <w:rFonts w:cs="Times New Roman"/>
        </w:rPr>
        <w:t>ком, стабильном составе групп. Эти показатели постоянно анализируются п</w:t>
      </w:r>
      <w:r>
        <w:rPr>
          <w:rFonts w:cs="Times New Roman"/>
        </w:rPr>
        <w:t xml:space="preserve">реподавателем </w:t>
      </w:r>
      <w:r w:rsidRPr="00491D2F">
        <w:rPr>
          <w:rFonts w:cs="Times New Roman"/>
        </w:rPr>
        <w:t>и позволяют ему корректировать свою работу.</w:t>
      </w:r>
    </w:p>
    <w:p w:rsidR="00961874" w:rsidRPr="00EE2D9E" w:rsidRDefault="00961874" w:rsidP="00235494">
      <w:pPr>
        <w:pStyle w:val="14"/>
        <w:spacing w:line="240" w:lineRule="auto"/>
        <w:ind w:firstLine="567"/>
        <w:rPr>
          <w:rFonts w:cs="Times New Roman"/>
        </w:rPr>
      </w:pPr>
      <w:r w:rsidRPr="00961874">
        <w:rPr>
          <w:color w:val="000000"/>
        </w:rPr>
        <w:t xml:space="preserve">Одна из самых главных методических задач преподавателя состоит в том, чтобы научить ребенка работать самостоятельно. </w:t>
      </w:r>
      <w:r w:rsidR="00EE2D9E" w:rsidRPr="00491D2F">
        <w:rPr>
          <w:rFonts w:cs="Times New Roman"/>
        </w:rPr>
        <w:t xml:space="preserve">В повседневных занятиях самостоятельная отработка </w:t>
      </w:r>
      <w:r w:rsidR="00EE2D9E">
        <w:rPr>
          <w:rFonts w:cs="Times New Roman"/>
        </w:rPr>
        <w:t xml:space="preserve">учениками танцевальных движений </w:t>
      </w:r>
      <w:r w:rsidR="00EE2D9E" w:rsidRPr="00491D2F">
        <w:rPr>
          <w:rFonts w:cs="Times New Roman"/>
        </w:rPr>
        <w:t xml:space="preserve">позволяет </w:t>
      </w:r>
      <w:r w:rsidR="00EE2D9E">
        <w:rPr>
          <w:rFonts w:cs="Times New Roman"/>
        </w:rPr>
        <w:t xml:space="preserve">преподавателю </w:t>
      </w:r>
      <w:r w:rsidR="00EE2D9E" w:rsidRPr="00491D2F">
        <w:rPr>
          <w:rFonts w:cs="Times New Roman"/>
        </w:rPr>
        <w:t>оценить</w:t>
      </w:r>
      <w:r w:rsidR="00EE2D9E">
        <w:rPr>
          <w:rFonts w:cs="Times New Roman"/>
        </w:rPr>
        <w:t>,</w:t>
      </w:r>
      <w:r w:rsidR="00EE2D9E" w:rsidRPr="00491D2F">
        <w:rPr>
          <w:rFonts w:cs="Times New Roman"/>
        </w:rPr>
        <w:t xml:space="preserve"> насколько понятен учебный материал, внести соответствующие изменения. </w:t>
      </w:r>
      <w:r w:rsidRPr="00961874">
        <w:rPr>
          <w:color w:val="000000"/>
        </w:rPr>
        <w:t>Творческие задачи развивают такие важные для любого вида деятельности личные качества, к</w:t>
      </w:r>
      <w:r w:rsidR="00182DF9">
        <w:rPr>
          <w:color w:val="000000"/>
        </w:rPr>
        <w:t>ак воображение, мышление, увлечё</w:t>
      </w:r>
      <w:r w:rsidRPr="00961874">
        <w:rPr>
          <w:color w:val="000000"/>
        </w:rPr>
        <w:t xml:space="preserve">нность, трудолюбие, активность, инициативность, самостоятельность. Эти качества необходимы для </w:t>
      </w:r>
      <w:r w:rsidRPr="00961874">
        <w:t xml:space="preserve">организации </w:t>
      </w:r>
      <w:r w:rsidRPr="00961874">
        <w:rPr>
          <w:color w:val="000000"/>
        </w:rPr>
        <w:t>грамотной самостоятельной работы, которая позволяет значительно активизировать учебный процесс.</w:t>
      </w:r>
      <w:r w:rsidR="00EE2D9E" w:rsidRPr="00EE2D9E">
        <w:rPr>
          <w:rFonts w:cs="Times New Roman"/>
        </w:rPr>
        <w:t xml:space="preserve"> </w:t>
      </w:r>
      <w:r w:rsidR="00EE2D9E" w:rsidRPr="00491D2F">
        <w:rPr>
          <w:rFonts w:cs="Times New Roman"/>
        </w:rPr>
        <w:t>В конечном итоге, успех обучения х</w:t>
      </w:r>
      <w:r w:rsidR="00EE2D9E">
        <w:rPr>
          <w:rFonts w:cs="Times New Roman"/>
        </w:rPr>
        <w:t xml:space="preserve">арактеризуются участием </w:t>
      </w:r>
      <w:r w:rsidR="00182DF9">
        <w:rPr>
          <w:rFonts w:cs="Times New Roman"/>
        </w:rPr>
        <w:t xml:space="preserve">учащихся </w:t>
      </w:r>
      <w:r w:rsidR="00EE2D9E">
        <w:rPr>
          <w:rFonts w:cs="Times New Roman"/>
        </w:rPr>
        <w:t>в концертной и конкурсной деятельности</w:t>
      </w:r>
      <w:r w:rsidR="00EE2D9E" w:rsidRPr="00491D2F">
        <w:rPr>
          <w:rFonts w:cs="Times New Roman"/>
        </w:rPr>
        <w:t xml:space="preserve">, где они могут показать </w:t>
      </w:r>
      <w:r w:rsidR="00EE2D9E">
        <w:rPr>
          <w:rFonts w:cs="Times New Roman"/>
        </w:rPr>
        <w:t xml:space="preserve">свой </w:t>
      </w:r>
      <w:r w:rsidR="00EE2D9E" w:rsidRPr="00491D2F">
        <w:rPr>
          <w:rFonts w:cs="Times New Roman"/>
        </w:rPr>
        <w:t xml:space="preserve">уровень профессиональной </w:t>
      </w:r>
      <w:r w:rsidR="00182DF9">
        <w:rPr>
          <w:rFonts w:cs="Times New Roman"/>
        </w:rPr>
        <w:t>подготовк</w:t>
      </w:r>
      <w:r w:rsidR="00EE2D9E" w:rsidRPr="00491D2F">
        <w:rPr>
          <w:rFonts w:cs="Times New Roman"/>
        </w:rPr>
        <w:t xml:space="preserve">и. </w:t>
      </w:r>
    </w:p>
    <w:p w:rsidR="00961874" w:rsidRPr="00961874" w:rsidRDefault="00961874" w:rsidP="00235494">
      <w:pPr>
        <w:ind w:firstLine="567"/>
        <w:jc w:val="both"/>
        <w:rPr>
          <w:color w:val="000000"/>
          <w:sz w:val="24"/>
          <w:szCs w:val="24"/>
        </w:rPr>
      </w:pPr>
    </w:p>
    <w:p w:rsidR="00961874" w:rsidRDefault="00961874" w:rsidP="00235494">
      <w:pPr>
        <w:pStyle w:val="15"/>
        <w:ind w:left="0" w:firstLine="567"/>
        <w:jc w:val="both"/>
        <w:rPr>
          <w:rFonts w:ascii="Times New Roman" w:hAnsi="Times New Roman"/>
          <w:b/>
          <w:i/>
          <w:color w:val="000000"/>
          <w:lang w:val="ru-RU"/>
        </w:rPr>
      </w:pPr>
      <w:r w:rsidRPr="00961874">
        <w:rPr>
          <w:rFonts w:ascii="Times New Roman" w:hAnsi="Times New Roman"/>
          <w:b/>
          <w:i/>
          <w:color w:val="000000"/>
          <w:lang w:val="ru-RU"/>
        </w:rPr>
        <w:t>2.М</w:t>
      </w:r>
      <w:r w:rsidR="00E758B6">
        <w:rPr>
          <w:rFonts w:ascii="Times New Roman" w:hAnsi="Times New Roman"/>
          <w:b/>
          <w:i/>
          <w:color w:val="000000"/>
          <w:lang w:val="ru-RU"/>
        </w:rPr>
        <w:t>ЕТОДИЧЕКИЕ РЕКОМЕНДАЦИИ ПО ОРГАНИЗАЦИИ САМОСТОЯТЕЛЬНОЙ РАБОТЫ</w:t>
      </w:r>
    </w:p>
    <w:p w:rsidR="00961874" w:rsidRPr="00961874" w:rsidRDefault="00961874" w:rsidP="00235494">
      <w:pPr>
        <w:pStyle w:val="15"/>
        <w:ind w:left="0" w:firstLine="567"/>
        <w:jc w:val="both"/>
        <w:rPr>
          <w:rFonts w:ascii="Times New Roman" w:hAnsi="Times New Roman"/>
          <w:b/>
          <w:i/>
          <w:color w:val="000000"/>
          <w:lang w:val="ru-RU"/>
        </w:rPr>
      </w:pPr>
    </w:p>
    <w:p w:rsidR="00961874" w:rsidRPr="00961874" w:rsidRDefault="00182DF9" w:rsidP="00235494">
      <w:pPr>
        <w:ind w:firstLine="567"/>
        <w:jc w:val="both"/>
        <w:rPr>
          <w:sz w:val="24"/>
          <w:szCs w:val="24"/>
        </w:rPr>
      </w:pPr>
      <w:r>
        <w:rPr>
          <w:color w:val="000000"/>
          <w:sz w:val="24"/>
          <w:szCs w:val="24"/>
        </w:rPr>
        <w:t>Объё</w:t>
      </w:r>
      <w:r w:rsidR="00961874" w:rsidRPr="00961874">
        <w:rPr>
          <w:color w:val="000000"/>
          <w:sz w:val="24"/>
          <w:szCs w:val="24"/>
        </w:rPr>
        <w:t>м самостоят</w:t>
      </w:r>
      <w:r>
        <w:rPr>
          <w:color w:val="000000"/>
          <w:sz w:val="24"/>
          <w:szCs w:val="24"/>
        </w:rPr>
        <w:t>ельной работы определяется с учё</w:t>
      </w:r>
      <w:r w:rsidR="00961874" w:rsidRPr="00961874">
        <w:rPr>
          <w:color w:val="000000"/>
          <w:sz w:val="24"/>
          <w:szCs w:val="24"/>
        </w:rPr>
        <w:t xml:space="preserve">том минимальных затрат на подготовку домашнего задания (параллельно с освоением детьми программы основного общего образования), </w:t>
      </w:r>
      <w:r w:rsidR="00961874" w:rsidRPr="00961874">
        <w:rPr>
          <w:sz w:val="24"/>
          <w:szCs w:val="24"/>
        </w:rPr>
        <w:t xml:space="preserve">с опорой на сложившиеся в учебном заведении педагогические традиции и методическую целесообразность, а также индивидуальные способности </w:t>
      </w:r>
      <w:r>
        <w:rPr>
          <w:sz w:val="24"/>
          <w:szCs w:val="24"/>
        </w:rPr>
        <w:t xml:space="preserve">учащегося. </w:t>
      </w:r>
      <w:r w:rsidR="00961874" w:rsidRPr="00961874">
        <w:rPr>
          <w:sz w:val="24"/>
          <w:szCs w:val="24"/>
        </w:rPr>
        <w:t>Следует придерживаться следующих принципов в организации самостоятельной работы:</w:t>
      </w:r>
    </w:p>
    <w:p w:rsidR="00961874" w:rsidRPr="00961874" w:rsidRDefault="00FF19FD" w:rsidP="00235494">
      <w:pPr>
        <w:pStyle w:val="15"/>
        <w:tabs>
          <w:tab w:val="left" w:pos="939"/>
        </w:tabs>
        <w:ind w:left="0"/>
        <w:jc w:val="both"/>
        <w:rPr>
          <w:rFonts w:ascii="Times New Roman" w:hAnsi="Times New Roman"/>
          <w:color w:val="000000"/>
          <w:lang w:val="ru-RU"/>
        </w:rPr>
      </w:pPr>
      <w:r>
        <w:rPr>
          <w:rFonts w:ascii="Times New Roman" w:hAnsi="Times New Roman"/>
          <w:color w:val="000000"/>
          <w:lang w:val="ru-RU"/>
        </w:rPr>
        <w:t xml:space="preserve">- </w:t>
      </w:r>
      <w:r w:rsidR="00182DF9">
        <w:rPr>
          <w:rFonts w:ascii="Times New Roman" w:hAnsi="Times New Roman"/>
          <w:color w:val="000000"/>
          <w:lang w:val="ru-RU"/>
        </w:rPr>
        <w:t xml:space="preserve">ребёнок </w:t>
      </w:r>
      <w:r w:rsidR="00961874" w:rsidRPr="00961874">
        <w:rPr>
          <w:rFonts w:ascii="Times New Roman" w:hAnsi="Times New Roman"/>
          <w:color w:val="000000"/>
          <w:lang w:val="ru-RU"/>
        </w:rPr>
        <w:t>должен быть физически здоров, занятия при повышенной температуре опасны для здоровья и нецелесообразны, так как результат занятий всегда будет отрицательным;</w:t>
      </w:r>
    </w:p>
    <w:p w:rsidR="00961874" w:rsidRPr="00961874" w:rsidRDefault="00FF19FD" w:rsidP="00235494">
      <w:pPr>
        <w:pStyle w:val="15"/>
        <w:tabs>
          <w:tab w:val="left" w:pos="965"/>
        </w:tabs>
        <w:ind w:left="0"/>
        <w:jc w:val="both"/>
        <w:rPr>
          <w:rFonts w:ascii="Times New Roman" w:hAnsi="Times New Roman"/>
          <w:color w:val="000000"/>
          <w:lang w:val="ru-RU"/>
        </w:rPr>
      </w:pPr>
      <w:r>
        <w:rPr>
          <w:rFonts w:ascii="Times New Roman" w:hAnsi="Times New Roman"/>
          <w:color w:val="000000"/>
          <w:lang w:val="ru-RU"/>
        </w:rPr>
        <w:t xml:space="preserve">- </w:t>
      </w:r>
      <w:r w:rsidR="00961874" w:rsidRPr="00961874">
        <w:rPr>
          <w:rFonts w:ascii="Times New Roman" w:hAnsi="Times New Roman"/>
          <w:color w:val="000000"/>
          <w:lang w:val="ru-RU"/>
        </w:rPr>
        <w:t>самостоятельные занятия должны быть регулярными и систематичными;</w:t>
      </w:r>
    </w:p>
    <w:p w:rsidR="00961874" w:rsidRPr="00961874" w:rsidRDefault="00FF19FD" w:rsidP="00235494">
      <w:pPr>
        <w:pStyle w:val="15"/>
        <w:tabs>
          <w:tab w:val="left" w:pos="965"/>
        </w:tabs>
        <w:ind w:left="0"/>
        <w:jc w:val="both"/>
        <w:rPr>
          <w:rFonts w:ascii="Times New Roman" w:hAnsi="Times New Roman"/>
          <w:color w:val="000000"/>
          <w:lang w:val="ru-RU"/>
        </w:rPr>
      </w:pPr>
      <w:r>
        <w:rPr>
          <w:rFonts w:ascii="Times New Roman" w:hAnsi="Times New Roman"/>
          <w:color w:val="000000"/>
          <w:lang w:val="ru-RU"/>
        </w:rPr>
        <w:lastRenderedPageBreak/>
        <w:t xml:space="preserve">- </w:t>
      </w:r>
      <w:r w:rsidR="00961874" w:rsidRPr="00961874">
        <w:rPr>
          <w:rFonts w:ascii="Times New Roman" w:hAnsi="Times New Roman"/>
          <w:color w:val="000000"/>
          <w:lang w:val="ru-RU"/>
        </w:rPr>
        <w:t>периодичность занятий  -  каждый день или через день, в зависимости от</w:t>
      </w:r>
      <w:r w:rsidR="00182DF9">
        <w:rPr>
          <w:rFonts w:ascii="Times New Roman" w:hAnsi="Times New Roman"/>
          <w:color w:val="000000"/>
          <w:lang w:val="ru-RU"/>
        </w:rPr>
        <w:t xml:space="preserve"> сложности и трудоё</w:t>
      </w:r>
      <w:r w:rsidR="00961874" w:rsidRPr="00961874">
        <w:rPr>
          <w:rFonts w:ascii="Times New Roman" w:hAnsi="Times New Roman"/>
          <w:color w:val="000000"/>
          <w:lang w:val="ru-RU"/>
        </w:rPr>
        <w:t>мкости задания;</w:t>
      </w:r>
    </w:p>
    <w:p w:rsidR="00961874" w:rsidRPr="00961874" w:rsidRDefault="00FF19FD" w:rsidP="00235494">
      <w:pPr>
        <w:pStyle w:val="15"/>
        <w:tabs>
          <w:tab w:val="left" w:pos="965"/>
        </w:tabs>
        <w:ind w:left="0"/>
        <w:jc w:val="both"/>
        <w:rPr>
          <w:rFonts w:ascii="Times New Roman" w:hAnsi="Times New Roman"/>
          <w:color w:val="000000"/>
          <w:lang w:val="ru-RU"/>
        </w:rPr>
      </w:pPr>
      <w:r>
        <w:rPr>
          <w:rFonts w:ascii="Times New Roman" w:hAnsi="Times New Roman"/>
          <w:color w:val="000000"/>
          <w:lang w:val="ru-RU"/>
        </w:rPr>
        <w:t xml:space="preserve">- </w:t>
      </w:r>
      <w:r w:rsidR="00182DF9">
        <w:rPr>
          <w:rFonts w:ascii="Times New Roman" w:hAnsi="Times New Roman"/>
          <w:color w:val="000000"/>
          <w:lang w:val="ru-RU"/>
        </w:rPr>
        <w:t>объё</w:t>
      </w:r>
      <w:r w:rsidR="00961874" w:rsidRPr="00961874">
        <w:rPr>
          <w:rFonts w:ascii="Times New Roman" w:hAnsi="Times New Roman"/>
          <w:color w:val="000000"/>
          <w:lang w:val="ru-RU"/>
        </w:rPr>
        <w:t>м времени на самостоятельные занятия в неделю – 1 час;</w:t>
      </w:r>
    </w:p>
    <w:p w:rsidR="00E758B6" w:rsidRDefault="00FF19FD" w:rsidP="00235494">
      <w:pPr>
        <w:pStyle w:val="15"/>
        <w:tabs>
          <w:tab w:val="left" w:pos="965"/>
        </w:tabs>
        <w:ind w:left="0"/>
        <w:jc w:val="both"/>
        <w:rPr>
          <w:rFonts w:ascii="Times New Roman" w:hAnsi="Times New Roman"/>
          <w:lang w:val="ru-RU"/>
        </w:rPr>
      </w:pPr>
      <w:r>
        <w:rPr>
          <w:rFonts w:ascii="Times New Roman" w:hAnsi="Times New Roman"/>
          <w:color w:val="000000"/>
          <w:lang w:val="ru-RU"/>
        </w:rPr>
        <w:t xml:space="preserve">- </w:t>
      </w:r>
      <w:r w:rsidR="00961874" w:rsidRPr="00961874">
        <w:rPr>
          <w:rFonts w:ascii="Times New Roman" w:hAnsi="Times New Roman"/>
          <w:color w:val="000000"/>
          <w:lang w:val="ru-RU"/>
        </w:rPr>
        <w:t xml:space="preserve">индивидуальная домашняя работа </w:t>
      </w:r>
      <w:r w:rsidR="00182DF9">
        <w:rPr>
          <w:rFonts w:ascii="Times New Roman" w:hAnsi="Times New Roman"/>
          <w:color w:val="000000"/>
          <w:lang w:val="ru-RU"/>
        </w:rPr>
        <w:t>может проходить в несколько приё</w:t>
      </w:r>
      <w:r w:rsidR="00961874" w:rsidRPr="00961874">
        <w:rPr>
          <w:rFonts w:ascii="Times New Roman" w:hAnsi="Times New Roman"/>
          <w:color w:val="000000"/>
          <w:lang w:val="ru-RU"/>
        </w:rPr>
        <w:t xml:space="preserve">мов и должна строиться в соответствии с рекомендациями преподавателя </w:t>
      </w:r>
      <w:r w:rsidR="00961874" w:rsidRPr="00961874">
        <w:rPr>
          <w:rFonts w:ascii="Times New Roman" w:hAnsi="Times New Roman"/>
          <w:lang w:val="ru-RU"/>
        </w:rPr>
        <w:t xml:space="preserve">по </w:t>
      </w:r>
      <w:r w:rsidR="00552135">
        <w:rPr>
          <w:rFonts w:ascii="Times New Roman" w:hAnsi="Times New Roman"/>
          <w:lang w:val="ru-RU"/>
        </w:rPr>
        <w:t>классическому танцу</w:t>
      </w:r>
      <w:r w:rsidR="00961874" w:rsidRPr="00961874">
        <w:rPr>
          <w:rFonts w:ascii="Times New Roman" w:hAnsi="Times New Roman"/>
          <w:lang w:val="ru-RU"/>
        </w:rPr>
        <w:t>.</w:t>
      </w:r>
    </w:p>
    <w:p w:rsidR="00C5677B" w:rsidRPr="00961874" w:rsidRDefault="00C5677B" w:rsidP="00235494">
      <w:pPr>
        <w:pStyle w:val="15"/>
        <w:tabs>
          <w:tab w:val="left" w:pos="965"/>
        </w:tabs>
        <w:ind w:left="0"/>
        <w:jc w:val="both"/>
        <w:rPr>
          <w:rFonts w:ascii="Times New Roman" w:hAnsi="Times New Roman"/>
          <w:lang w:val="ru-RU"/>
        </w:rPr>
      </w:pPr>
    </w:p>
    <w:p w:rsidR="00961874" w:rsidRPr="00961874" w:rsidRDefault="00961874" w:rsidP="00235494">
      <w:pPr>
        <w:pStyle w:val="15"/>
        <w:tabs>
          <w:tab w:val="left" w:pos="965"/>
        </w:tabs>
        <w:ind w:left="0" w:firstLine="567"/>
        <w:jc w:val="both"/>
        <w:rPr>
          <w:rFonts w:ascii="Times New Roman" w:hAnsi="Times New Roman"/>
          <w:b/>
          <w:bCs/>
          <w:lang w:val="ru-RU"/>
        </w:rPr>
      </w:pPr>
      <w:r w:rsidRPr="00961874">
        <w:rPr>
          <w:rFonts w:ascii="Times New Roman" w:hAnsi="Times New Roman"/>
          <w:b/>
          <w:bCs/>
          <w:lang w:val="ru-RU"/>
        </w:rPr>
        <w:t>Упражнения, рекомендуемые для домашних занятий</w:t>
      </w:r>
    </w:p>
    <w:p w:rsidR="00961874" w:rsidRPr="00961874" w:rsidRDefault="00961874" w:rsidP="00235494">
      <w:pPr>
        <w:ind w:firstLine="567"/>
        <w:jc w:val="both"/>
        <w:rPr>
          <w:b/>
          <w:bCs/>
          <w:i/>
          <w:iCs/>
          <w:sz w:val="24"/>
          <w:szCs w:val="24"/>
          <w:u w:val="single"/>
        </w:rPr>
      </w:pPr>
      <w:r w:rsidRPr="00961874">
        <w:rPr>
          <w:b/>
          <w:bCs/>
          <w:i/>
          <w:iCs/>
          <w:sz w:val="24"/>
          <w:szCs w:val="24"/>
          <w:u w:val="single"/>
        </w:rPr>
        <w:t>1. Упражнения для стоп</w:t>
      </w:r>
    </w:p>
    <w:p w:rsidR="00961874" w:rsidRPr="00182DF9" w:rsidRDefault="00961874" w:rsidP="00235494">
      <w:pPr>
        <w:ind w:firstLine="567"/>
        <w:jc w:val="both"/>
        <w:rPr>
          <w:iCs/>
          <w:sz w:val="24"/>
          <w:szCs w:val="24"/>
        </w:rPr>
      </w:pPr>
      <w:r w:rsidRPr="00182DF9">
        <w:rPr>
          <w:iCs/>
          <w:sz w:val="24"/>
          <w:szCs w:val="24"/>
        </w:rPr>
        <w:t>Задачей данных упражнений является развитие гибкости и силы стопы, растягивание ахилловых  сухожилий. Это необходимо</w:t>
      </w:r>
      <w:r w:rsidR="00182DF9">
        <w:rPr>
          <w:iCs/>
          <w:sz w:val="24"/>
          <w:szCs w:val="24"/>
        </w:rPr>
        <w:t xml:space="preserve"> для прыжков и в движениях на  «полупальцах»</w:t>
      </w:r>
      <w:r w:rsidRPr="00182DF9">
        <w:rPr>
          <w:iCs/>
          <w:sz w:val="24"/>
          <w:szCs w:val="24"/>
        </w:rPr>
        <w:t>.</w:t>
      </w:r>
    </w:p>
    <w:p w:rsidR="00961874" w:rsidRPr="00961874" w:rsidRDefault="00961874" w:rsidP="00235494">
      <w:pPr>
        <w:ind w:firstLine="567"/>
        <w:jc w:val="both"/>
        <w:rPr>
          <w:b/>
          <w:bCs/>
          <w:i/>
          <w:iCs/>
          <w:sz w:val="24"/>
          <w:szCs w:val="24"/>
          <w:u w:val="single"/>
        </w:rPr>
      </w:pPr>
      <w:r w:rsidRPr="00961874">
        <w:rPr>
          <w:b/>
          <w:bCs/>
          <w:i/>
          <w:iCs/>
          <w:sz w:val="24"/>
          <w:szCs w:val="24"/>
          <w:u w:val="single"/>
        </w:rPr>
        <w:t>2. Упражнения на выворотность</w:t>
      </w:r>
    </w:p>
    <w:p w:rsidR="00961874" w:rsidRPr="00182DF9" w:rsidRDefault="00961874" w:rsidP="00235494">
      <w:pPr>
        <w:ind w:firstLine="567"/>
        <w:jc w:val="both"/>
        <w:rPr>
          <w:iCs/>
          <w:sz w:val="24"/>
          <w:szCs w:val="24"/>
        </w:rPr>
      </w:pPr>
      <w:r w:rsidRPr="00182DF9">
        <w:rPr>
          <w:iCs/>
          <w:sz w:val="24"/>
          <w:szCs w:val="24"/>
        </w:rPr>
        <w:t>Эти упражнения развивают супинаторы бедра, голени и стопы, увеличивают эластичность связочного аппарата и подвижность всех суставов тела. Выворотное положение ног в классическом танце вызвано анатомическими и эстетическими причинами. Выворотно</w:t>
      </w:r>
      <w:r w:rsidR="00182DF9">
        <w:rPr>
          <w:iCs/>
          <w:sz w:val="24"/>
          <w:szCs w:val="24"/>
        </w:rPr>
        <w:t>сть даё</w:t>
      </w:r>
      <w:r w:rsidRPr="00182DF9">
        <w:rPr>
          <w:iCs/>
          <w:sz w:val="24"/>
          <w:szCs w:val="24"/>
        </w:rPr>
        <w:t>т возможность очень высоко отводить ногу. Только при</w:t>
      </w:r>
      <w:r w:rsidR="00182DF9">
        <w:rPr>
          <w:iCs/>
          <w:sz w:val="24"/>
          <w:szCs w:val="24"/>
        </w:rPr>
        <w:t xml:space="preserve"> выворотном положении ног создаё</w:t>
      </w:r>
      <w:r w:rsidRPr="00182DF9">
        <w:rPr>
          <w:iCs/>
          <w:sz w:val="24"/>
          <w:szCs w:val="24"/>
        </w:rPr>
        <w:t>тся линия и рисунок классического танца, отвечающие законам эстетики</w:t>
      </w:r>
      <w:r w:rsidR="00182DF9">
        <w:rPr>
          <w:iCs/>
          <w:sz w:val="24"/>
          <w:szCs w:val="24"/>
        </w:rPr>
        <w:t>.</w:t>
      </w:r>
    </w:p>
    <w:p w:rsidR="00961874" w:rsidRPr="00961874" w:rsidRDefault="00961874" w:rsidP="00235494">
      <w:pPr>
        <w:ind w:firstLine="567"/>
        <w:jc w:val="both"/>
        <w:rPr>
          <w:b/>
          <w:bCs/>
          <w:i/>
          <w:iCs/>
          <w:sz w:val="24"/>
          <w:szCs w:val="24"/>
          <w:u w:val="single"/>
        </w:rPr>
      </w:pPr>
      <w:r w:rsidRPr="00961874">
        <w:rPr>
          <w:b/>
          <w:bCs/>
          <w:i/>
          <w:iCs/>
          <w:sz w:val="24"/>
          <w:szCs w:val="24"/>
          <w:u w:val="single"/>
        </w:rPr>
        <w:t>3. Упражнения на гибкость вперед</w:t>
      </w:r>
    </w:p>
    <w:p w:rsidR="00961874" w:rsidRPr="00182DF9" w:rsidRDefault="00961874" w:rsidP="00235494">
      <w:pPr>
        <w:ind w:firstLine="567"/>
        <w:jc w:val="both"/>
        <w:rPr>
          <w:iCs/>
          <w:sz w:val="24"/>
          <w:szCs w:val="24"/>
        </w:rPr>
      </w:pPr>
      <w:r w:rsidRPr="00182DF9">
        <w:rPr>
          <w:iCs/>
          <w:sz w:val="24"/>
          <w:szCs w:val="24"/>
        </w:rPr>
        <w:t>Задача упражнений этой группы направлена на развитие гибкости мышц спины и внутренней части ног.</w:t>
      </w:r>
    </w:p>
    <w:p w:rsidR="00961874" w:rsidRPr="00182DF9" w:rsidRDefault="00961874" w:rsidP="00235494">
      <w:pPr>
        <w:ind w:firstLine="567"/>
        <w:jc w:val="both"/>
        <w:rPr>
          <w:iCs/>
          <w:sz w:val="24"/>
          <w:szCs w:val="24"/>
        </w:rPr>
      </w:pPr>
      <w:r w:rsidRPr="00182DF9">
        <w:rPr>
          <w:iCs/>
          <w:sz w:val="24"/>
          <w:szCs w:val="24"/>
        </w:rPr>
        <w:t>При выполнении данных упражнений особое внимание необходимо уделить:</w:t>
      </w:r>
    </w:p>
    <w:p w:rsidR="00961874" w:rsidRPr="00182DF9" w:rsidRDefault="00961874" w:rsidP="00235494">
      <w:pPr>
        <w:ind w:firstLine="567"/>
        <w:jc w:val="both"/>
        <w:rPr>
          <w:iCs/>
          <w:sz w:val="24"/>
          <w:szCs w:val="24"/>
        </w:rPr>
      </w:pPr>
      <w:r w:rsidRPr="00182DF9">
        <w:rPr>
          <w:iCs/>
          <w:sz w:val="24"/>
          <w:szCs w:val="24"/>
        </w:rPr>
        <w:t>а) правильному поло</w:t>
      </w:r>
      <w:r w:rsidR="00182DF9">
        <w:rPr>
          <w:iCs/>
          <w:sz w:val="24"/>
          <w:szCs w:val="24"/>
        </w:rPr>
        <w:t>жению корпуса при наклонах вперё</w:t>
      </w:r>
      <w:r w:rsidRPr="00182DF9">
        <w:rPr>
          <w:iCs/>
          <w:sz w:val="24"/>
          <w:szCs w:val="24"/>
        </w:rPr>
        <w:t>д;</w:t>
      </w:r>
    </w:p>
    <w:p w:rsidR="00961874" w:rsidRPr="00182DF9" w:rsidRDefault="00961874" w:rsidP="00235494">
      <w:pPr>
        <w:ind w:firstLine="567"/>
        <w:jc w:val="both"/>
        <w:rPr>
          <w:iCs/>
          <w:sz w:val="24"/>
          <w:szCs w:val="24"/>
        </w:rPr>
      </w:pPr>
      <w:r w:rsidRPr="00182DF9">
        <w:rPr>
          <w:iCs/>
          <w:sz w:val="24"/>
          <w:szCs w:val="24"/>
        </w:rPr>
        <w:t>б) максимальной вытянутости коленей.</w:t>
      </w:r>
    </w:p>
    <w:p w:rsidR="00961874" w:rsidRPr="00961874" w:rsidRDefault="00961874" w:rsidP="00235494">
      <w:pPr>
        <w:ind w:firstLine="567"/>
        <w:jc w:val="both"/>
        <w:rPr>
          <w:b/>
          <w:bCs/>
          <w:i/>
          <w:iCs/>
          <w:sz w:val="24"/>
          <w:szCs w:val="24"/>
          <w:u w:val="single"/>
        </w:rPr>
      </w:pPr>
      <w:r w:rsidRPr="00961874">
        <w:rPr>
          <w:b/>
          <w:bCs/>
          <w:i/>
          <w:iCs/>
          <w:sz w:val="24"/>
          <w:szCs w:val="24"/>
          <w:u w:val="single"/>
        </w:rPr>
        <w:t>4. Упражнения на гибкость назад</w:t>
      </w:r>
    </w:p>
    <w:p w:rsidR="00961874" w:rsidRPr="00182DF9" w:rsidRDefault="00961874" w:rsidP="00235494">
      <w:pPr>
        <w:ind w:firstLine="567"/>
        <w:jc w:val="both"/>
        <w:rPr>
          <w:iCs/>
          <w:sz w:val="24"/>
          <w:szCs w:val="24"/>
        </w:rPr>
      </w:pPr>
      <w:r w:rsidRPr="00182DF9">
        <w:rPr>
          <w:iCs/>
          <w:sz w:val="24"/>
          <w:szCs w:val="24"/>
        </w:rPr>
        <w:t>Эта группа упражнений развивает гибкость мышц  живота и внешней части ног. При выполнении упражнений данного раздела необх</w:t>
      </w:r>
      <w:r w:rsidR="00182DF9">
        <w:rPr>
          <w:iCs/>
          <w:sz w:val="24"/>
          <w:szCs w:val="24"/>
        </w:rPr>
        <w:t>одимо следить за тем, чтобы ребё</w:t>
      </w:r>
      <w:r w:rsidRPr="00182DF9">
        <w:rPr>
          <w:iCs/>
          <w:sz w:val="24"/>
          <w:szCs w:val="24"/>
        </w:rPr>
        <w:t>нок, прежде чем наклониться назад, максимально вытянулся вверх. Несоблюдение этого условия развивает нарушение осанки, при</w:t>
      </w:r>
      <w:r w:rsidR="00182DF9">
        <w:rPr>
          <w:iCs/>
          <w:sz w:val="24"/>
          <w:szCs w:val="24"/>
        </w:rPr>
        <w:t xml:space="preserve">водит к травмам позвоночника и </w:t>
      </w:r>
      <w:r w:rsidRPr="00182DF9">
        <w:rPr>
          <w:iCs/>
          <w:sz w:val="24"/>
          <w:szCs w:val="24"/>
        </w:rPr>
        <w:t xml:space="preserve">мышц спины. </w:t>
      </w:r>
    </w:p>
    <w:p w:rsidR="00961874" w:rsidRPr="00961874" w:rsidRDefault="00961874" w:rsidP="00235494">
      <w:pPr>
        <w:ind w:firstLine="567"/>
        <w:jc w:val="both"/>
        <w:rPr>
          <w:b/>
          <w:bCs/>
          <w:i/>
          <w:iCs/>
          <w:sz w:val="24"/>
          <w:szCs w:val="24"/>
          <w:u w:val="single"/>
        </w:rPr>
      </w:pPr>
      <w:r w:rsidRPr="00961874">
        <w:rPr>
          <w:b/>
          <w:bCs/>
          <w:i/>
          <w:iCs/>
          <w:sz w:val="24"/>
          <w:szCs w:val="24"/>
          <w:u w:val="single"/>
        </w:rPr>
        <w:t>5.Силовые упражнения для мышц живота</w:t>
      </w:r>
    </w:p>
    <w:p w:rsidR="00961874" w:rsidRPr="00182DF9" w:rsidRDefault="00961874" w:rsidP="00235494">
      <w:pPr>
        <w:ind w:firstLine="567"/>
        <w:jc w:val="both"/>
        <w:rPr>
          <w:iCs/>
          <w:sz w:val="24"/>
          <w:szCs w:val="24"/>
        </w:rPr>
      </w:pPr>
      <w:r w:rsidRPr="00182DF9">
        <w:rPr>
          <w:iCs/>
          <w:sz w:val="24"/>
          <w:szCs w:val="24"/>
        </w:rPr>
        <w:t>В упражнениях на силу преобладающими являются активные сокращения (напряжения) мышц для преодоления силы тяжести тел</w:t>
      </w:r>
      <w:r w:rsidR="00182DF9">
        <w:rPr>
          <w:iCs/>
          <w:sz w:val="24"/>
          <w:szCs w:val="24"/>
        </w:rPr>
        <w:t>а. Упражнения надо начинать с лё</w:t>
      </w:r>
      <w:r w:rsidRPr="00182DF9">
        <w:rPr>
          <w:iCs/>
          <w:sz w:val="24"/>
          <w:szCs w:val="24"/>
        </w:rPr>
        <w:t>гких непродолжительных нагрузок, постепенно включая мышцы в работу. Каждое упражнение выполнять без перерыва несколько раз в подряд, но количество повторений должно быть таким, чтобы не вызвать большого утомления. Целесообразно пользоваться различными вариантами одного и того же упражнения.</w:t>
      </w:r>
    </w:p>
    <w:p w:rsidR="00961874" w:rsidRPr="00961874" w:rsidRDefault="00961874" w:rsidP="00235494">
      <w:pPr>
        <w:ind w:firstLine="567"/>
        <w:jc w:val="both"/>
        <w:rPr>
          <w:b/>
          <w:bCs/>
          <w:i/>
          <w:iCs/>
          <w:sz w:val="24"/>
          <w:szCs w:val="24"/>
          <w:u w:val="single"/>
        </w:rPr>
      </w:pPr>
      <w:r w:rsidRPr="00961874">
        <w:rPr>
          <w:b/>
          <w:bCs/>
          <w:i/>
          <w:iCs/>
          <w:sz w:val="24"/>
          <w:szCs w:val="24"/>
          <w:u w:val="single"/>
        </w:rPr>
        <w:t>6. Силовые упражнения для мышц спины</w:t>
      </w:r>
    </w:p>
    <w:p w:rsidR="00961874" w:rsidRPr="00182DF9" w:rsidRDefault="00961874" w:rsidP="00235494">
      <w:pPr>
        <w:ind w:firstLine="567"/>
        <w:jc w:val="both"/>
        <w:rPr>
          <w:iCs/>
          <w:sz w:val="24"/>
          <w:szCs w:val="24"/>
        </w:rPr>
      </w:pPr>
      <w:r w:rsidRPr="00182DF9">
        <w:rPr>
          <w:iCs/>
          <w:sz w:val="24"/>
          <w:szCs w:val="24"/>
        </w:rPr>
        <w:t xml:space="preserve">Развивая гибкость, полезно сочетать упражнения на растяжения с </w:t>
      </w:r>
      <w:proofErr w:type="gramStart"/>
      <w:r w:rsidRPr="00182DF9">
        <w:rPr>
          <w:iCs/>
          <w:sz w:val="24"/>
          <w:szCs w:val="24"/>
        </w:rPr>
        <w:t>силовыми</w:t>
      </w:r>
      <w:proofErr w:type="gramEnd"/>
      <w:r w:rsidRPr="00182DF9">
        <w:rPr>
          <w:iCs/>
          <w:sz w:val="24"/>
          <w:szCs w:val="24"/>
        </w:rPr>
        <w:t>. Развитие силы мышц спины необходимо не только для устранения активной недостаточности, но и для того, чтобы избежать ослабления поясничного отдела позвоночника и тем самым защитить его от травм.</w:t>
      </w:r>
    </w:p>
    <w:p w:rsidR="00961874" w:rsidRPr="00961874" w:rsidRDefault="00961874" w:rsidP="00235494">
      <w:pPr>
        <w:ind w:firstLine="567"/>
        <w:jc w:val="both"/>
        <w:rPr>
          <w:b/>
          <w:bCs/>
          <w:i/>
          <w:iCs/>
          <w:sz w:val="24"/>
          <w:szCs w:val="24"/>
          <w:u w:val="single"/>
        </w:rPr>
      </w:pPr>
      <w:r w:rsidRPr="00961874">
        <w:rPr>
          <w:b/>
          <w:bCs/>
          <w:i/>
          <w:iCs/>
          <w:sz w:val="24"/>
          <w:szCs w:val="24"/>
          <w:u w:val="single"/>
        </w:rPr>
        <w:t>7. Упражнения на  развитие шага</w:t>
      </w:r>
    </w:p>
    <w:p w:rsidR="00961874" w:rsidRPr="00182DF9" w:rsidRDefault="00961874" w:rsidP="00235494">
      <w:pPr>
        <w:ind w:firstLine="567"/>
        <w:jc w:val="both"/>
        <w:rPr>
          <w:iCs/>
          <w:sz w:val="24"/>
          <w:szCs w:val="24"/>
        </w:rPr>
      </w:pPr>
      <w:r w:rsidRPr="00182DF9">
        <w:rPr>
          <w:iCs/>
          <w:sz w:val="24"/>
          <w:szCs w:val="24"/>
        </w:rPr>
        <w:t>Задача этой группы упражнений - подготовить ноги к сложным танцевальным движениям с боль</w:t>
      </w:r>
      <w:r w:rsidR="00182DF9">
        <w:rPr>
          <w:iCs/>
          <w:sz w:val="24"/>
          <w:szCs w:val="24"/>
        </w:rPr>
        <w:t xml:space="preserve">шой амплитудой. Это самая трудоёмкая часть </w:t>
      </w:r>
      <w:r w:rsidRPr="00182DF9">
        <w:rPr>
          <w:iCs/>
          <w:sz w:val="24"/>
          <w:szCs w:val="24"/>
        </w:rPr>
        <w:t>урока.</w:t>
      </w:r>
    </w:p>
    <w:p w:rsidR="00961874" w:rsidRPr="00182DF9" w:rsidRDefault="00961874" w:rsidP="00235494">
      <w:pPr>
        <w:ind w:firstLine="567"/>
        <w:jc w:val="both"/>
        <w:rPr>
          <w:iCs/>
          <w:sz w:val="24"/>
          <w:szCs w:val="24"/>
        </w:rPr>
      </w:pPr>
      <w:r w:rsidRPr="00182DF9">
        <w:rPr>
          <w:iCs/>
          <w:sz w:val="24"/>
          <w:szCs w:val="24"/>
        </w:rPr>
        <w:t>По характеру выполнения упражнения на растягивание могут быть:</w:t>
      </w:r>
    </w:p>
    <w:p w:rsidR="00961874" w:rsidRPr="00182DF9" w:rsidRDefault="00961874" w:rsidP="00235494">
      <w:pPr>
        <w:ind w:firstLine="567"/>
        <w:jc w:val="both"/>
        <w:rPr>
          <w:iCs/>
          <w:sz w:val="24"/>
          <w:szCs w:val="24"/>
        </w:rPr>
      </w:pPr>
      <w:r w:rsidRPr="00182DF9">
        <w:rPr>
          <w:iCs/>
          <w:sz w:val="24"/>
          <w:szCs w:val="24"/>
        </w:rPr>
        <w:t>а) медленные, которые являются одновременно и упражнениями на силу и растягивание, к этой г</w:t>
      </w:r>
      <w:r w:rsidR="00B40C6E">
        <w:rPr>
          <w:iCs/>
          <w:sz w:val="24"/>
          <w:szCs w:val="24"/>
        </w:rPr>
        <w:t>руппе относятся так называемые «затяжки»</w:t>
      </w:r>
      <w:r w:rsidRPr="00182DF9">
        <w:rPr>
          <w:iCs/>
          <w:sz w:val="24"/>
          <w:szCs w:val="24"/>
        </w:rPr>
        <w:t>;</w:t>
      </w:r>
    </w:p>
    <w:p w:rsidR="00961874" w:rsidRPr="00182DF9" w:rsidRDefault="00961874" w:rsidP="00235494">
      <w:pPr>
        <w:ind w:firstLine="567"/>
        <w:jc w:val="both"/>
        <w:rPr>
          <w:iCs/>
          <w:sz w:val="24"/>
          <w:szCs w:val="24"/>
        </w:rPr>
      </w:pPr>
      <w:r w:rsidRPr="00182DF9">
        <w:rPr>
          <w:iCs/>
          <w:sz w:val="24"/>
          <w:szCs w:val="24"/>
        </w:rPr>
        <w:t>б) быстрые - резкое выбрасывание ноги с напряженными мышцами, с максимальным приложением  силы  (grand battement jete).</w:t>
      </w:r>
    </w:p>
    <w:p w:rsidR="00961874" w:rsidRPr="00961874" w:rsidRDefault="00961874" w:rsidP="00235494">
      <w:pPr>
        <w:ind w:firstLine="567"/>
        <w:jc w:val="both"/>
        <w:rPr>
          <w:b/>
          <w:bCs/>
          <w:i/>
          <w:iCs/>
          <w:sz w:val="24"/>
          <w:szCs w:val="24"/>
          <w:u w:val="single"/>
        </w:rPr>
      </w:pPr>
      <w:r w:rsidRPr="00961874">
        <w:rPr>
          <w:b/>
          <w:bCs/>
          <w:i/>
          <w:iCs/>
          <w:sz w:val="24"/>
          <w:szCs w:val="24"/>
          <w:u w:val="single"/>
        </w:rPr>
        <w:t>8. Прыжки</w:t>
      </w:r>
    </w:p>
    <w:p w:rsidR="00961874" w:rsidRPr="00B40C6E" w:rsidRDefault="00961874" w:rsidP="00235494">
      <w:pPr>
        <w:ind w:firstLine="567"/>
        <w:jc w:val="both"/>
        <w:rPr>
          <w:iCs/>
          <w:sz w:val="24"/>
          <w:szCs w:val="24"/>
        </w:rPr>
      </w:pPr>
      <w:r w:rsidRPr="00B40C6E">
        <w:rPr>
          <w:iCs/>
          <w:sz w:val="24"/>
          <w:szCs w:val="24"/>
        </w:rPr>
        <w:t>Упражнения этой группы направлены на разв</w:t>
      </w:r>
      <w:r w:rsidR="00B40C6E">
        <w:rPr>
          <w:iCs/>
          <w:sz w:val="24"/>
          <w:szCs w:val="24"/>
        </w:rPr>
        <w:t>итие рессорной функции стопы, «баллона»</w:t>
      </w:r>
      <w:r w:rsidRPr="00B40C6E">
        <w:rPr>
          <w:iCs/>
          <w:sz w:val="24"/>
          <w:szCs w:val="24"/>
        </w:rPr>
        <w:t>, то есть способности за</w:t>
      </w:r>
      <w:r w:rsidR="00B40C6E">
        <w:rPr>
          <w:iCs/>
          <w:sz w:val="24"/>
          <w:szCs w:val="24"/>
        </w:rPr>
        <w:t>держиваться в воздухе в определё</w:t>
      </w:r>
      <w:r w:rsidRPr="00B40C6E">
        <w:rPr>
          <w:iCs/>
          <w:sz w:val="24"/>
          <w:szCs w:val="24"/>
        </w:rPr>
        <w:t>нной позе. Для  этого необходимо учиться достигать предельной точки прыжка, что помогает повисать в воздухе.</w:t>
      </w:r>
    </w:p>
    <w:p w:rsidR="00B249EB" w:rsidRPr="00B40C6E" w:rsidRDefault="00961874" w:rsidP="00235494">
      <w:pPr>
        <w:ind w:firstLine="567"/>
        <w:jc w:val="both"/>
        <w:rPr>
          <w:iCs/>
          <w:sz w:val="24"/>
          <w:szCs w:val="24"/>
        </w:rPr>
      </w:pPr>
      <w:r w:rsidRPr="00B40C6E">
        <w:rPr>
          <w:iCs/>
          <w:sz w:val="24"/>
          <w:szCs w:val="24"/>
        </w:rPr>
        <w:lastRenderedPageBreak/>
        <w:t>При п</w:t>
      </w:r>
      <w:r w:rsidR="00B40C6E">
        <w:rPr>
          <w:iCs/>
          <w:sz w:val="24"/>
          <w:szCs w:val="24"/>
        </w:rPr>
        <w:t>одготовке к уроку по предмету «</w:t>
      </w:r>
      <w:r w:rsidR="00B249EB" w:rsidRPr="00B40C6E">
        <w:rPr>
          <w:iCs/>
          <w:sz w:val="24"/>
          <w:szCs w:val="24"/>
        </w:rPr>
        <w:t>Классический танец</w:t>
      </w:r>
      <w:r w:rsidR="00B40C6E">
        <w:rPr>
          <w:iCs/>
          <w:sz w:val="24"/>
          <w:szCs w:val="24"/>
        </w:rPr>
        <w:t>»</w:t>
      </w:r>
      <w:r w:rsidRPr="00B40C6E">
        <w:rPr>
          <w:iCs/>
          <w:sz w:val="24"/>
          <w:szCs w:val="24"/>
        </w:rPr>
        <w:t xml:space="preserve"> необходимо помнить, что упражнения на развитие силы надо чередовать с упражнениями на развитие гибкости, так как они являются  отдыхом от силовых упражнений.</w:t>
      </w:r>
    </w:p>
    <w:p w:rsidR="00074C88" w:rsidRPr="00B40C6E" w:rsidRDefault="00074C88" w:rsidP="00235494">
      <w:pPr>
        <w:pStyle w:val="12"/>
        <w:spacing w:line="240" w:lineRule="auto"/>
        <w:jc w:val="both"/>
        <w:rPr>
          <w:rFonts w:cs="Times New Roman"/>
          <w:sz w:val="24"/>
          <w:szCs w:val="24"/>
        </w:rPr>
      </w:pPr>
    </w:p>
    <w:p w:rsidR="00074C88" w:rsidRPr="000A71C1" w:rsidRDefault="009517E6" w:rsidP="00235494">
      <w:pPr>
        <w:spacing w:line="360" w:lineRule="auto"/>
        <w:jc w:val="both"/>
        <w:rPr>
          <w:b/>
          <w:sz w:val="32"/>
          <w:szCs w:val="32"/>
        </w:rPr>
      </w:pPr>
      <w:r>
        <w:rPr>
          <w:b/>
          <w:sz w:val="32"/>
          <w:szCs w:val="32"/>
          <w:lang w:val="en-US"/>
        </w:rPr>
        <w:t>VII</w:t>
      </w:r>
      <w:r w:rsidRPr="00961874">
        <w:rPr>
          <w:b/>
          <w:sz w:val="32"/>
          <w:szCs w:val="32"/>
        </w:rPr>
        <w:t>.</w:t>
      </w:r>
      <w:r w:rsidRPr="009517E6">
        <w:rPr>
          <w:b/>
          <w:sz w:val="32"/>
          <w:szCs w:val="32"/>
        </w:rPr>
        <w:t xml:space="preserve"> </w:t>
      </w:r>
      <w:r w:rsidR="00E758B6">
        <w:rPr>
          <w:b/>
          <w:sz w:val="32"/>
          <w:szCs w:val="32"/>
        </w:rPr>
        <w:t>СПИСОК ЛИТЕРАТУРЫ</w:t>
      </w:r>
    </w:p>
    <w:p w:rsidR="00074C88" w:rsidRPr="00491D2F" w:rsidRDefault="00074C88" w:rsidP="00235494">
      <w:pPr>
        <w:pStyle w:val="12"/>
        <w:numPr>
          <w:ilvl w:val="0"/>
          <w:numId w:val="36"/>
        </w:numPr>
        <w:spacing w:line="240" w:lineRule="auto"/>
        <w:ind w:left="0"/>
        <w:jc w:val="both"/>
        <w:rPr>
          <w:rFonts w:cs="Times New Roman"/>
          <w:sz w:val="24"/>
          <w:szCs w:val="24"/>
        </w:rPr>
      </w:pPr>
      <w:r w:rsidRPr="00491D2F">
        <w:rPr>
          <w:rFonts w:cs="Times New Roman"/>
          <w:i/>
          <w:iCs/>
          <w:sz w:val="24"/>
          <w:szCs w:val="24"/>
        </w:rPr>
        <w:t>Базарова Н.</w:t>
      </w:r>
      <w:r w:rsidRPr="00491D2F">
        <w:rPr>
          <w:rFonts w:cs="Times New Roman"/>
          <w:sz w:val="24"/>
          <w:szCs w:val="24"/>
        </w:rPr>
        <w:t xml:space="preserve"> Классический танец. Л., Искусство, 1975</w:t>
      </w:r>
    </w:p>
    <w:p w:rsidR="00074C88" w:rsidRPr="00491D2F" w:rsidRDefault="00074C88" w:rsidP="00235494">
      <w:pPr>
        <w:pStyle w:val="12"/>
        <w:numPr>
          <w:ilvl w:val="0"/>
          <w:numId w:val="36"/>
        </w:numPr>
        <w:spacing w:line="240" w:lineRule="auto"/>
        <w:ind w:left="0"/>
        <w:jc w:val="both"/>
        <w:rPr>
          <w:rFonts w:cs="Times New Roman"/>
          <w:sz w:val="24"/>
          <w:szCs w:val="24"/>
        </w:rPr>
      </w:pPr>
      <w:r w:rsidRPr="00491D2F">
        <w:rPr>
          <w:rFonts w:cs="Times New Roman"/>
          <w:i/>
          <w:iCs/>
          <w:sz w:val="24"/>
          <w:szCs w:val="24"/>
        </w:rPr>
        <w:t>Базарова Н., Мей В.</w:t>
      </w:r>
      <w:r w:rsidRPr="00491D2F">
        <w:rPr>
          <w:rFonts w:cs="Times New Roman"/>
          <w:sz w:val="24"/>
          <w:szCs w:val="24"/>
        </w:rPr>
        <w:t xml:space="preserve"> Азбука классического танца. Л., М., Искусство, 1964.</w:t>
      </w:r>
    </w:p>
    <w:p w:rsidR="00074C88" w:rsidRPr="00491D2F" w:rsidRDefault="00074C88" w:rsidP="00235494">
      <w:pPr>
        <w:pStyle w:val="12"/>
        <w:numPr>
          <w:ilvl w:val="0"/>
          <w:numId w:val="36"/>
        </w:numPr>
        <w:spacing w:line="240" w:lineRule="auto"/>
        <w:ind w:left="0"/>
        <w:jc w:val="both"/>
        <w:rPr>
          <w:rFonts w:cs="Times New Roman"/>
          <w:sz w:val="24"/>
          <w:szCs w:val="24"/>
        </w:rPr>
      </w:pPr>
      <w:r w:rsidRPr="00491D2F">
        <w:rPr>
          <w:rFonts w:cs="Times New Roman"/>
          <w:i/>
          <w:iCs/>
          <w:sz w:val="24"/>
          <w:szCs w:val="24"/>
        </w:rPr>
        <w:t>Ваганова А.</w:t>
      </w:r>
      <w:r w:rsidRPr="00491D2F">
        <w:rPr>
          <w:rFonts w:cs="Times New Roman"/>
          <w:sz w:val="24"/>
          <w:szCs w:val="24"/>
        </w:rPr>
        <w:t xml:space="preserve"> Основы классического танца. Л., М., «Искусство», 1963.</w:t>
      </w:r>
    </w:p>
    <w:p w:rsidR="00074C88" w:rsidRPr="00491D2F" w:rsidRDefault="00074C88" w:rsidP="00235494">
      <w:pPr>
        <w:pStyle w:val="12"/>
        <w:numPr>
          <w:ilvl w:val="0"/>
          <w:numId w:val="36"/>
        </w:numPr>
        <w:spacing w:line="240" w:lineRule="auto"/>
        <w:ind w:left="0"/>
        <w:jc w:val="both"/>
        <w:rPr>
          <w:rFonts w:cs="Times New Roman"/>
          <w:sz w:val="24"/>
          <w:szCs w:val="24"/>
        </w:rPr>
      </w:pPr>
      <w:r w:rsidRPr="00491D2F">
        <w:rPr>
          <w:rFonts w:cs="Times New Roman"/>
          <w:i/>
          <w:iCs/>
          <w:sz w:val="24"/>
          <w:szCs w:val="24"/>
        </w:rPr>
        <w:t>Костровицкая В.</w:t>
      </w:r>
      <w:r w:rsidRPr="00491D2F">
        <w:rPr>
          <w:rFonts w:cs="Times New Roman"/>
          <w:sz w:val="24"/>
          <w:szCs w:val="24"/>
        </w:rPr>
        <w:t xml:space="preserve"> Классический танец. Слитные движения</w:t>
      </w:r>
      <w:proofErr w:type="gramStart"/>
      <w:r w:rsidRPr="00491D2F">
        <w:rPr>
          <w:rFonts w:cs="Times New Roman"/>
          <w:sz w:val="24"/>
          <w:szCs w:val="24"/>
        </w:rPr>
        <w:t xml:space="preserve"> /П</w:t>
      </w:r>
      <w:proofErr w:type="gramEnd"/>
      <w:r w:rsidRPr="00491D2F">
        <w:rPr>
          <w:rFonts w:cs="Times New Roman"/>
          <w:sz w:val="24"/>
          <w:szCs w:val="24"/>
        </w:rPr>
        <w:t>од ред. Вагановой А.  М., Сов. Россия, 1961.</w:t>
      </w:r>
    </w:p>
    <w:p w:rsidR="00074C88" w:rsidRPr="00491D2F" w:rsidRDefault="00074C88" w:rsidP="00235494">
      <w:pPr>
        <w:pStyle w:val="12"/>
        <w:numPr>
          <w:ilvl w:val="0"/>
          <w:numId w:val="36"/>
        </w:numPr>
        <w:spacing w:line="240" w:lineRule="auto"/>
        <w:ind w:left="0"/>
        <w:jc w:val="both"/>
        <w:rPr>
          <w:rFonts w:cs="Times New Roman"/>
          <w:sz w:val="24"/>
          <w:szCs w:val="24"/>
        </w:rPr>
      </w:pPr>
      <w:r w:rsidRPr="00491D2F">
        <w:rPr>
          <w:rFonts w:cs="Times New Roman"/>
          <w:i/>
          <w:iCs/>
          <w:sz w:val="24"/>
          <w:szCs w:val="24"/>
        </w:rPr>
        <w:t>Костровицкая В.</w:t>
      </w:r>
      <w:r w:rsidRPr="00491D2F">
        <w:rPr>
          <w:rFonts w:cs="Times New Roman"/>
          <w:sz w:val="24"/>
          <w:szCs w:val="24"/>
        </w:rPr>
        <w:t xml:space="preserve"> 100 уроков классического танца. Л., Искусство, 1975.</w:t>
      </w:r>
    </w:p>
    <w:p w:rsidR="00074C88" w:rsidRPr="00491D2F" w:rsidRDefault="00074C88" w:rsidP="00235494">
      <w:pPr>
        <w:pStyle w:val="12"/>
        <w:numPr>
          <w:ilvl w:val="0"/>
          <w:numId w:val="36"/>
        </w:numPr>
        <w:spacing w:line="240" w:lineRule="auto"/>
        <w:ind w:left="0"/>
        <w:jc w:val="both"/>
        <w:rPr>
          <w:rFonts w:cs="Times New Roman"/>
          <w:sz w:val="24"/>
          <w:szCs w:val="24"/>
        </w:rPr>
      </w:pPr>
      <w:r w:rsidRPr="00491D2F">
        <w:rPr>
          <w:rFonts w:cs="Times New Roman"/>
          <w:i/>
          <w:iCs/>
          <w:sz w:val="24"/>
          <w:szCs w:val="24"/>
        </w:rPr>
        <w:t>Костровицкая В., Писарев А.</w:t>
      </w:r>
      <w:r w:rsidRPr="00491D2F">
        <w:rPr>
          <w:rFonts w:cs="Times New Roman"/>
          <w:sz w:val="24"/>
          <w:szCs w:val="24"/>
        </w:rPr>
        <w:t xml:space="preserve"> Школа классического танца. М., Искусство, 1976.</w:t>
      </w:r>
    </w:p>
    <w:p w:rsidR="00074C88" w:rsidRPr="00491D2F" w:rsidRDefault="00074C88" w:rsidP="00235494">
      <w:pPr>
        <w:pStyle w:val="12"/>
        <w:numPr>
          <w:ilvl w:val="0"/>
          <w:numId w:val="36"/>
        </w:numPr>
        <w:spacing w:line="240" w:lineRule="auto"/>
        <w:ind w:left="0"/>
        <w:jc w:val="both"/>
        <w:rPr>
          <w:rFonts w:cs="Times New Roman"/>
          <w:sz w:val="24"/>
          <w:szCs w:val="24"/>
        </w:rPr>
      </w:pPr>
      <w:r w:rsidRPr="00491D2F">
        <w:rPr>
          <w:rFonts w:cs="Times New Roman"/>
          <w:i/>
          <w:iCs/>
          <w:sz w:val="24"/>
          <w:szCs w:val="24"/>
        </w:rPr>
        <w:t>Тарасов Н.</w:t>
      </w:r>
      <w:r w:rsidRPr="00491D2F">
        <w:rPr>
          <w:rFonts w:cs="Times New Roman"/>
          <w:sz w:val="24"/>
          <w:szCs w:val="24"/>
        </w:rPr>
        <w:t xml:space="preserve"> Классический танец. Школа мужского исполнительства. М., Искусство, 1971.</w:t>
      </w:r>
    </w:p>
    <w:p w:rsidR="00074C88" w:rsidRPr="00491D2F" w:rsidRDefault="00074C88" w:rsidP="00235494">
      <w:pPr>
        <w:pStyle w:val="12"/>
        <w:jc w:val="both"/>
        <w:rPr>
          <w:rFonts w:cs="Times New Roman"/>
          <w:sz w:val="24"/>
          <w:szCs w:val="24"/>
        </w:rPr>
      </w:pPr>
    </w:p>
    <w:p w:rsidR="00074C88" w:rsidRPr="00491D2F" w:rsidRDefault="00074C88" w:rsidP="00235494">
      <w:pPr>
        <w:pStyle w:val="12"/>
        <w:jc w:val="both"/>
        <w:rPr>
          <w:rFonts w:cs="Times New Roman"/>
          <w:sz w:val="24"/>
          <w:szCs w:val="24"/>
        </w:rPr>
      </w:pPr>
    </w:p>
    <w:p w:rsidR="00074C88" w:rsidRPr="00491D2F" w:rsidRDefault="00074C88" w:rsidP="00235494">
      <w:pPr>
        <w:pStyle w:val="12"/>
        <w:jc w:val="both"/>
        <w:rPr>
          <w:rFonts w:cs="Times New Roman"/>
          <w:sz w:val="24"/>
          <w:szCs w:val="24"/>
        </w:rPr>
      </w:pPr>
    </w:p>
    <w:sectPr w:rsidR="00074C88" w:rsidRPr="00491D2F" w:rsidSect="00B03FAB">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1DCA" w:rsidRDefault="002B1DCA" w:rsidP="00074C88">
      <w:r>
        <w:separator/>
      </w:r>
    </w:p>
  </w:endnote>
  <w:endnote w:type="continuationSeparator" w:id="0">
    <w:p w:rsidR="002B1DCA" w:rsidRDefault="002B1DCA" w:rsidP="00074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2B54" w:rsidRDefault="00AD3225">
    <w:pPr>
      <w:pStyle w:val="a5"/>
      <w:rPr>
        <w:rStyle w:val="a7"/>
        <w:rFonts w:ascii="Times New Roman" w:hAnsi="Times New Roman" w:cs="Times New Roman"/>
        <w:sz w:val="20"/>
        <w:szCs w:val="20"/>
      </w:rPr>
    </w:pPr>
    <w:r>
      <w:rPr>
        <w:rStyle w:val="a7"/>
        <w:rFonts w:ascii="Times New Roman" w:hAnsi="Times New Roman" w:cs="Times New Roman"/>
        <w:sz w:val="20"/>
        <w:szCs w:val="20"/>
      </w:rPr>
      <w:fldChar w:fldCharType="begin"/>
    </w:r>
    <w:r w:rsidR="00202B54">
      <w:rPr>
        <w:rStyle w:val="a7"/>
        <w:rFonts w:ascii="Times New Roman" w:hAnsi="Times New Roman" w:cs="Times New Roman"/>
        <w:sz w:val="20"/>
        <w:szCs w:val="20"/>
      </w:rPr>
      <w:instrText xml:space="preserve">PAGE  \* MERGEFORMAT </w:instrText>
    </w:r>
    <w:r>
      <w:rPr>
        <w:rStyle w:val="a7"/>
        <w:rFonts w:ascii="Times New Roman" w:hAnsi="Times New Roman" w:cs="Times New Roman"/>
        <w:sz w:val="20"/>
        <w:szCs w:val="20"/>
      </w:rPr>
      <w:fldChar w:fldCharType="separate"/>
    </w:r>
    <w:r w:rsidR="00202B54">
      <w:rPr>
        <w:rStyle w:val="a7"/>
        <w:rFonts w:ascii="Times New Roman" w:hAnsi="Times New Roman" w:cs="Times New Roman"/>
        <w:sz w:val="20"/>
        <w:szCs w:val="20"/>
      </w:rPr>
      <w:t>1</w:t>
    </w:r>
    <w:r>
      <w:rPr>
        <w:rStyle w:val="a7"/>
        <w:rFonts w:ascii="Times New Roman" w:hAnsi="Times New Roman" w:cs="Times New Roman"/>
        <w:sz w:val="20"/>
        <w:szCs w:val="20"/>
      </w:rPr>
      <w:fldChar w:fldCharType="end"/>
    </w:r>
  </w:p>
  <w:p w:rsidR="00202B54" w:rsidRDefault="00202B54">
    <w:pPr>
      <w:pStyle w:val="a5"/>
      <w:ind w:right="360"/>
      <w:rPr>
        <w:rFonts w:cs="Times New Roman"/>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75610"/>
      <w:docPartObj>
        <w:docPartGallery w:val="Page Numbers (Bottom of Page)"/>
        <w:docPartUnique/>
      </w:docPartObj>
    </w:sdtPr>
    <w:sdtEndPr/>
    <w:sdtContent>
      <w:p w:rsidR="00202B54" w:rsidRDefault="004E63D3">
        <w:pPr>
          <w:pStyle w:val="a5"/>
          <w:jc w:val="right"/>
        </w:pPr>
        <w:r>
          <w:fldChar w:fldCharType="begin"/>
        </w:r>
        <w:r>
          <w:instrText xml:space="preserve"> PAGE   \* MERGEFORMAT </w:instrText>
        </w:r>
        <w:r>
          <w:fldChar w:fldCharType="separate"/>
        </w:r>
        <w:r w:rsidR="008327E5">
          <w:rPr>
            <w:noProof/>
          </w:rPr>
          <w:t>2</w:t>
        </w:r>
        <w:r>
          <w:rPr>
            <w:noProof/>
          </w:rPr>
          <w:fldChar w:fldCharType="end"/>
        </w:r>
      </w:p>
    </w:sdtContent>
  </w:sdt>
  <w:p w:rsidR="00202B54" w:rsidRDefault="00202B54">
    <w:pPr>
      <w:pStyle w:val="a5"/>
      <w:ind w:right="360"/>
      <w:rPr>
        <w:rFonts w:cs="Times New Roman"/>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2B54" w:rsidRDefault="00202B54">
    <w:pPr>
      <w:widowControl w:val="0"/>
      <w:rPr>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1DCA" w:rsidRDefault="002B1DCA" w:rsidP="00074C88">
      <w:r>
        <w:separator/>
      </w:r>
    </w:p>
  </w:footnote>
  <w:footnote w:type="continuationSeparator" w:id="0">
    <w:p w:rsidR="002B1DCA" w:rsidRDefault="002B1DCA" w:rsidP="00074C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2B54" w:rsidRDefault="00202B54">
    <w:pPr>
      <w:widowControl w:val="0"/>
      <w:rPr>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2B54" w:rsidRDefault="00202B54">
    <w:pPr>
      <w:widowControl w:val="0"/>
      <w:rPr>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2B54" w:rsidRDefault="00202B54">
    <w:pPr>
      <w:widowControl w:val="0"/>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00000006"/>
    <w:name w:val="WW8Num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nsid w:val="00000007"/>
    <w:multiLevelType w:val="multilevel"/>
    <w:tmpl w:val="00000007"/>
    <w:name w:val="WW8Num7"/>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nsid w:val="00000008"/>
    <w:multiLevelType w:val="multilevel"/>
    <w:tmpl w:val="00000008"/>
    <w:name w:val="WW8Num8"/>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nsid w:val="02842AF7"/>
    <w:multiLevelType w:val="singleLevel"/>
    <w:tmpl w:val="61417FCA"/>
    <w:lvl w:ilvl="0">
      <w:numFmt w:val="bullet"/>
      <w:lvlText w:null="1"/>
      <w:lvlJc w:val="left"/>
      <w:pPr>
        <w:tabs>
          <w:tab w:val="num" w:pos="927"/>
        </w:tabs>
        <w:ind w:left="567"/>
      </w:pPr>
      <w:rPr>
        <w:rFonts w:ascii="Times New Roman" w:hAnsi="Times New Roman"/>
        <w:sz w:val="28"/>
        <w:szCs w:val="28"/>
      </w:rPr>
    </w:lvl>
  </w:abstractNum>
  <w:abstractNum w:abstractNumId="4">
    <w:nsid w:val="09D4DAD8"/>
    <w:multiLevelType w:val="singleLevel"/>
    <w:tmpl w:val="2FB8FEF7"/>
    <w:lvl w:ilvl="0">
      <w:numFmt w:val="bullet"/>
      <w:lvlText w:null="1"/>
      <w:lvlJc w:val="left"/>
      <w:pPr>
        <w:tabs>
          <w:tab w:val="num" w:pos="927"/>
        </w:tabs>
        <w:ind w:left="567"/>
      </w:pPr>
      <w:rPr>
        <w:rFonts w:ascii="Times New Roman" w:hAnsi="Times New Roman" w:cs="Times New Roman"/>
        <w:sz w:val="28"/>
        <w:szCs w:val="28"/>
      </w:rPr>
    </w:lvl>
  </w:abstractNum>
  <w:abstractNum w:abstractNumId="5">
    <w:nsid w:val="0A6204A7"/>
    <w:multiLevelType w:val="hybridMultilevel"/>
    <w:tmpl w:val="3CC25536"/>
    <w:lvl w:ilvl="0" w:tplc="0419000F">
      <w:start w:val="1"/>
      <w:numFmt w:val="decimal"/>
      <w:lvlText w:val="%1."/>
      <w:lvlJc w:val="left"/>
      <w:pPr>
        <w:ind w:left="3054" w:hanging="360"/>
      </w:pPr>
      <w:rPr>
        <w:rFonts w:hint="default"/>
      </w:rPr>
    </w:lvl>
    <w:lvl w:ilvl="1" w:tplc="04190019" w:tentative="1">
      <w:start w:val="1"/>
      <w:numFmt w:val="lowerLetter"/>
      <w:lvlText w:val="%2."/>
      <w:lvlJc w:val="left"/>
      <w:pPr>
        <w:ind w:left="3774" w:hanging="360"/>
      </w:pPr>
    </w:lvl>
    <w:lvl w:ilvl="2" w:tplc="0419001B" w:tentative="1">
      <w:start w:val="1"/>
      <w:numFmt w:val="lowerRoman"/>
      <w:lvlText w:val="%3."/>
      <w:lvlJc w:val="right"/>
      <w:pPr>
        <w:ind w:left="4494" w:hanging="180"/>
      </w:pPr>
    </w:lvl>
    <w:lvl w:ilvl="3" w:tplc="0419000F" w:tentative="1">
      <w:start w:val="1"/>
      <w:numFmt w:val="decimal"/>
      <w:lvlText w:val="%4."/>
      <w:lvlJc w:val="left"/>
      <w:pPr>
        <w:ind w:left="5214" w:hanging="360"/>
      </w:pPr>
    </w:lvl>
    <w:lvl w:ilvl="4" w:tplc="04190019" w:tentative="1">
      <w:start w:val="1"/>
      <w:numFmt w:val="lowerLetter"/>
      <w:lvlText w:val="%5."/>
      <w:lvlJc w:val="left"/>
      <w:pPr>
        <w:ind w:left="5934" w:hanging="360"/>
      </w:pPr>
    </w:lvl>
    <w:lvl w:ilvl="5" w:tplc="0419001B" w:tentative="1">
      <w:start w:val="1"/>
      <w:numFmt w:val="lowerRoman"/>
      <w:lvlText w:val="%6."/>
      <w:lvlJc w:val="right"/>
      <w:pPr>
        <w:ind w:left="6654" w:hanging="180"/>
      </w:pPr>
    </w:lvl>
    <w:lvl w:ilvl="6" w:tplc="0419000F" w:tentative="1">
      <w:start w:val="1"/>
      <w:numFmt w:val="decimal"/>
      <w:lvlText w:val="%7."/>
      <w:lvlJc w:val="left"/>
      <w:pPr>
        <w:ind w:left="7374" w:hanging="360"/>
      </w:pPr>
    </w:lvl>
    <w:lvl w:ilvl="7" w:tplc="04190019" w:tentative="1">
      <w:start w:val="1"/>
      <w:numFmt w:val="lowerLetter"/>
      <w:lvlText w:val="%8."/>
      <w:lvlJc w:val="left"/>
      <w:pPr>
        <w:ind w:left="8094" w:hanging="360"/>
      </w:pPr>
    </w:lvl>
    <w:lvl w:ilvl="8" w:tplc="0419001B" w:tentative="1">
      <w:start w:val="1"/>
      <w:numFmt w:val="lowerRoman"/>
      <w:lvlText w:val="%9."/>
      <w:lvlJc w:val="right"/>
      <w:pPr>
        <w:ind w:left="8814" w:hanging="180"/>
      </w:pPr>
    </w:lvl>
  </w:abstractNum>
  <w:abstractNum w:abstractNumId="6">
    <w:nsid w:val="0A915D36"/>
    <w:multiLevelType w:val="singleLevel"/>
    <w:tmpl w:val="653D143D"/>
    <w:lvl w:ilvl="0">
      <w:start w:val="1"/>
      <w:numFmt w:val="decimal"/>
      <w:lvlText w:val="%1."/>
      <w:lvlJc w:val="right"/>
      <w:pPr>
        <w:tabs>
          <w:tab w:val="num" w:pos="360"/>
        </w:tabs>
      </w:pPr>
      <w:rPr>
        <w:rFonts w:ascii="Times New Roman" w:hAnsi="Times New Roman" w:cs="Times New Roman"/>
        <w:sz w:val="28"/>
        <w:szCs w:val="28"/>
      </w:rPr>
    </w:lvl>
  </w:abstractNum>
  <w:abstractNum w:abstractNumId="7">
    <w:nsid w:val="0B125128"/>
    <w:multiLevelType w:val="hybridMultilevel"/>
    <w:tmpl w:val="62E0819C"/>
    <w:lvl w:ilvl="0" w:tplc="D54C788E">
      <w:start w:val="1"/>
      <w:numFmt w:val="upperRoman"/>
      <w:lvlText w:val="%1."/>
      <w:lvlJc w:val="left"/>
      <w:pPr>
        <w:ind w:left="3570" w:hanging="720"/>
      </w:pPr>
      <w:rPr>
        <w:rFonts w:hint="default"/>
        <w:sz w:val="24"/>
      </w:rPr>
    </w:lvl>
    <w:lvl w:ilvl="1" w:tplc="04190019" w:tentative="1">
      <w:start w:val="1"/>
      <w:numFmt w:val="lowerLetter"/>
      <w:lvlText w:val="%2."/>
      <w:lvlJc w:val="left"/>
      <w:pPr>
        <w:ind w:left="3930" w:hanging="360"/>
      </w:pPr>
    </w:lvl>
    <w:lvl w:ilvl="2" w:tplc="0419001B" w:tentative="1">
      <w:start w:val="1"/>
      <w:numFmt w:val="lowerRoman"/>
      <w:lvlText w:val="%3."/>
      <w:lvlJc w:val="right"/>
      <w:pPr>
        <w:ind w:left="4650" w:hanging="180"/>
      </w:pPr>
    </w:lvl>
    <w:lvl w:ilvl="3" w:tplc="0419000F" w:tentative="1">
      <w:start w:val="1"/>
      <w:numFmt w:val="decimal"/>
      <w:lvlText w:val="%4."/>
      <w:lvlJc w:val="left"/>
      <w:pPr>
        <w:ind w:left="5370" w:hanging="360"/>
      </w:pPr>
    </w:lvl>
    <w:lvl w:ilvl="4" w:tplc="04190019" w:tentative="1">
      <w:start w:val="1"/>
      <w:numFmt w:val="lowerLetter"/>
      <w:lvlText w:val="%5."/>
      <w:lvlJc w:val="left"/>
      <w:pPr>
        <w:ind w:left="6090" w:hanging="360"/>
      </w:pPr>
    </w:lvl>
    <w:lvl w:ilvl="5" w:tplc="0419001B" w:tentative="1">
      <w:start w:val="1"/>
      <w:numFmt w:val="lowerRoman"/>
      <w:lvlText w:val="%6."/>
      <w:lvlJc w:val="right"/>
      <w:pPr>
        <w:ind w:left="6810" w:hanging="180"/>
      </w:pPr>
    </w:lvl>
    <w:lvl w:ilvl="6" w:tplc="0419000F" w:tentative="1">
      <w:start w:val="1"/>
      <w:numFmt w:val="decimal"/>
      <w:lvlText w:val="%7."/>
      <w:lvlJc w:val="left"/>
      <w:pPr>
        <w:ind w:left="7530" w:hanging="360"/>
      </w:pPr>
    </w:lvl>
    <w:lvl w:ilvl="7" w:tplc="04190019" w:tentative="1">
      <w:start w:val="1"/>
      <w:numFmt w:val="lowerLetter"/>
      <w:lvlText w:val="%8."/>
      <w:lvlJc w:val="left"/>
      <w:pPr>
        <w:ind w:left="8250" w:hanging="360"/>
      </w:pPr>
    </w:lvl>
    <w:lvl w:ilvl="8" w:tplc="0419001B" w:tentative="1">
      <w:start w:val="1"/>
      <w:numFmt w:val="lowerRoman"/>
      <w:lvlText w:val="%9."/>
      <w:lvlJc w:val="right"/>
      <w:pPr>
        <w:ind w:left="8970" w:hanging="180"/>
      </w:pPr>
    </w:lvl>
  </w:abstractNum>
  <w:abstractNum w:abstractNumId="8">
    <w:nsid w:val="0F1C8500"/>
    <w:multiLevelType w:val="singleLevel"/>
    <w:tmpl w:val="5C1E80FF"/>
    <w:lvl w:ilvl="0">
      <w:numFmt w:val="bullet"/>
      <w:lvlText w:val=""/>
      <w:lvlJc w:val="left"/>
      <w:pPr>
        <w:tabs>
          <w:tab w:val="num" w:pos="1080"/>
        </w:tabs>
        <w:ind w:left="-567" w:firstLine="993"/>
      </w:pPr>
      <w:rPr>
        <w:rFonts w:ascii="Symbol" w:hAnsi="Symbol" w:cs="Symbol"/>
        <w:sz w:val="28"/>
        <w:szCs w:val="28"/>
      </w:rPr>
    </w:lvl>
  </w:abstractNum>
  <w:abstractNum w:abstractNumId="9">
    <w:nsid w:val="104D0422"/>
    <w:multiLevelType w:val="hybridMultilevel"/>
    <w:tmpl w:val="743CADC4"/>
    <w:lvl w:ilvl="0" w:tplc="E0466EA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11419184"/>
    <w:multiLevelType w:val="singleLevel"/>
    <w:tmpl w:val="24BC26B3"/>
    <w:lvl w:ilvl="0">
      <w:numFmt w:val="bullet"/>
      <w:lvlText w:val=""/>
      <w:lvlJc w:val="left"/>
      <w:pPr>
        <w:tabs>
          <w:tab w:val="num" w:pos="1080"/>
        </w:tabs>
        <w:ind w:left="-567" w:firstLine="993"/>
      </w:pPr>
      <w:rPr>
        <w:rFonts w:ascii="Symbol" w:hAnsi="Symbol" w:cs="Symbol"/>
        <w:i/>
        <w:iCs/>
        <w:sz w:val="28"/>
        <w:szCs w:val="28"/>
      </w:rPr>
    </w:lvl>
  </w:abstractNum>
  <w:abstractNum w:abstractNumId="11">
    <w:nsid w:val="156EABF3"/>
    <w:multiLevelType w:val="singleLevel"/>
    <w:tmpl w:val="55742996"/>
    <w:lvl w:ilvl="0">
      <w:start w:val="1"/>
      <w:numFmt w:val="decimal"/>
      <w:lvlText w:val="%1."/>
      <w:lvlJc w:val="right"/>
      <w:pPr>
        <w:tabs>
          <w:tab w:val="num" w:pos="360"/>
        </w:tabs>
      </w:pPr>
      <w:rPr>
        <w:rFonts w:ascii="Times New Roman" w:hAnsi="Times New Roman" w:cs="Times New Roman"/>
        <w:sz w:val="28"/>
        <w:szCs w:val="28"/>
      </w:rPr>
    </w:lvl>
  </w:abstractNum>
  <w:abstractNum w:abstractNumId="12">
    <w:nsid w:val="16CD92F9"/>
    <w:multiLevelType w:val="singleLevel"/>
    <w:tmpl w:val="16E91964"/>
    <w:lvl w:ilvl="0">
      <w:start w:val="1"/>
      <w:numFmt w:val="decimal"/>
      <w:lvlText w:val="%1."/>
      <w:lvlJc w:val="right"/>
      <w:pPr>
        <w:tabs>
          <w:tab w:val="num" w:pos="360"/>
        </w:tabs>
      </w:pPr>
      <w:rPr>
        <w:rFonts w:ascii="Times New Roman" w:hAnsi="Times New Roman" w:cs="Times New Roman"/>
        <w:sz w:val="28"/>
        <w:szCs w:val="28"/>
      </w:rPr>
    </w:lvl>
  </w:abstractNum>
  <w:abstractNum w:abstractNumId="13">
    <w:nsid w:val="18571831"/>
    <w:multiLevelType w:val="singleLevel"/>
    <w:tmpl w:val="25BD873C"/>
    <w:lvl w:ilvl="0">
      <w:start w:val="1"/>
      <w:numFmt w:val="decimal"/>
      <w:lvlText w:val="%1."/>
      <w:lvlJc w:val="right"/>
      <w:pPr>
        <w:tabs>
          <w:tab w:val="num" w:pos="360"/>
        </w:tabs>
      </w:pPr>
      <w:rPr>
        <w:rFonts w:ascii="Times New Roman" w:hAnsi="Times New Roman" w:cs="Times New Roman"/>
        <w:sz w:val="28"/>
        <w:szCs w:val="28"/>
      </w:rPr>
    </w:lvl>
  </w:abstractNum>
  <w:abstractNum w:abstractNumId="14">
    <w:nsid w:val="19F43AB0"/>
    <w:multiLevelType w:val="singleLevel"/>
    <w:tmpl w:val="5B667EEF"/>
    <w:lvl w:ilvl="0">
      <w:numFmt w:val="bullet"/>
      <w:lvlText w:null="1"/>
      <w:lvlJc w:val="left"/>
      <w:pPr>
        <w:tabs>
          <w:tab w:val="num" w:pos="927"/>
        </w:tabs>
        <w:ind w:left="567"/>
      </w:pPr>
      <w:rPr>
        <w:rFonts w:ascii="Times New Roman" w:hAnsi="Times New Roman" w:cs="Times New Roman"/>
        <w:sz w:val="28"/>
        <w:szCs w:val="28"/>
      </w:rPr>
    </w:lvl>
  </w:abstractNum>
  <w:abstractNum w:abstractNumId="15">
    <w:nsid w:val="1B18C534"/>
    <w:multiLevelType w:val="singleLevel"/>
    <w:tmpl w:val="634C0AA3"/>
    <w:lvl w:ilvl="0">
      <w:start w:val="9"/>
      <w:numFmt w:val="decimal"/>
      <w:lvlText w:val="%1."/>
      <w:lvlJc w:val="right"/>
      <w:pPr>
        <w:tabs>
          <w:tab w:val="num" w:pos="360"/>
        </w:tabs>
      </w:pPr>
      <w:rPr>
        <w:rFonts w:ascii="Times New Roman" w:hAnsi="Times New Roman" w:cs="Times New Roman"/>
        <w:sz w:val="28"/>
        <w:szCs w:val="28"/>
      </w:rPr>
    </w:lvl>
  </w:abstractNum>
  <w:abstractNum w:abstractNumId="16">
    <w:nsid w:val="1DB07F72"/>
    <w:multiLevelType w:val="singleLevel"/>
    <w:tmpl w:val="1026DE49"/>
    <w:lvl w:ilvl="0">
      <w:numFmt w:val="bullet"/>
      <w:lvlText w:val=""/>
      <w:lvlJc w:val="left"/>
      <w:pPr>
        <w:tabs>
          <w:tab w:val="num" w:pos="1134"/>
        </w:tabs>
        <w:ind w:left="-567" w:firstLine="993"/>
      </w:pPr>
      <w:rPr>
        <w:rFonts w:ascii="Symbol" w:hAnsi="Symbol" w:cs="Symbol"/>
        <w:sz w:val="28"/>
        <w:szCs w:val="28"/>
      </w:rPr>
    </w:lvl>
  </w:abstractNum>
  <w:abstractNum w:abstractNumId="17">
    <w:nsid w:val="1E982488"/>
    <w:multiLevelType w:val="singleLevel"/>
    <w:tmpl w:val="65C680E7"/>
    <w:lvl w:ilvl="0">
      <w:numFmt w:val="bullet"/>
      <w:lvlText w:null="1"/>
      <w:lvlJc w:val="left"/>
      <w:pPr>
        <w:tabs>
          <w:tab w:val="num" w:pos="927"/>
        </w:tabs>
        <w:ind w:left="567"/>
      </w:pPr>
      <w:rPr>
        <w:rFonts w:ascii="Times New Roman" w:hAnsi="Times New Roman" w:cs="Times New Roman"/>
        <w:sz w:val="28"/>
        <w:szCs w:val="28"/>
      </w:rPr>
    </w:lvl>
  </w:abstractNum>
  <w:abstractNum w:abstractNumId="18">
    <w:nsid w:val="2040DEDE"/>
    <w:multiLevelType w:val="singleLevel"/>
    <w:tmpl w:val="5AB627C5"/>
    <w:lvl w:ilvl="0">
      <w:numFmt w:val="bullet"/>
      <w:lvlText w:null="1"/>
      <w:lvlJc w:val="left"/>
      <w:pPr>
        <w:tabs>
          <w:tab w:val="num" w:pos="927"/>
        </w:tabs>
        <w:ind w:left="567"/>
      </w:pPr>
      <w:rPr>
        <w:rFonts w:ascii="Times New Roman" w:hAnsi="Times New Roman" w:cs="Times New Roman"/>
        <w:sz w:val="28"/>
        <w:szCs w:val="28"/>
      </w:rPr>
    </w:lvl>
  </w:abstractNum>
  <w:abstractNum w:abstractNumId="19">
    <w:nsid w:val="23C951C9"/>
    <w:multiLevelType w:val="singleLevel"/>
    <w:tmpl w:val="63E965F4"/>
    <w:lvl w:ilvl="0">
      <w:start w:val="1"/>
      <w:numFmt w:val="decimal"/>
      <w:lvlText w:val="%1."/>
      <w:lvlJc w:val="right"/>
      <w:pPr>
        <w:tabs>
          <w:tab w:val="num" w:pos="360"/>
        </w:tabs>
      </w:pPr>
      <w:rPr>
        <w:rFonts w:ascii="Times New Roman" w:hAnsi="Times New Roman" w:cs="Times New Roman"/>
        <w:sz w:val="28"/>
        <w:szCs w:val="28"/>
      </w:rPr>
    </w:lvl>
  </w:abstractNum>
  <w:abstractNum w:abstractNumId="20">
    <w:nsid w:val="2696C58E"/>
    <w:multiLevelType w:val="singleLevel"/>
    <w:tmpl w:val="2D3362B5"/>
    <w:lvl w:ilvl="0">
      <w:start w:val="1"/>
      <w:numFmt w:val="decimal"/>
      <w:lvlText w:val="%1."/>
      <w:lvlJc w:val="right"/>
      <w:pPr>
        <w:tabs>
          <w:tab w:val="num" w:pos="360"/>
        </w:tabs>
      </w:pPr>
      <w:rPr>
        <w:rFonts w:ascii="Times New Roman" w:hAnsi="Times New Roman" w:cs="Times New Roman"/>
        <w:sz w:val="28"/>
        <w:szCs w:val="28"/>
      </w:rPr>
    </w:lvl>
  </w:abstractNum>
  <w:abstractNum w:abstractNumId="21">
    <w:nsid w:val="29F697E6"/>
    <w:multiLevelType w:val="singleLevel"/>
    <w:tmpl w:val="4420932D"/>
    <w:lvl w:ilvl="0">
      <w:start w:val="1"/>
      <w:numFmt w:val="decimal"/>
      <w:lvlText w:val="%1."/>
      <w:lvlJc w:val="right"/>
      <w:pPr>
        <w:tabs>
          <w:tab w:val="num" w:pos="360"/>
        </w:tabs>
      </w:pPr>
      <w:rPr>
        <w:rFonts w:ascii="Times New Roman" w:hAnsi="Times New Roman" w:cs="Times New Roman"/>
        <w:sz w:val="28"/>
        <w:szCs w:val="28"/>
      </w:rPr>
    </w:lvl>
  </w:abstractNum>
  <w:abstractNum w:abstractNumId="22">
    <w:nsid w:val="2B476055"/>
    <w:multiLevelType w:val="singleLevel"/>
    <w:tmpl w:val="469AEC10"/>
    <w:lvl w:ilvl="0">
      <w:start w:val="1"/>
      <w:numFmt w:val="decimal"/>
      <w:lvlText w:val="%1."/>
      <w:lvlJc w:val="right"/>
      <w:pPr>
        <w:tabs>
          <w:tab w:val="num" w:pos="360"/>
        </w:tabs>
      </w:pPr>
      <w:rPr>
        <w:rFonts w:ascii="Times New Roman" w:hAnsi="Times New Roman" w:cs="Times New Roman"/>
        <w:sz w:val="28"/>
        <w:szCs w:val="28"/>
      </w:rPr>
    </w:lvl>
  </w:abstractNum>
  <w:abstractNum w:abstractNumId="23">
    <w:nsid w:val="2B6D7899"/>
    <w:multiLevelType w:val="singleLevel"/>
    <w:tmpl w:val="0604FA84"/>
    <w:lvl w:ilvl="0">
      <w:numFmt w:val="bullet"/>
      <w:lvlText w:val=""/>
      <w:lvlJc w:val="left"/>
      <w:pPr>
        <w:tabs>
          <w:tab w:val="num" w:pos="1080"/>
        </w:tabs>
        <w:ind w:left="-567" w:firstLine="993"/>
      </w:pPr>
      <w:rPr>
        <w:rFonts w:ascii="Symbol" w:hAnsi="Symbol"/>
        <w:sz w:val="28"/>
        <w:szCs w:val="28"/>
      </w:rPr>
    </w:lvl>
  </w:abstractNum>
  <w:abstractNum w:abstractNumId="24">
    <w:nsid w:val="2D597965"/>
    <w:multiLevelType w:val="hybridMultilevel"/>
    <w:tmpl w:val="191E0E8A"/>
    <w:lvl w:ilvl="0" w:tplc="282A3AA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37BAA8D"/>
    <w:multiLevelType w:val="singleLevel"/>
    <w:tmpl w:val="08771AE8"/>
    <w:lvl w:ilvl="0">
      <w:start w:val="1"/>
      <w:numFmt w:val="decimal"/>
      <w:lvlText w:val="%1."/>
      <w:lvlJc w:val="right"/>
      <w:pPr>
        <w:tabs>
          <w:tab w:val="num" w:pos="360"/>
        </w:tabs>
      </w:pPr>
      <w:rPr>
        <w:rFonts w:ascii="Times New Roman" w:hAnsi="Times New Roman"/>
        <w:sz w:val="28"/>
        <w:szCs w:val="28"/>
      </w:rPr>
    </w:lvl>
  </w:abstractNum>
  <w:abstractNum w:abstractNumId="26">
    <w:nsid w:val="34C5865C"/>
    <w:multiLevelType w:val="singleLevel"/>
    <w:tmpl w:val="54BCF7AB"/>
    <w:lvl w:ilvl="0">
      <w:numFmt w:val="bullet"/>
      <w:lvlText w:val=""/>
      <w:lvlJc w:val="left"/>
      <w:pPr>
        <w:tabs>
          <w:tab w:val="num" w:pos="786"/>
        </w:tabs>
      </w:pPr>
      <w:rPr>
        <w:rFonts w:ascii="Symbol" w:hAnsi="Symbol" w:cs="Symbol"/>
        <w:sz w:val="28"/>
        <w:szCs w:val="28"/>
      </w:rPr>
    </w:lvl>
  </w:abstractNum>
  <w:abstractNum w:abstractNumId="27">
    <w:nsid w:val="3548CE0C"/>
    <w:multiLevelType w:val="singleLevel"/>
    <w:tmpl w:val="3438DF9B"/>
    <w:lvl w:ilvl="0">
      <w:start w:val="1"/>
      <w:numFmt w:val="decimal"/>
      <w:lvlText w:val="%1."/>
      <w:lvlJc w:val="right"/>
      <w:pPr>
        <w:tabs>
          <w:tab w:val="num" w:pos="360"/>
        </w:tabs>
      </w:pPr>
      <w:rPr>
        <w:rFonts w:ascii="Times New Roman" w:hAnsi="Times New Roman" w:cs="Times New Roman"/>
        <w:sz w:val="28"/>
        <w:szCs w:val="28"/>
      </w:rPr>
    </w:lvl>
  </w:abstractNum>
  <w:abstractNum w:abstractNumId="28">
    <w:nsid w:val="35C7101A"/>
    <w:multiLevelType w:val="singleLevel"/>
    <w:tmpl w:val="34FEF4D1"/>
    <w:lvl w:ilvl="0">
      <w:start w:val="1"/>
      <w:numFmt w:val="decimal"/>
      <w:lvlText w:val="%1."/>
      <w:lvlJc w:val="right"/>
      <w:pPr>
        <w:tabs>
          <w:tab w:val="num" w:pos="360"/>
        </w:tabs>
      </w:pPr>
      <w:rPr>
        <w:rFonts w:ascii="Times New Roman" w:hAnsi="Times New Roman"/>
        <w:sz w:val="28"/>
        <w:szCs w:val="28"/>
      </w:rPr>
    </w:lvl>
  </w:abstractNum>
  <w:abstractNum w:abstractNumId="29">
    <w:nsid w:val="389FCA86"/>
    <w:multiLevelType w:val="singleLevel"/>
    <w:tmpl w:val="4A371D4D"/>
    <w:lvl w:ilvl="0">
      <w:numFmt w:val="bullet"/>
      <w:lvlText w:null="1"/>
      <w:lvlJc w:val="left"/>
      <w:pPr>
        <w:tabs>
          <w:tab w:val="num" w:pos="927"/>
        </w:tabs>
        <w:ind w:left="567"/>
      </w:pPr>
      <w:rPr>
        <w:rFonts w:ascii="Times New Roman" w:hAnsi="Times New Roman" w:cs="Times New Roman"/>
        <w:sz w:val="28"/>
        <w:szCs w:val="28"/>
      </w:rPr>
    </w:lvl>
  </w:abstractNum>
  <w:abstractNum w:abstractNumId="30">
    <w:nsid w:val="3A6FA757"/>
    <w:multiLevelType w:val="singleLevel"/>
    <w:tmpl w:val="741318AA"/>
    <w:lvl w:ilvl="0">
      <w:start w:val="9"/>
      <w:numFmt w:val="decimal"/>
      <w:lvlText w:val="%1."/>
      <w:lvlJc w:val="right"/>
      <w:pPr>
        <w:tabs>
          <w:tab w:val="num" w:pos="360"/>
        </w:tabs>
      </w:pPr>
      <w:rPr>
        <w:rFonts w:ascii="Times New Roman" w:hAnsi="Times New Roman" w:cs="Times New Roman"/>
        <w:sz w:val="28"/>
        <w:szCs w:val="28"/>
      </w:rPr>
    </w:lvl>
  </w:abstractNum>
  <w:abstractNum w:abstractNumId="31">
    <w:nsid w:val="477DA560"/>
    <w:multiLevelType w:val="singleLevel"/>
    <w:tmpl w:val="761416AC"/>
    <w:lvl w:ilvl="0">
      <w:start w:val="1"/>
      <w:numFmt w:val="decimal"/>
      <w:lvlText w:val="%1."/>
      <w:lvlJc w:val="right"/>
      <w:pPr>
        <w:tabs>
          <w:tab w:val="num" w:pos="360"/>
        </w:tabs>
      </w:pPr>
      <w:rPr>
        <w:rFonts w:ascii="Times New Roman" w:hAnsi="Times New Roman" w:cs="Times New Roman"/>
        <w:sz w:val="28"/>
        <w:szCs w:val="28"/>
      </w:rPr>
    </w:lvl>
  </w:abstractNum>
  <w:abstractNum w:abstractNumId="32">
    <w:nsid w:val="4AD450EC"/>
    <w:multiLevelType w:val="singleLevel"/>
    <w:tmpl w:val="1F4355C8"/>
    <w:lvl w:ilvl="0">
      <w:start w:val="1"/>
      <w:numFmt w:val="decimal"/>
      <w:lvlText w:val="%1."/>
      <w:lvlJc w:val="right"/>
      <w:pPr>
        <w:tabs>
          <w:tab w:val="num" w:pos="360"/>
        </w:tabs>
      </w:pPr>
      <w:rPr>
        <w:rFonts w:ascii="Times New Roman" w:hAnsi="Times New Roman" w:cs="Times New Roman"/>
        <w:sz w:val="28"/>
        <w:szCs w:val="28"/>
      </w:rPr>
    </w:lvl>
  </w:abstractNum>
  <w:abstractNum w:abstractNumId="33">
    <w:nsid w:val="4C548D24"/>
    <w:multiLevelType w:val="singleLevel"/>
    <w:tmpl w:val="07C04EA0"/>
    <w:lvl w:ilvl="0">
      <w:numFmt w:val="bullet"/>
      <w:lvlText w:val=""/>
      <w:lvlJc w:val="left"/>
      <w:pPr>
        <w:tabs>
          <w:tab w:val="num" w:pos="360"/>
        </w:tabs>
      </w:pPr>
      <w:rPr>
        <w:rFonts w:ascii="Symbol" w:hAnsi="Symbol" w:cs="Symbol"/>
        <w:sz w:val="28"/>
        <w:szCs w:val="28"/>
      </w:rPr>
    </w:lvl>
  </w:abstractNum>
  <w:abstractNum w:abstractNumId="34">
    <w:nsid w:val="4FF63822"/>
    <w:multiLevelType w:val="singleLevel"/>
    <w:tmpl w:val="1ACEEC06"/>
    <w:lvl w:ilvl="0">
      <w:start w:val="1"/>
      <w:numFmt w:val="decimal"/>
      <w:lvlText w:val="%1."/>
      <w:lvlJc w:val="left"/>
      <w:pPr>
        <w:tabs>
          <w:tab w:val="num" w:pos="360"/>
        </w:tabs>
        <w:ind w:left="360" w:hanging="360"/>
      </w:pPr>
      <w:rPr>
        <w:rFonts w:ascii="Times New Roman" w:hAnsi="Times New Roman" w:cs="Times New Roman"/>
        <w:sz w:val="28"/>
        <w:szCs w:val="28"/>
      </w:rPr>
    </w:lvl>
  </w:abstractNum>
  <w:abstractNum w:abstractNumId="35">
    <w:nsid w:val="5348A02D"/>
    <w:multiLevelType w:val="singleLevel"/>
    <w:tmpl w:val="467874D5"/>
    <w:lvl w:ilvl="0">
      <w:start w:val="1"/>
      <w:numFmt w:val="decimal"/>
      <w:lvlText w:val="%1."/>
      <w:lvlJc w:val="right"/>
      <w:pPr>
        <w:tabs>
          <w:tab w:val="num" w:pos="360"/>
        </w:tabs>
      </w:pPr>
      <w:rPr>
        <w:rFonts w:ascii="Times New Roman" w:hAnsi="Times New Roman"/>
        <w:sz w:val="28"/>
        <w:szCs w:val="28"/>
      </w:rPr>
    </w:lvl>
  </w:abstractNum>
  <w:abstractNum w:abstractNumId="36">
    <w:nsid w:val="559185D3"/>
    <w:multiLevelType w:val="singleLevel"/>
    <w:tmpl w:val="05C74AC3"/>
    <w:lvl w:ilvl="0">
      <w:numFmt w:val="bullet"/>
      <w:lvlText w:null="1"/>
      <w:lvlJc w:val="left"/>
      <w:pPr>
        <w:tabs>
          <w:tab w:val="num" w:pos="927"/>
        </w:tabs>
        <w:ind w:left="567"/>
      </w:pPr>
      <w:rPr>
        <w:rFonts w:ascii="Times New Roman" w:hAnsi="Times New Roman"/>
        <w:sz w:val="28"/>
        <w:szCs w:val="28"/>
      </w:rPr>
    </w:lvl>
  </w:abstractNum>
  <w:abstractNum w:abstractNumId="37">
    <w:nsid w:val="55C7D30E"/>
    <w:multiLevelType w:val="singleLevel"/>
    <w:tmpl w:val="2C26DB02"/>
    <w:lvl w:ilvl="0">
      <w:numFmt w:val="bullet"/>
      <w:lvlText w:null="1"/>
      <w:lvlJc w:val="left"/>
      <w:pPr>
        <w:tabs>
          <w:tab w:val="num" w:pos="927"/>
        </w:tabs>
        <w:ind w:left="567"/>
      </w:pPr>
      <w:rPr>
        <w:rFonts w:ascii="Times New Roman" w:hAnsi="Times New Roman" w:cs="Times New Roman"/>
        <w:sz w:val="28"/>
        <w:szCs w:val="28"/>
      </w:rPr>
    </w:lvl>
  </w:abstractNum>
  <w:abstractNum w:abstractNumId="38">
    <w:nsid w:val="572EBCDA"/>
    <w:multiLevelType w:val="singleLevel"/>
    <w:tmpl w:val="66F1F35E"/>
    <w:lvl w:ilvl="0">
      <w:start w:val="1"/>
      <w:numFmt w:val="decimal"/>
      <w:lvlText w:val="%1."/>
      <w:lvlJc w:val="right"/>
      <w:pPr>
        <w:tabs>
          <w:tab w:val="num" w:pos="360"/>
        </w:tabs>
      </w:pPr>
      <w:rPr>
        <w:rFonts w:ascii="Times New Roman" w:hAnsi="Times New Roman" w:cs="Times New Roman"/>
        <w:sz w:val="28"/>
        <w:szCs w:val="28"/>
      </w:rPr>
    </w:lvl>
  </w:abstractNum>
  <w:abstractNum w:abstractNumId="39">
    <w:nsid w:val="57D6C979"/>
    <w:multiLevelType w:val="singleLevel"/>
    <w:tmpl w:val="61DD66B1"/>
    <w:lvl w:ilvl="0">
      <w:start w:val="1"/>
      <w:numFmt w:val="decimal"/>
      <w:lvlText w:val="%1."/>
      <w:lvlJc w:val="right"/>
      <w:pPr>
        <w:tabs>
          <w:tab w:val="num" w:pos="360"/>
        </w:tabs>
      </w:pPr>
      <w:rPr>
        <w:rFonts w:ascii="Times New Roman" w:hAnsi="Times New Roman" w:cs="Times New Roman"/>
        <w:sz w:val="28"/>
        <w:szCs w:val="28"/>
      </w:rPr>
    </w:lvl>
  </w:abstractNum>
  <w:abstractNum w:abstractNumId="40">
    <w:nsid w:val="5D69F526"/>
    <w:multiLevelType w:val="singleLevel"/>
    <w:tmpl w:val="0CC3E83A"/>
    <w:lvl w:ilvl="0">
      <w:numFmt w:val="bullet"/>
      <w:lvlText w:null="1"/>
      <w:lvlJc w:val="left"/>
      <w:pPr>
        <w:tabs>
          <w:tab w:val="num" w:pos="927"/>
        </w:tabs>
        <w:ind w:left="567"/>
      </w:pPr>
      <w:rPr>
        <w:rFonts w:ascii="Times New Roman" w:hAnsi="Times New Roman" w:cs="Times New Roman"/>
        <w:sz w:val="28"/>
        <w:szCs w:val="28"/>
      </w:rPr>
    </w:lvl>
  </w:abstractNum>
  <w:abstractNum w:abstractNumId="41">
    <w:nsid w:val="62FA07C2"/>
    <w:multiLevelType w:val="singleLevel"/>
    <w:tmpl w:val="077D2F26"/>
    <w:lvl w:ilvl="0">
      <w:start w:val="1"/>
      <w:numFmt w:val="decimal"/>
      <w:lvlText w:val="%1."/>
      <w:lvlJc w:val="right"/>
      <w:pPr>
        <w:tabs>
          <w:tab w:val="num" w:pos="360"/>
        </w:tabs>
      </w:pPr>
      <w:rPr>
        <w:rFonts w:ascii="Times New Roman" w:hAnsi="Times New Roman"/>
        <w:sz w:val="28"/>
        <w:szCs w:val="28"/>
      </w:rPr>
    </w:lvl>
  </w:abstractNum>
  <w:abstractNum w:abstractNumId="42">
    <w:nsid w:val="63C298C9"/>
    <w:multiLevelType w:val="singleLevel"/>
    <w:tmpl w:val="776EE9C1"/>
    <w:lvl w:ilvl="0">
      <w:start w:val="1"/>
      <w:numFmt w:val="decimal"/>
      <w:lvlText w:val="%1."/>
      <w:lvlJc w:val="right"/>
      <w:pPr>
        <w:tabs>
          <w:tab w:val="num" w:pos="360"/>
        </w:tabs>
      </w:pPr>
      <w:rPr>
        <w:rFonts w:ascii="Times New Roman" w:hAnsi="Times New Roman" w:cs="Times New Roman"/>
        <w:sz w:val="28"/>
        <w:szCs w:val="28"/>
      </w:rPr>
    </w:lvl>
  </w:abstractNum>
  <w:abstractNum w:abstractNumId="43">
    <w:nsid w:val="6B36376E"/>
    <w:multiLevelType w:val="singleLevel"/>
    <w:tmpl w:val="210C3BE2"/>
    <w:lvl w:ilvl="0">
      <w:numFmt w:val="bullet"/>
      <w:lvlText w:null="1"/>
      <w:lvlJc w:val="left"/>
      <w:pPr>
        <w:tabs>
          <w:tab w:val="num" w:pos="927"/>
        </w:tabs>
        <w:ind w:left="567"/>
      </w:pPr>
      <w:rPr>
        <w:rFonts w:ascii="Times New Roman" w:hAnsi="Times New Roman" w:cs="Times New Roman"/>
        <w:sz w:val="28"/>
        <w:szCs w:val="28"/>
      </w:rPr>
    </w:lvl>
  </w:abstractNum>
  <w:abstractNum w:abstractNumId="44">
    <w:nsid w:val="6C1F66AB"/>
    <w:multiLevelType w:val="singleLevel"/>
    <w:tmpl w:val="2B9A17BB"/>
    <w:lvl w:ilvl="0">
      <w:numFmt w:val="bullet"/>
      <w:lvlText w:val=""/>
      <w:lvlJc w:val="left"/>
      <w:pPr>
        <w:tabs>
          <w:tab w:val="num" w:pos="360"/>
        </w:tabs>
      </w:pPr>
      <w:rPr>
        <w:rFonts w:ascii="Symbol" w:hAnsi="Symbol" w:cs="Symbol"/>
        <w:sz w:val="28"/>
        <w:szCs w:val="28"/>
      </w:rPr>
    </w:lvl>
  </w:abstractNum>
  <w:abstractNum w:abstractNumId="45">
    <w:nsid w:val="734DB927"/>
    <w:multiLevelType w:val="singleLevel"/>
    <w:tmpl w:val="62178507"/>
    <w:lvl w:ilvl="0">
      <w:numFmt w:val="bullet"/>
      <w:lvlText w:null="1"/>
      <w:lvlJc w:val="left"/>
      <w:pPr>
        <w:tabs>
          <w:tab w:val="num" w:pos="927"/>
        </w:tabs>
        <w:ind w:left="567"/>
      </w:pPr>
      <w:rPr>
        <w:rFonts w:ascii="Times New Roman" w:hAnsi="Times New Roman"/>
        <w:sz w:val="28"/>
        <w:szCs w:val="28"/>
      </w:rPr>
    </w:lvl>
  </w:abstractNum>
  <w:abstractNum w:abstractNumId="46">
    <w:nsid w:val="74B2DC21"/>
    <w:multiLevelType w:val="singleLevel"/>
    <w:tmpl w:val="142E9739"/>
    <w:lvl w:ilvl="0">
      <w:numFmt w:val="bullet"/>
      <w:lvlText w:val=""/>
      <w:lvlJc w:val="left"/>
      <w:pPr>
        <w:tabs>
          <w:tab w:val="num" w:pos="360"/>
        </w:tabs>
        <w:ind w:left="360" w:hanging="360"/>
      </w:pPr>
      <w:rPr>
        <w:rFonts w:ascii="Symbol" w:hAnsi="Symbol" w:cs="Symbol"/>
        <w:sz w:val="28"/>
        <w:szCs w:val="28"/>
      </w:rPr>
    </w:lvl>
  </w:abstractNum>
  <w:abstractNum w:abstractNumId="47">
    <w:nsid w:val="74C59B84"/>
    <w:multiLevelType w:val="singleLevel"/>
    <w:tmpl w:val="6B57D180"/>
    <w:lvl w:ilvl="0">
      <w:start w:val="1"/>
      <w:numFmt w:val="decimal"/>
      <w:lvlText w:val="%1."/>
      <w:lvlJc w:val="right"/>
      <w:pPr>
        <w:tabs>
          <w:tab w:val="num" w:pos="360"/>
        </w:tabs>
      </w:pPr>
      <w:rPr>
        <w:rFonts w:ascii="Times New Roman" w:hAnsi="Times New Roman" w:cs="Times New Roman"/>
        <w:sz w:val="28"/>
        <w:szCs w:val="28"/>
      </w:rPr>
    </w:lvl>
  </w:abstractNum>
  <w:abstractNum w:abstractNumId="48">
    <w:nsid w:val="777E185F"/>
    <w:multiLevelType w:val="singleLevel"/>
    <w:tmpl w:val="559884DF"/>
    <w:lvl w:ilvl="0">
      <w:numFmt w:val="bullet"/>
      <w:lvlText w:null="1"/>
      <w:lvlJc w:val="left"/>
      <w:pPr>
        <w:tabs>
          <w:tab w:val="num" w:pos="927"/>
        </w:tabs>
        <w:ind w:left="567"/>
      </w:pPr>
      <w:rPr>
        <w:rFonts w:ascii="Times New Roman" w:hAnsi="Times New Roman" w:cs="Times New Roman"/>
        <w:sz w:val="28"/>
        <w:szCs w:val="28"/>
      </w:rPr>
    </w:lvl>
  </w:abstractNum>
  <w:abstractNum w:abstractNumId="49">
    <w:nsid w:val="7CF549BC"/>
    <w:multiLevelType w:val="singleLevel"/>
    <w:tmpl w:val="6A1C43C4"/>
    <w:lvl w:ilvl="0">
      <w:numFmt w:val="bullet"/>
      <w:lvlText w:val=""/>
      <w:lvlJc w:val="left"/>
      <w:pPr>
        <w:tabs>
          <w:tab w:val="num" w:pos="709"/>
        </w:tabs>
        <w:ind w:left="-567" w:firstLine="851"/>
      </w:pPr>
      <w:rPr>
        <w:rFonts w:ascii="Symbol" w:hAnsi="Symbol" w:cs="Symbol"/>
        <w:sz w:val="28"/>
        <w:szCs w:val="28"/>
        <w:lang w:val="ru-RU"/>
      </w:rPr>
    </w:lvl>
  </w:abstractNum>
  <w:num w:numId="1">
    <w:abstractNumId w:val="45"/>
  </w:num>
  <w:num w:numId="2">
    <w:abstractNumId w:val="3"/>
  </w:num>
  <w:num w:numId="3">
    <w:abstractNumId w:val="35"/>
  </w:num>
  <w:num w:numId="4">
    <w:abstractNumId w:val="25"/>
  </w:num>
  <w:num w:numId="5">
    <w:abstractNumId w:val="36"/>
  </w:num>
  <w:num w:numId="6">
    <w:abstractNumId w:val="41"/>
  </w:num>
  <w:num w:numId="7">
    <w:abstractNumId w:val="28"/>
  </w:num>
  <w:num w:numId="8">
    <w:abstractNumId w:val="23"/>
  </w:num>
  <w:num w:numId="9">
    <w:abstractNumId w:val="8"/>
  </w:num>
  <w:num w:numId="10">
    <w:abstractNumId w:val="37"/>
  </w:num>
  <w:num w:numId="11">
    <w:abstractNumId w:val="29"/>
  </w:num>
  <w:num w:numId="12">
    <w:abstractNumId w:val="33"/>
  </w:num>
  <w:num w:numId="13">
    <w:abstractNumId w:val="44"/>
  </w:num>
  <w:num w:numId="14">
    <w:abstractNumId w:val="38"/>
  </w:num>
  <w:num w:numId="15">
    <w:abstractNumId w:val="16"/>
  </w:num>
  <w:num w:numId="16">
    <w:abstractNumId w:val="13"/>
  </w:num>
  <w:num w:numId="17">
    <w:abstractNumId w:val="4"/>
  </w:num>
  <w:num w:numId="18">
    <w:abstractNumId w:val="40"/>
  </w:num>
  <w:num w:numId="19">
    <w:abstractNumId w:val="18"/>
  </w:num>
  <w:num w:numId="20">
    <w:abstractNumId w:val="49"/>
  </w:num>
  <w:num w:numId="21">
    <w:abstractNumId w:val="10"/>
  </w:num>
  <w:num w:numId="22">
    <w:abstractNumId w:val="11"/>
  </w:num>
  <w:num w:numId="23">
    <w:abstractNumId w:val="42"/>
  </w:num>
  <w:num w:numId="24">
    <w:abstractNumId w:val="19"/>
  </w:num>
  <w:num w:numId="25">
    <w:abstractNumId w:val="14"/>
  </w:num>
  <w:num w:numId="26">
    <w:abstractNumId w:val="6"/>
  </w:num>
  <w:num w:numId="27">
    <w:abstractNumId w:val="22"/>
  </w:num>
  <w:num w:numId="28">
    <w:abstractNumId w:val="26"/>
  </w:num>
  <w:num w:numId="29">
    <w:abstractNumId w:val="46"/>
  </w:num>
  <w:num w:numId="30">
    <w:abstractNumId w:val="31"/>
  </w:num>
  <w:num w:numId="31">
    <w:abstractNumId w:val="17"/>
  </w:num>
  <w:num w:numId="32">
    <w:abstractNumId w:val="30"/>
  </w:num>
  <w:num w:numId="33">
    <w:abstractNumId w:val="20"/>
  </w:num>
  <w:num w:numId="34">
    <w:abstractNumId w:val="32"/>
  </w:num>
  <w:num w:numId="35">
    <w:abstractNumId w:val="15"/>
  </w:num>
  <w:num w:numId="36">
    <w:abstractNumId w:val="34"/>
  </w:num>
  <w:num w:numId="37">
    <w:abstractNumId w:val="39"/>
  </w:num>
  <w:num w:numId="38">
    <w:abstractNumId w:val="12"/>
  </w:num>
  <w:num w:numId="39">
    <w:abstractNumId w:val="48"/>
  </w:num>
  <w:num w:numId="40">
    <w:abstractNumId w:val="43"/>
  </w:num>
  <w:num w:numId="41">
    <w:abstractNumId w:val="21"/>
  </w:num>
  <w:num w:numId="42">
    <w:abstractNumId w:val="47"/>
  </w:num>
  <w:num w:numId="43">
    <w:abstractNumId w:val="27"/>
  </w:num>
  <w:num w:numId="44">
    <w:abstractNumId w:val="24"/>
  </w:num>
  <w:num w:numId="45">
    <w:abstractNumId w:val="0"/>
  </w:num>
  <w:num w:numId="46">
    <w:abstractNumId w:val="5"/>
  </w:num>
  <w:num w:numId="47">
    <w:abstractNumId w:val="1"/>
  </w:num>
  <w:num w:numId="48">
    <w:abstractNumId w:val="2"/>
  </w:num>
  <w:num w:numId="49">
    <w:abstractNumId w:val="9"/>
  </w:num>
  <w:num w:numId="50">
    <w:abstractNumId w:val="7"/>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embedSystemFonts/>
  <w:bordersDoNotSurroundHeader/>
  <w:bordersDoNotSurroundFooter/>
  <w:proofState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pos w:val="sectEnd"/>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74C88"/>
    <w:rsid w:val="00064D7D"/>
    <w:rsid w:val="00066674"/>
    <w:rsid w:val="00074C88"/>
    <w:rsid w:val="0008652F"/>
    <w:rsid w:val="000A5457"/>
    <w:rsid w:val="000A71C1"/>
    <w:rsid w:val="000B1155"/>
    <w:rsid w:val="001318A6"/>
    <w:rsid w:val="00140BDF"/>
    <w:rsid w:val="001654A2"/>
    <w:rsid w:val="00182DF9"/>
    <w:rsid w:val="001E4BDF"/>
    <w:rsid w:val="00202B54"/>
    <w:rsid w:val="00235494"/>
    <w:rsid w:val="0024139E"/>
    <w:rsid w:val="00270EC7"/>
    <w:rsid w:val="002B159D"/>
    <w:rsid w:val="002B1DCA"/>
    <w:rsid w:val="002F2966"/>
    <w:rsid w:val="003C6337"/>
    <w:rsid w:val="00454C5E"/>
    <w:rsid w:val="00491D2F"/>
    <w:rsid w:val="004C4CC9"/>
    <w:rsid w:val="004E63D3"/>
    <w:rsid w:val="0051568F"/>
    <w:rsid w:val="0051742B"/>
    <w:rsid w:val="005421C9"/>
    <w:rsid w:val="00552135"/>
    <w:rsid w:val="005551AA"/>
    <w:rsid w:val="00557FBA"/>
    <w:rsid w:val="00566551"/>
    <w:rsid w:val="005750D8"/>
    <w:rsid w:val="005E7626"/>
    <w:rsid w:val="00631E4E"/>
    <w:rsid w:val="006406F3"/>
    <w:rsid w:val="00671E0E"/>
    <w:rsid w:val="006918D3"/>
    <w:rsid w:val="006B50A9"/>
    <w:rsid w:val="006C2B3D"/>
    <w:rsid w:val="006D678D"/>
    <w:rsid w:val="006E67F5"/>
    <w:rsid w:val="006F62F7"/>
    <w:rsid w:val="00742678"/>
    <w:rsid w:val="007539BB"/>
    <w:rsid w:val="007664C4"/>
    <w:rsid w:val="00787C33"/>
    <w:rsid w:val="007D0123"/>
    <w:rsid w:val="007D3C49"/>
    <w:rsid w:val="00813215"/>
    <w:rsid w:val="00816170"/>
    <w:rsid w:val="008327E5"/>
    <w:rsid w:val="0086286B"/>
    <w:rsid w:val="008E037F"/>
    <w:rsid w:val="008E251B"/>
    <w:rsid w:val="00931FC2"/>
    <w:rsid w:val="009330DF"/>
    <w:rsid w:val="009517E6"/>
    <w:rsid w:val="00961874"/>
    <w:rsid w:val="009900A1"/>
    <w:rsid w:val="009A3388"/>
    <w:rsid w:val="009F3591"/>
    <w:rsid w:val="00A027BF"/>
    <w:rsid w:val="00A04343"/>
    <w:rsid w:val="00A7223B"/>
    <w:rsid w:val="00A8209F"/>
    <w:rsid w:val="00A86A72"/>
    <w:rsid w:val="00AA0081"/>
    <w:rsid w:val="00AB6B5D"/>
    <w:rsid w:val="00AD3225"/>
    <w:rsid w:val="00AE4668"/>
    <w:rsid w:val="00B03FAB"/>
    <w:rsid w:val="00B120EE"/>
    <w:rsid w:val="00B249EB"/>
    <w:rsid w:val="00B40C6E"/>
    <w:rsid w:val="00B63505"/>
    <w:rsid w:val="00B76FD1"/>
    <w:rsid w:val="00BA0714"/>
    <w:rsid w:val="00BA36FD"/>
    <w:rsid w:val="00BA4BF4"/>
    <w:rsid w:val="00BE4D2C"/>
    <w:rsid w:val="00C04DB2"/>
    <w:rsid w:val="00C20D46"/>
    <w:rsid w:val="00C24605"/>
    <w:rsid w:val="00C51D36"/>
    <w:rsid w:val="00C5677B"/>
    <w:rsid w:val="00C649D4"/>
    <w:rsid w:val="00C71274"/>
    <w:rsid w:val="00C73603"/>
    <w:rsid w:val="00C7375C"/>
    <w:rsid w:val="00C87833"/>
    <w:rsid w:val="00C94051"/>
    <w:rsid w:val="00CA4346"/>
    <w:rsid w:val="00CA7DC3"/>
    <w:rsid w:val="00CE063D"/>
    <w:rsid w:val="00CF5762"/>
    <w:rsid w:val="00D06E21"/>
    <w:rsid w:val="00D1226E"/>
    <w:rsid w:val="00D15594"/>
    <w:rsid w:val="00D34A77"/>
    <w:rsid w:val="00D42B29"/>
    <w:rsid w:val="00D62FA4"/>
    <w:rsid w:val="00D72D36"/>
    <w:rsid w:val="00D84772"/>
    <w:rsid w:val="00DA7493"/>
    <w:rsid w:val="00E229C4"/>
    <w:rsid w:val="00E374E3"/>
    <w:rsid w:val="00E459EB"/>
    <w:rsid w:val="00E758B6"/>
    <w:rsid w:val="00EA5103"/>
    <w:rsid w:val="00EE274A"/>
    <w:rsid w:val="00EE2D9E"/>
    <w:rsid w:val="00EF50B8"/>
    <w:rsid w:val="00F026CD"/>
    <w:rsid w:val="00F1022F"/>
    <w:rsid w:val="00F11E31"/>
    <w:rsid w:val="00F223EB"/>
    <w:rsid w:val="00F264CD"/>
    <w:rsid w:val="00F7778B"/>
    <w:rsid w:val="00FA4694"/>
    <w:rsid w:val="00FA7065"/>
    <w:rsid w:val="00FD0279"/>
    <w:rsid w:val="00FF19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nhideWhenUsed="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nhideWhenUsed="0"/>
    <w:lsdException w:name="caption" w:uiPriority="35" w:qFormat="1"/>
    <w:lsdException w:name="page number" w:unhideWhenUsed="0"/>
    <w:lsdException w:name="Title" w:semiHidden="0" w:uiPriority="10" w:unhideWhenUsed="0" w:qFormat="1"/>
    <w:lsdException w:name="Body Text Inde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7065"/>
    <w:pPr>
      <w:autoSpaceDE w:val="0"/>
      <w:autoSpaceDN w:val="0"/>
      <w:adjustRightInd w:val="0"/>
    </w:pPr>
    <w:rPr>
      <w:rFonts w:ascii="Times New Roman" w:hAnsi="Times New Roman" w:cs="Times New Roman"/>
      <w:sz w:val="20"/>
      <w:szCs w:val="20"/>
    </w:rPr>
  </w:style>
  <w:style w:type="paragraph" w:styleId="1">
    <w:name w:val="heading 1"/>
    <w:basedOn w:val="a"/>
    <w:next w:val="a"/>
    <w:link w:val="10"/>
    <w:uiPriority w:val="99"/>
    <w:qFormat/>
    <w:rsid w:val="00FA7065"/>
    <w:pPr>
      <w:keepNext/>
      <w:spacing w:before="240" w:after="60"/>
      <w:outlineLvl w:val="0"/>
    </w:pPr>
    <w:rPr>
      <w:rFonts w:ascii="Arial" w:hAnsi="Arial" w:cs="Arial"/>
      <w:b/>
      <w:bCs/>
      <w:sz w:val="28"/>
      <w:szCs w:val="28"/>
    </w:rPr>
  </w:style>
  <w:style w:type="paragraph" w:styleId="2">
    <w:name w:val="heading 2"/>
    <w:basedOn w:val="a"/>
    <w:next w:val="a"/>
    <w:link w:val="20"/>
    <w:uiPriority w:val="99"/>
    <w:qFormat/>
    <w:rsid w:val="00FA7065"/>
    <w:pPr>
      <w:keepNext/>
      <w:spacing w:before="240" w:after="60"/>
      <w:outlineLvl w:val="1"/>
    </w:pPr>
    <w:rPr>
      <w:rFonts w:ascii="Arial" w:hAnsi="Arial" w:cs="Arial"/>
      <w:b/>
      <w:bCs/>
      <w:i/>
      <w:iCs/>
      <w:sz w:val="24"/>
      <w:szCs w:val="24"/>
    </w:rPr>
  </w:style>
  <w:style w:type="paragraph" w:styleId="3">
    <w:name w:val="heading 3"/>
    <w:basedOn w:val="a"/>
    <w:next w:val="a"/>
    <w:link w:val="30"/>
    <w:uiPriority w:val="99"/>
    <w:qFormat/>
    <w:rsid w:val="00FA7065"/>
    <w:pPr>
      <w:keepNext/>
      <w:spacing w:before="240" w:after="60"/>
      <w:outlineLvl w:val="2"/>
    </w:pPr>
    <w:rPr>
      <w:rFonts w:ascii="Arial" w:hAnsi="Arial" w:cs="Arial"/>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sid w:val="00074C88"/>
    <w:rPr>
      <w:rFonts w:asciiTheme="majorHAnsi" w:eastAsiaTheme="majorEastAsia" w:hAnsiTheme="majorHAnsi" w:cstheme="majorBidi"/>
      <w:b/>
      <w:bCs/>
      <w:kern w:val="32"/>
      <w:sz w:val="32"/>
      <w:szCs w:val="32"/>
    </w:rPr>
  </w:style>
  <w:style w:type="character" w:customStyle="1" w:styleId="10">
    <w:name w:val="Заголовок 1 Знак"/>
    <w:basedOn w:val="a0"/>
    <w:link w:val="1"/>
    <w:uiPriority w:val="99"/>
    <w:rsid w:val="00FA7065"/>
    <w:rPr>
      <w:rFonts w:ascii="Arial" w:hAnsi="Arial" w:cs="Arial"/>
      <w:b/>
      <w:bCs/>
      <w:sz w:val="28"/>
      <w:szCs w:val="28"/>
      <w:lang w:val="ru-RU"/>
    </w:rPr>
  </w:style>
  <w:style w:type="character" w:customStyle="1" w:styleId="Heading2Char">
    <w:name w:val="Heading 2 Char"/>
    <w:basedOn w:val="a0"/>
    <w:uiPriority w:val="9"/>
    <w:semiHidden/>
    <w:rsid w:val="00074C88"/>
    <w:rPr>
      <w:rFonts w:asciiTheme="majorHAnsi" w:eastAsiaTheme="majorEastAsia" w:hAnsiTheme="majorHAnsi" w:cstheme="majorBidi"/>
      <w:b/>
      <w:bCs/>
      <w:i/>
      <w:iCs/>
      <w:sz w:val="28"/>
      <w:szCs w:val="28"/>
    </w:rPr>
  </w:style>
  <w:style w:type="character" w:customStyle="1" w:styleId="20">
    <w:name w:val="Заголовок 2 Знак"/>
    <w:basedOn w:val="a0"/>
    <w:link w:val="2"/>
    <w:uiPriority w:val="99"/>
    <w:rsid w:val="00FA7065"/>
    <w:rPr>
      <w:rFonts w:ascii="Arial" w:hAnsi="Arial" w:cs="Arial"/>
      <w:b/>
      <w:bCs/>
      <w:i/>
      <w:iCs/>
      <w:sz w:val="24"/>
      <w:szCs w:val="24"/>
      <w:lang w:val="ru-RU"/>
    </w:rPr>
  </w:style>
  <w:style w:type="character" w:customStyle="1" w:styleId="Heading3Char">
    <w:name w:val="Heading 3 Char"/>
    <w:basedOn w:val="a0"/>
    <w:uiPriority w:val="9"/>
    <w:semiHidden/>
    <w:rsid w:val="00074C88"/>
    <w:rPr>
      <w:rFonts w:asciiTheme="majorHAnsi" w:eastAsiaTheme="majorEastAsia" w:hAnsiTheme="majorHAnsi" w:cstheme="majorBidi"/>
      <w:b/>
      <w:bCs/>
      <w:sz w:val="26"/>
      <w:szCs w:val="26"/>
    </w:rPr>
  </w:style>
  <w:style w:type="character" w:customStyle="1" w:styleId="30">
    <w:name w:val="Заголовок 3 Знак"/>
    <w:basedOn w:val="a0"/>
    <w:link w:val="3"/>
    <w:uiPriority w:val="99"/>
    <w:rsid w:val="00FA7065"/>
    <w:rPr>
      <w:rFonts w:ascii="Arial" w:hAnsi="Arial" w:cs="Arial"/>
      <w:sz w:val="24"/>
      <w:szCs w:val="24"/>
      <w:lang w:val="ru-RU"/>
    </w:rPr>
  </w:style>
  <w:style w:type="paragraph" w:styleId="11">
    <w:name w:val="toc 1"/>
    <w:basedOn w:val="a"/>
    <w:next w:val="a"/>
    <w:uiPriority w:val="99"/>
    <w:rsid w:val="00FA7065"/>
    <w:pPr>
      <w:keepLines/>
      <w:widowControl w:val="0"/>
      <w:spacing w:line="360" w:lineRule="auto"/>
    </w:pPr>
    <w:rPr>
      <w:rFonts w:cstheme="minorBidi"/>
      <w:sz w:val="28"/>
      <w:szCs w:val="28"/>
    </w:rPr>
  </w:style>
  <w:style w:type="paragraph" w:customStyle="1" w:styleId="12">
    <w:name w:val="Стиль1"/>
    <w:basedOn w:val="11"/>
    <w:uiPriority w:val="99"/>
    <w:rsid w:val="00FA7065"/>
    <w:pPr>
      <w:keepLines w:val="0"/>
      <w:widowControl/>
    </w:pPr>
  </w:style>
  <w:style w:type="paragraph" w:styleId="a3">
    <w:name w:val="Body Text Indent"/>
    <w:basedOn w:val="a"/>
    <w:link w:val="a4"/>
    <w:uiPriority w:val="99"/>
    <w:rsid w:val="00FA7065"/>
    <w:pPr>
      <w:ind w:firstLine="720"/>
      <w:jc w:val="both"/>
    </w:pPr>
    <w:rPr>
      <w:rFonts w:cstheme="minorBidi"/>
      <w:sz w:val="28"/>
      <w:szCs w:val="28"/>
    </w:rPr>
  </w:style>
  <w:style w:type="character" w:customStyle="1" w:styleId="a4">
    <w:name w:val="Основной текст с отступом Знак"/>
    <w:basedOn w:val="a0"/>
    <w:link w:val="a3"/>
    <w:uiPriority w:val="99"/>
    <w:semiHidden/>
    <w:rsid w:val="00074C88"/>
    <w:rPr>
      <w:rFonts w:ascii="Times New Roman" w:hAnsi="Times New Roman" w:cs="Times New Roman"/>
      <w:sz w:val="20"/>
      <w:szCs w:val="20"/>
    </w:rPr>
  </w:style>
  <w:style w:type="paragraph" w:styleId="a5">
    <w:name w:val="footer"/>
    <w:basedOn w:val="a"/>
    <w:link w:val="a6"/>
    <w:uiPriority w:val="99"/>
    <w:rsid w:val="00FA7065"/>
    <w:pPr>
      <w:tabs>
        <w:tab w:val="center" w:pos="4153"/>
        <w:tab w:val="right" w:pos="8306"/>
      </w:tabs>
    </w:pPr>
    <w:rPr>
      <w:rFonts w:cstheme="minorBidi"/>
      <w:sz w:val="24"/>
      <w:szCs w:val="24"/>
    </w:rPr>
  </w:style>
  <w:style w:type="character" w:customStyle="1" w:styleId="a6">
    <w:name w:val="Нижний колонтитул Знак"/>
    <w:basedOn w:val="a0"/>
    <w:link w:val="a5"/>
    <w:uiPriority w:val="99"/>
    <w:rsid w:val="00074C88"/>
    <w:rPr>
      <w:rFonts w:ascii="Times New Roman" w:hAnsi="Times New Roman" w:cs="Times New Roman"/>
      <w:sz w:val="20"/>
      <w:szCs w:val="20"/>
    </w:rPr>
  </w:style>
  <w:style w:type="character" w:styleId="a7">
    <w:name w:val="page number"/>
    <w:basedOn w:val="a0"/>
    <w:uiPriority w:val="99"/>
    <w:rsid w:val="00FA7065"/>
    <w:rPr>
      <w:rFonts w:ascii="Arial" w:hAnsi="Arial" w:cs="Arial"/>
      <w:lang w:val="ru-RU"/>
    </w:rPr>
  </w:style>
  <w:style w:type="paragraph" w:customStyle="1" w:styleId="14">
    <w:name w:val="Текст14"/>
    <w:basedOn w:val="a"/>
    <w:uiPriority w:val="99"/>
    <w:rsid w:val="00FA7065"/>
    <w:pPr>
      <w:spacing w:line="360" w:lineRule="auto"/>
      <w:ind w:firstLine="720"/>
      <w:jc w:val="both"/>
    </w:pPr>
    <w:rPr>
      <w:rFonts w:cstheme="minorBidi"/>
      <w:sz w:val="24"/>
      <w:szCs w:val="24"/>
    </w:rPr>
  </w:style>
  <w:style w:type="paragraph" w:styleId="a8">
    <w:name w:val="List Paragraph"/>
    <w:basedOn w:val="a"/>
    <w:uiPriority w:val="34"/>
    <w:qFormat/>
    <w:rsid w:val="00AB6B5D"/>
    <w:pPr>
      <w:widowControl w:val="0"/>
    </w:pPr>
    <w:rPr>
      <w:sz w:val="24"/>
      <w:szCs w:val="24"/>
    </w:rPr>
  </w:style>
  <w:style w:type="paragraph" w:customStyle="1" w:styleId="Body1">
    <w:name w:val="Body 1"/>
    <w:rsid w:val="00961874"/>
    <w:pPr>
      <w:suppressAutoHyphens/>
    </w:pPr>
    <w:rPr>
      <w:rFonts w:ascii="Helvetica" w:eastAsia="SimSun" w:hAnsi="Helvetica" w:cs="Mangal"/>
      <w:color w:val="000000"/>
      <w:kern w:val="1"/>
      <w:sz w:val="24"/>
      <w:szCs w:val="24"/>
      <w:lang w:val="en-US" w:eastAsia="hi-IN" w:bidi="hi-IN"/>
    </w:rPr>
  </w:style>
  <w:style w:type="paragraph" w:customStyle="1" w:styleId="13">
    <w:name w:val="Без интервала1"/>
    <w:rsid w:val="00961874"/>
    <w:pPr>
      <w:widowControl w:val="0"/>
      <w:suppressAutoHyphens/>
    </w:pPr>
    <w:rPr>
      <w:rFonts w:ascii="Courier New" w:eastAsia="SimSun" w:hAnsi="Courier New" w:cs="Courier New"/>
      <w:color w:val="000000"/>
      <w:kern w:val="1"/>
      <w:sz w:val="24"/>
      <w:szCs w:val="24"/>
      <w:lang w:eastAsia="hi-IN" w:bidi="hi-IN"/>
    </w:rPr>
  </w:style>
  <w:style w:type="paragraph" w:customStyle="1" w:styleId="15">
    <w:name w:val="Абзац списка1"/>
    <w:basedOn w:val="a"/>
    <w:rsid w:val="00961874"/>
    <w:pPr>
      <w:suppressAutoHyphens/>
      <w:autoSpaceDE/>
      <w:autoSpaceDN/>
      <w:adjustRightInd/>
      <w:ind w:left="720"/>
    </w:pPr>
    <w:rPr>
      <w:rFonts w:ascii="Arial" w:eastAsia="SimSun" w:hAnsi="Arial" w:cs="Mangal"/>
      <w:kern w:val="1"/>
      <w:sz w:val="24"/>
      <w:szCs w:val="24"/>
      <w:lang w:val="en-US" w:eastAsia="hi-IN" w:bidi="hi-IN"/>
    </w:rPr>
  </w:style>
  <w:style w:type="paragraph" w:styleId="a9">
    <w:name w:val="Balloon Text"/>
    <w:basedOn w:val="a"/>
    <w:link w:val="aa"/>
    <w:uiPriority w:val="99"/>
    <w:semiHidden/>
    <w:unhideWhenUsed/>
    <w:rsid w:val="00631E4E"/>
    <w:rPr>
      <w:rFonts w:ascii="Tahoma" w:hAnsi="Tahoma" w:cs="Tahoma"/>
      <w:sz w:val="16"/>
      <w:szCs w:val="16"/>
    </w:rPr>
  </w:style>
  <w:style w:type="character" w:customStyle="1" w:styleId="aa">
    <w:name w:val="Текст выноски Знак"/>
    <w:basedOn w:val="a0"/>
    <w:link w:val="a9"/>
    <w:uiPriority w:val="99"/>
    <w:semiHidden/>
    <w:rsid w:val="00631E4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0429295">
      <w:bodyDiv w:val="1"/>
      <w:marLeft w:val="0"/>
      <w:marRight w:val="0"/>
      <w:marTop w:val="0"/>
      <w:marBottom w:val="0"/>
      <w:divBdr>
        <w:top w:val="none" w:sz="0" w:space="0" w:color="auto"/>
        <w:left w:val="none" w:sz="0" w:space="0" w:color="auto"/>
        <w:bottom w:val="none" w:sz="0" w:space="0" w:color="auto"/>
        <w:right w:val="none" w:sz="0" w:space="0" w:color="auto"/>
      </w:divBdr>
    </w:div>
    <w:div w:id="1651860697">
      <w:bodyDiv w:val="1"/>
      <w:marLeft w:val="0"/>
      <w:marRight w:val="0"/>
      <w:marTop w:val="0"/>
      <w:marBottom w:val="0"/>
      <w:divBdr>
        <w:top w:val="none" w:sz="0" w:space="0" w:color="auto"/>
        <w:left w:val="none" w:sz="0" w:space="0" w:color="auto"/>
        <w:bottom w:val="none" w:sz="0" w:space="0" w:color="auto"/>
        <w:right w:val="none" w:sz="0" w:space="0" w:color="auto"/>
      </w:divBdr>
    </w:div>
    <w:div w:id="1922517940">
      <w:bodyDiv w:val="1"/>
      <w:marLeft w:val="0"/>
      <w:marRight w:val="0"/>
      <w:marTop w:val="0"/>
      <w:marBottom w:val="0"/>
      <w:divBdr>
        <w:top w:val="none" w:sz="0" w:space="0" w:color="auto"/>
        <w:left w:val="none" w:sz="0" w:space="0" w:color="auto"/>
        <w:bottom w:val="none" w:sz="0" w:space="0" w:color="auto"/>
        <w:right w:val="none" w:sz="0" w:space="0" w:color="auto"/>
      </w:divBdr>
    </w:div>
    <w:div w:id="2076850571">
      <w:bodyDiv w:val="1"/>
      <w:marLeft w:val="0"/>
      <w:marRight w:val="0"/>
      <w:marTop w:val="0"/>
      <w:marBottom w:val="0"/>
      <w:divBdr>
        <w:top w:val="none" w:sz="0" w:space="0" w:color="auto"/>
        <w:left w:val="none" w:sz="0" w:space="0" w:color="auto"/>
        <w:bottom w:val="none" w:sz="0" w:space="0" w:color="auto"/>
        <w:right w:val="none" w:sz="0" w:space="0" w:color="auto"/>
      </w:divBdr>
    </w:div>
    <w:div w:id="2125153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568</TotalTime>
  <Pages>24</Pages>
  <Words>7937</Words>
  <Characters>45245</Characters>
  <Application>Microsoft Office Word</Application>
  <DocSecurity>0</DocSecurity>
  <Lines>377</Lines>
  <Paragraphs>106</Paragraphs>
  <ScaleCrop>false</ScaleCrop>
  <HeadingPairs>
    <vt:vector size="2" baseType="variant">
      <vt:variant>
        <vt:lpstr>Название</vt:lpstr>
      </vt:variant>
      <vt:variant>
        <vt:i4>1</vt:i4>
      </vt:variant>
    </vt:vector>
  </HeadingPairs>
  <TitlesOfParts>
    <vt:vector size="1" baseType="lpstr">
      <vt:lpstr>Классический танецКлассический танец</vt:lpstr>
    </vt:vector>
  </TitlesOfParts>
  <Company>CtrlSoft</Company>
  <LinksUpToDate>false</LinksUpToDate>
  <CharactersWithSpaces>53076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Классический танецКлассический танец</dc:title>
  <dc:creator>Сиговатов Юрий СтепановичСиговатов Юрий Степанович</dc:creator>
  <cp:lastModifiedBy>User</cp:lastModifiedBy>
  <cp:revision>48</cp:revision>
  <cp:lastPrinted>2024-06-26T09:55:00Z</cp:lastPrinted>
  <dcterms:created xsi:type="dcterms:W3CDTF">2020-02-18T07:49:00Z</dcterms:created>
  <dcterms:modified xsi:type="dcterms:W3CDTF">2025-06-16T09:39:00Z</dcterms:modified>
</cp:coreProperties>
</file>